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84A40" w:rsidR="000D6BA8" w:rsidP="00C62C16" w:rsidRDefault="00071633" w14:paraId="cf52b75" w14:textId="cf52b75">
      <w:pPr>
        <w:jc w:val="both"/>
        <w15:collapsed w:val="false"/>
        <w:rPr>
          <w:rFonts w:ascii="Arial" w:hAnsi="Arial" w:cs="Arial"/>
          <w:bCs/>
          <w:sz w:val="24"/>
          <w:szCs w:val="24"/>
        </w:rPr>
      </w:pPr>
      <w:bookmarkStart w:name="_GoBack" w:id="0"/>
      <w:bookmarkEnd w:id="0"/>
      <w:r w:rsidRPr="00584A40">
        <w:rPr>
          <w:rFonts w:ascii="Arial" w:hAnsi="Arial" w:cs="Arial"/>
          <w:bCs/>
          <w:sz w:val="24"/>
          <w:szCs w:val="24"/>
        </w:rPr>
        <w:t xml:space="preserve">                                                                                                                         </w:t>
      </w:r>
    </w:p>
    <w:p w:rsidRPr="00584A40" w:rsidR="00071633" w:rsidP="00C62C16" w:rsidRDefault="00071633">
      <w:pPr>
        <w:jc w:val="both"/>
        <w:rPr>
          <w:rFonts w:ascii="Arial" w:hAnsi="Arial" w:cs="Arial"/>
          <w:bCs/>
          <w:sz w:val="24"/>
          <w:szCs w:val="24"/>
        </w:rPr>
      </w:pPr>
      <w:r w:rsidRPr="00584A40">
        <w:rPr>
          <w:rFonts w:ascii="Arial" w:hAnsi="Arial" w:cs="Arial"/>
          <w:bCs/>
          <w:sz w:val="24"/>
          <w:szCs w:val="24"/>
        </w:rPr>
        <w:t xml:space="preserve">REPUBLIKA HRVATSKA </w:t>
      </w:r>
    </w:p>
    <w:p w:rsidRPr="00584A40" w:rsidR="00071633" w:rsidP="00C62C16" w:rsidRDefault="00071633">
      <w:pPr>
        <w:jc w:val="both"/>
        <w:rPr>
          <w:rFonts w:ascii="Arial" w:hAnsi="Arial" w:cs="Arial"/>
          <w:bCs/>
          <w:sz w:val="24"/>
          <w:szCs w:val="24"/>
        </w:rPr>
      </w:pPr>
      <w:r w:rsidRPr="00584A40">
        <w:rPr>
          <w:rFonts w:ascii="Arial" w:hAnsi="Arial" w:cs="Arial"/>
          <w:bCs/>
          <w:sz w:val="24"/>
          <w:szCs w:val="24"/>
        </w:rPr>
        <w:t>TRGOVAČKI SUD U ZAGREBU</w:t>
      </w:r>
    </w:p>
    <w:p w:rsidRPr="00584A40" w:rsidR="00F029F1" w:rsidP="00273E82" w:rsidRDefault="00071633">
      <w:pPr>
        <w:rPr>
          <w:rFonts w:ascii="Arial" w:hAnsi="Arial" w:cs="Arial"/>
          <w:bCs/>
          <w:sz w:val="24"/>
          <w:szCs w:val="24"/>
        </w:rPr>
      </w:pPr>
      <w:r w:rsidRPr="00584A40">
        <w:rPr>
          <w:rFonts w:ascii="Arial" w:hAnsi="Arial" w:cs="Arial"/>
          <w:bCs/>
          <w:sz w:val="24"/>
          <w:szCs w:val="24"/>
        </w:rPr>
        <w:t xml:space="preserve">Zagreb, </w:t>
      </w:r>
      <w:r w:rsidRPr="00584A40" w:rsidR="008612E8">
        <w:rPr>
          <w:rFonts w:ascii="Arial" w:hAnsi="Arial" w:cs="Arial"/>
          <w:sz w:val="24"/>
          <w:szCs w:val="24"/>
        </w:rPr>
        <w:t>Trg Johna Fitzgeralda Kennedyja 11</w:t>
      </w:r>
      <w:r w:rsidRPr="00584A40" w:rsidR="005568C5">
        <w:rPr>
          <w:rFonts w:ascii="Arial" w:hAnsi="Arial" w:cs="Arial"/>
          <w:bCs/>
          <w:sz w:val="24"/>
          <w:szCs w:val="24"/>
        </w:rPr>
        <w:tab/>
      </w:r>
      <w:r w:rsidRPr="00584A40" w:rsidR="005568C5">
        <w:rPr>
          <w:rFonts w:ascii="Arial" w:hAnsi="Arial" w:cs="Arial"/>
          <w:bCs/>
          <w:sz w:val="24"/>
          <w:szCs w:val="24"/>
        </w:rPr>
        <w:tab/>
      </w:r>
      <w:r w:rsidRPr="00584A40" w:rsidR="005568C5">
        <w:rPr>
          <w:rFonts w:ascii="Arial" w:hAnsi="Arial" w:cs="Arial"/>
          <w:bCs/>
          <w:sz w:val="24"/>
          <w:szCs w:val="24"/>
        </w:rPr>
        <w:tab/>
      </w:r>
      <w:r w:rsidRPr="00584A40" w:rsidR="005568C5">
        <w:rPr>
          <w:rFonts w:ascii="Arial" w:hAnsi="Arial" w:cs="Arial"/>
          <w:bCs/>
          <w:sz w:val="24"/>
          <w:szCs w:val="24"/>
        </w:rPr>
        <w:tab/>
        <w:t xml:space="preserve">        </w:t>
      </w:r>
      <w:r w:rsidR="000D6F92">
        <w:rPr>
          <w:rFonts w:ascii="Arial" w:hAnsi="Arial" w:cs="Arial"/>
          <w:bCs/>
          <w:sz w:val="24"/>
          <w:szCs w:val="24"/>
        </w:rPr>
        <w:tab/>
      </w:r>
      <w:r w:rsidR="000D6F92">
        <w:rPr>
          <w:rFonts w:ascii="Arial" w:hAnsi="Arial" w:cs="Arial"/>
          <w:bCs/>
          <w:sz w:val="24"/>
          <w:szCs w:val="24"/>
        </w:rPr>
        <w:tab/>
      </w:r>
      <w:r w:rsidR="000D6F92">
        <w:rPr>
          <w:rFonts w:ascii="Arial" w:hAnsi="Arial" w:cs="Arial"/>
          <w:bCs/>
          <w:sz w:val="24"/>
          <w:szCs w:val="24"/>
        </w:rPr>
        <w:tab/>
      </w:r>
      <w:r w:rsidR="000D6F92">
        <w:rPr>
          <w:rFonts w:ascii="Arial" w:hAnsi="Arial" w:cs="Arial"/>
          <w:bCs/>
          <w:sz w:val="24"/>
          <w:szCs w:val="24"/>
        </w:rPr>
        <w:tab/>
      </w:r>
      <w:r w:rsidRPr="00584A40" w:rsidR="0089076F">
        <w:rPr>
          <w:rFonts w:ascii="Arial" w:hAnsi="Arial" w:cs="Arial"/>
          <w:bCs/>
          <w:sz w:val="24"/>
          <w:szCs w:val="24"/>
        </w:rPr>
        <w:tab/>
      </w:r>
      <w:r w:rsidRPr="00584A40">
        <w:rPr>
          <w:rFonts w:ascii="Arial" w:hAnsi="Arial" w:cs="Arial"/>
          <w:bCs/>
          <w:sz w:val="24"/>
          <w:szCs w:val="24"/>
        </w:rPr>
        <w:t xml:space="preserve">                                           </w:t>
      </w:r>
      <w:r w:rsidRPr="00584A40" w:rsidR="005F39CB">
        <w:rPr>
          <w:rFonts w:ascii="Arial" w:hAnsi="Arial" w:cs="Arial"/>
          <w:bCs/>
          <w:sz w:val="24"/>
          <w:szCs w:val="24"/>
        </w:rPr>
        <w:t xml:space="preserve">                           </w:t>
      </w:r>
      <w:r w:rsidR="000D6F92">
        <w:rPr>
          <w:rFonts w:ascii="Arial" w:hAnsi="Arial" w:cs="Arial"/>
          <w:bCs/>
          <w:sz w:val="24"/>
          <w:szCs w:val="24"/>
        </w:rPr>
        <w:t xml:space="preserve">               </w:t>
      </w:r>
    </w:p>
    <w:p w:rsidRPr="00584A40" w:rsidR="00853FF6" w:rsidP="00ED7956" w:rsidRDefault="00F029F1">
      <w:pPr>
        <w:tabs>
          <w:tab w:val="left" w:pos="8647"/>
        </w:tabs>
        <w:ind w:left="6805" w:right="-8"/>
        <w:rPr>
          <w:rFonts w:ascii="Arial" w:hAnsi="Arial" w:cs="Arial"/>
          <w:bCs/>
          <w:sz w:val="24"/>
          <w:szCs w:val="24"/>
        </w:rPr>
      </w:pPr>
      <w:r w:rsidRPr="00584A40">
        <w:rPr>
          <w:rFonts w:ascii="Arial" w:hAnsi="Arial" w:cs="Arial"/>
          <w:bCs/>
          <w:sz w:val="24"/>
          <w:szCs w:val="24"/>
        </w:rPr>
        <w:t xml:space="preserve">                                                                                                                                                       </w:t>
      </w:r>
      <w:r w:rsidRPr="00584A40" w:rsidR="00071633">
        <w:rPr>
          <w:rFonts w:ascii="Arial" w:hAnsi="Arial" w:cs="Arial"/>
          <w:bCs/>
          <w:sz w:val="24"/>
          <w:szCs w:val="24"/>
        </w:rPr>
        <w:t>48</w:t>
      </w:r>
      <w:r w:rsidRPr="00584A40" w:rsidR="00EA2F22">
        <w:rPr>
          <w:rFonts w:ascii="Arial" w:hAnsi="Arial" w:cs="Arial"/>
          <w:bCs/>
          <w:sz w:val="24"/>
          <w:szCs w:val="24"/>
        </w:rPr>
        <w:t>.</w:t>
      </w:r>
      <w:r w:rsidRPr="00584A40" w:rsidR="00B84EFD">
        <w:rPr>
          <w:rFonts w:ascii="Arial" w:hAnsi="Arial" w:cs="Arial"/>
          <w:bCs/>
          <w:sz w:val="24"/>
          <w:szCs w:val="24"/>
        </w:rPr>
        <w:t xml:space="preserve"> St-</w:t>
      </w:r>
      <w:r w:rsidR="00E707F7">
        <w:rPr>
          <w:rFonts w:ascii="Arial" w:hAnsi="Arial" w:cs="Arial"/>
          <w:bCs/>
          <w:sz w:val="24"/>
          <w:szCs w:val="24"/>
        </w:rPr>
        <w:t>849/23</w:t>
      </w:r>
    </w:p>
    <w:p w:rsidRPr="00584A40" w:rsidR="00853FF6" w:rsidP="00C62C16" w:rsidRDefault="00853FF6">
      <w:pPr>
        <w:jc w:val="both"/>
        <w:rPr>
          <w:rFonts w:ascii="Arial" w:hAnsi="Arial" w:cs="Arial"/>
          <w:bCs/>
          <w:sz w:val="24"/>
          <w:szCs w:val="24"/>
        </w:rPr>
      </w:pPr>
    </w:p>
    <w:p w:rsidRPr="00584A40" w:rsidR="00853FF6" w:rsidP="00C6522F" w:rsidRDefault="00853FF6">
      <w:pPr>
        <w:pStyle w:val="Naslov3"/>
        <w:rPr>
          <w:rFonts w:ascii="Arial" w:hAnsi="Arial" w:cs="Arial"/>
          <w:b w:val="false"/>
          <w:bCs/>
          <w:szCs w:val="24"/>
        </w:rPr>
      </w:pPr>
      <w:r w:rsidRPr="00584A40">
        <w:rPr>
          <w:rFonts w:ascii="Arial" w:hAnsi="Arial" w:cs="Arial"/>
          <w:b w:val="false"/>
          <w:bCs/>
          <w:szCs w:val="24"/>
        </w:rPr>
        <w:t>Z A P I S N I K</w:t>
      </w:r>
    </w:p>
    <w:p w:rsidRPr="00584A40" w:rsidR="00853FF6" w:rsidP="00C6522F" w:rsidRDefault="00071633">
      <w:pPr>
        <w:pStyle w:val="Naslov1"/>
        <w:jc w:val="center"/>
        <w:rPr>
          <w:rFonts w:ascii="Arial" w:hAnsi="Arial" w:cs="Arial"/>
          <w:b w:val="false"/>
          <w:bCs/>
          <w:szCs w:val="24"/>
        </w:rPr>
      </w:pPr>
      <w:r w:rsidRPr="00584A40">
        <w:rPr>
          <w:rFonts w:ascii="Arial" w:hAnsi="Arial" w:cs="Arial"/>
          <w:b w:val="false"/>
          <w:bCs/>
          <w:szCs w:val="24"/>
        </w:rPr>
        <w:t>S</w:t>
      </w:r>
      <w:r w:rsidRPr="00584A40" w:rsidR="00853FF6">
        <w:rPr>
          <w:rFonts w:ascii="Arial" w:hAnsi="Arial" w:cs="Arial"/>
          <w:b w:val="false"/>
          <w:bCs/>
          <w:szCs w:val="24"/>
        </w:rPr>
        <w:t xml:space="preserve"> ISPITNOG ROČIŠTA</w:t>
      </w:r>
    </w:p>
    <w:p w:rsidRPr="00584A40" w:rsidR="008962AC" w:rsidP="008962AC" w:rsidRDefault="008962AC">
      <w:pPr>
        <w:rPr>
          <w:rFonts w:ascii="Arial" w:hAnsi="Arial" w:cs="Arial"/>
          <w:sz w:val="24"/>
          <w:szCs w:val="24"/>
        </w:rPr>
      </w:pPr>
    </w:p>
    <w:p w:rsidR="000834CF" w:rsidP="009A29E2" w:rsidRDefault="008962AC">
      <w:pPr>
        <w:pStyle w:val="Default"/>
        <w:rPr>
          <w:rFonts w:ascii="Arial" w:hAnsi="Arial" w:cs="Arial"/>
          <w:sz w:val="23"/>
          <w:szCs w:val="23"/>
        </w:rPr>
      </w:pPr>
      <w:r w:rsidRPr="00584A40">
        <w:rPr>
          <w:rFonts w:ascii="Arial" w:hAnsi="Arial" w:cs="Arial"/>
          <w:bCs/>
        </w:rPr>
        <w:t xml:space="preserve">održanog dana </w:t>
      </w:r>
      <w:r w:rsidR="0030447F">
        <w:rPr>
          <w:rFonts w:ascii="Arial" w:hAnsi="Arial" w:cs="Arial"/>
          <w:bCs/>
        </w:rPr>
        <w:t>5. rujna</w:t>
      </w:r>
      <w:r w:rsidRPr="00584A40" w:rsidR="00170F84">
        <w:rPr>
          <w:rFonts w:ascii="Arial" w:hAnsi="Arial" w:cs="Arial"/>
          <w:bCs/>
        </w:rPr>
        <w:t xml:space="preserve"> 2023</w:t>
      </w:r>
      <w:r w:rsidRPr="00584A40" w:rsidR="00E51AF7">
        <w:rPr>
          <w:rFonts w:ascii="Arial" w:hAnsi="Arial" w:cs="Arial"/>
          <w:bCs/>
        </w:rPr>
        <w:t>.</w:t>
      </w:r>
      <w:r w:rsidRPr="00584A40" w:rsidR="009919F7">
        <w:rPr>
          <w:rFonts w:ascii="Arial" w:hAnsi="Arial" w:cs="Arial"/>
          <w:bCs/>
        </w:rPr>
        <w:t xml:space="preserve"> na Trgovačkom sudu u Zagrebu, </w:t>
      </w:r>
      <w:r w:rsidR="009A29E2">
        <w:rPr>
          <w:rFonts w:ascii="Arial" w:hAnsi="Arial" w:cs="Arial"/>
          <w:bCs/>
        </w:rPr>
        <w:t>Livadarski put 7</w:t>
      </w:r>
      <w:r w:rsidRPr="00584A40" w:rsidR="00936802">
        <w:rPr>
          <w:rFonts w:ascii="Arial" w:hAnsi="Arial" w:cs="Arial"/>
          <w:bCs/>
        </w:rPr>
        <w:t xml:space="preserve">, </w:t>
      </w:r>
      <w:r w:rsidRPr="00584A40" w:rsidR="00261AED">
        <w:rPr>
          <w:rFonts w:ascii="Arial" w:hAnsi="Arial" w:cs="Arial"/>
          <w:bCs/>
        </w:rPr>
        <w:t xml:space="preserve">u </w:t>
      </w:r>
      <w:r w:rsidRPr="00584A40" w:rsidR="00FF32FD">
        <w:rPr>
          <w:rFonts w:ascii="Arial" w:hAnsi="Arial" w:cs="Arial"/>
          <w:bCs/>
        </w:rPr>
        <w:t>steča</w:t>
      </w:r>
      <w:r w:rsidRPr="00584A40" w:rsidR="00FF32FD">
        <w:rPr>
          <w:rFonts w:ascii="Arial" w:hAnsi="Arial" w:cs="Arial"/>
        </w:rPr>
        <w:t xml:space="preserve">jnom postupku nad </w:t>
      </w:r>
      <w:r w:rsidRPr="00584A40" w:rsidR="00CD48DF">
        <w:rPr>
          <w:rFonts w:ascii="Arial" w:hAnsi="Arial" w:eastAsia="Arial" w:cs="Arial"/>
        </w:rPr>
        <w:t xml:space="preserve">stečajnim dužnikom </w:t>
      </w:r>
      <w:r w:rsidRPr="00071981" w:rsidR="004171CD">
        <w:rPr>
          <w:rFonts w:ascii="Arial" w:hAnsi="Arial" w:cs="Arial"/>
        </w:rPr>
        <w:t>AGRO-GLINA d.o.o.</w:t>
      </w:r>
      <w:r w:rsidR="004171CD">
        <w:rPr>
          <w:rFonts w:ascii="Arial" w:hAnsi="Arial" w:cs="Arial"/>
        </w:rPr>
        <w:t xml:space="preserve">, Glina, Toplička 20, </w:t>
      </w:r>
      <w:r w:rsidRPr="005A257E" w:rsidR="004171CD">
        <w:rPr>
          <w:rFonts w:ascii="Arial" w:hAnsi="Arial" w:cs="Arial"/>
        </w:rPr>
        <w:t>OIB:</w:t>
      </w:r>
      <w:r w:rsidRPr="00C466A0" w:rsidR="004171CD">
        <w:t xml:space="preserve"> </w:t>
      </w:r>
      <w:r w:rsidRPr="00AC6CD9" w:rsidR="004171CD">
        <w:rPr>
          <w:rFonts w:ascii="Arial" w:hAnsi="Arial" w:cs="Arial"/>
        </w:rPr>
        <w:t>10576036845</w:t>
      </w:r>
    </w:p>
    <w:p w:rsidRPr="00584A40" w:rsidR="00994C82" w:rsidP="009A29E2" w:rsidRDefault="00994C82">
      <w:pPr>
        <w:pStyle w:val="Default"/>
        <w:rPr>
          <w:rFonts w:ascii="Arial" w:hAnsi="Arial" w:cs="Arial"/>
        </w:rPr>
      </w:pPr>
    </w:p>
    <w:p w:rsidRPr="00584A40" w:rsidR="00853FF6" w:rsidP="00C62C16" w:rsidRDefault="00853FF6">
      <w:pPr>
        <w:pStyle w:val="Bezproreda"/>
        <w:jc w:val="both"/>
        <w:rPr>
          <w:rFonts w:ascii="Arial" w:hAnsi="Arial" w:cs="Arial"/>
          <w:bCs/>
          <w:sz w:val="24"/>
          <w:szCs w:val="24"/>
        </w:rPr>
      </w:pPr>
      <w:r w:rsidRPr="00584A40">
        <w:rPr>
          <w:rFonts w:ascii="Arial" w:hAnsi="Arial" w:cs="Arial"/>
          <w:bCs/>
          <w:sz w:val="24"/>
          <w:szCs w:val="24"/>
        </w:rPr>
        <w:t>Nazočni od suda:</w:t>
      </w:r>
    </w:p>
    <w:p w:rsidRPr="00584A40" w:rsidR="00853FF6" w:rsidP="00C62C16" w:rsidRDefault="00071633">
      <w:pPr>
        <w:jc w:val="both"/>
        <w:rPr>
          <w:rFonts w:ascii="Arial" w:hAnsi="Arial" w:cs="Arial"/>
          <w:bCs/>
          <w:sz w:val="24"/>
          <w:szCs w:val="24"/>
        </w:rPr>
      </w:pPr>
      <w:r w:rsidRPr="00584A40">
        <w:rPr>
          <w:rFonts w:ascii="Arial" w:hAnsi="Arial" w:cs="Arial"/>
          <w:bCs/>
          <w:sz w:val="24"/>
          <w:szCs w:val="24"/>
        </w:rPr>
        <w:t>Vesna Sremac Šoštar</w:t>
      </w:r>
      <w:r w:rsidRPr="00584A40" w:rsidR="004642DE">
        <w:rPr>
          <w:rFonts w:ascii="Arial" w:hAnsi="Arial" w:cs="Arial"/>
          <w:bCs/>
          <w:sz w:val="24"/>
          <w:szCs w:val="24"/>
        </w:rPr>
        <w:t xml:space="preserve">, </w:t>
      </w:r>
      <w:r w:rsidRPr="00584A40" w:rsidR="00853FF6">
        <w:rPr>
          <w:rFonts w:ascii="Arial" w:hAnsi="Arial" w:cs="Arial"/>
          <w:bCs/>
          <w:sz w:val="24"/>
          <w:szCs w:val="24"/>
        </w:rPr>
        <w:t>sudac</w:t>
      </w:r>
    </w:p>
    <w:p w:rsidRPr="00584A40" w:rsidR="00853FF6" w:rsidP="00126873" w:rsidRDefault="000A76D1">
      <w:pPr>
        <w:tabs>
          <w:tab w:val="left" w:pos="8364"/>
        </w:tabs>
        <w:jc w:val="both"/>
        <w:rPr>
          <w:rFonts w:ascii="Arial" w:hAnsi="Arial" w:cs="Arial"/>
          <w:bCs/>
          <w:sz w:val="24"/>
          <w:szCs w:val="24"/>
        </w:rPr>
      </w:pPr>
      <w:r>
        <w:rPr>
          <w:rFonts w:ascii="Arial" w:hAnsi="Arial" w:cs="Arial"/>
          <w:bCs/>
          <w:sz w:val="24"/>
          <w:szCs w:val="24"/>
        </w:rPr>
        <w:t>Vinka Mihalinčić</w:t>
      </w:r>
      <w:r w:rsidRPr="00584A40" w:rsidR="00853FF6">
        <w:rPr>
          <w:rFonts w:ascii="Arial" w:hAnsi="Arial" w:cs="Arial"/>
          <w:bCs/>
          <w:sz w:val="24"/>
          <w:szCs w:val="24"/>
        </w:rPr>
        <w:t>, zapisničar</w:t>
      </w:r>
      <w:r w:rsidRPr="00584A40" w:rsidR="00126873">
        <w:rPr>
          <w:rFonts w:ascii="Arial" w:hAnsi="Arial" w:cs="Arial"/>
          <w:bCs/>
          <w:sz w:val="24"/>
          <w:szCs w:val="24"/>
        </w:rPr>
        <w:tab/>
      </w:r>
    </w:p>
    <w:p w:rsidRPr="00584A40" w:rsidR="00853FF6" w:rsidP="00C62C16" w:rsidRDefault="00853FF6">
      <w:pPr>
        <w:jc w:val="both"/>
        <w:rPr>
          <w:rFonts w:ascii="Arial" w:hAnsi="Arial" w:cs="Arial"/>
          <w:bCs/>
          <w:sz w:val="24"/>
          <w:szCs w:val="24"/>
        </w:rPr>
      </w:pPr>
    </w:p>
    <w:p w:rsidRPr="00584A40" w:rsidR="009835DE" w:rsidP="00C62C16" w:rsidRDefault="00853FF6">
      <w:pPr>
        <w:jc w:val="both"/>
        <w:rPr>
          <w:rFonts w:ascii="Arial" w:hAnsi="Arial" w:cs="Arial"/>
          <w:sz w:val="24"/>
          <w:szCs w:val="24"/>
        </w:rPr>
      </w:pPr>
      <w:r w:rsidRPr="00584A40">
        <w:rPr>
          <w:rFonts w:ascii="Arial" w:hAnsi="Arial" w:cs="Arial"/>
          <w:sz w:val="24"/>
          <w:szCs w:val="24"/>
        </w:rPr>
        <w:t>Utvrđuje se da je pristu</w:t>
      </w:r>
      <w:r w:rsidRPr="00584A40" w:rsidR="002A3A8D">
        <w:rPr>
          <w:rFonts w:ascii="Arial" w:hAnsi="Arial" w:cs="Arial"/>
          <w:sz w:val="24"/>
          <w:szCs w:val="24"/>
        </w:rPr>
        <w:t>pio</w:t>
      </w:r>
      <w:r w:rsidRPr="00584A40">
        <w:rPr>
          <w:rFonts w:ascii="Arial" w:hAnsi="Arial" w:cs="Arial"/>
          <w:sz w:val="24"/>
          <w:szCs w:val="24"/>
        </w:rPr>
        <w:t xml:space="preserve"> stečajn</w:t>
      </w:r>
      <w:r w:rsidRPr="00584A40" w:rsidR="002A3A8D">
        <w:rPr>
          <w:rFonts w:ascii="Arial" w:hAnsi="Arial" w:cs="Arial"/>
          <w:sz w:val="24"/>
          <w:szCs w:val="24"/>
        </w:rPr>
        <w:t>i</w:t>
      </w:r>
      <w:r w:rsidRPr="00584A40" w:rsidR="00DC6824">
        <w:rPr>
          <w:rFonts w:ascii="Arial" w:hAnsi="Arial" w:cs="Arial"/>
          <w:sz w:val="24"/>
          <w:szCs w:val="24"/>
        </w:rPr>
        <w:t xml:space="preserve"> </w:t>
      </w:r>
      <w:r w:rsidRPr="00584A40" w:rsidR="00A63F46">
        <w:rPr>
          <w:rFonts w:ascii="Arial" w:hAnsi="Arial" w:cs="Arial"/>
          <w:sz w:val="24"/>
          <w:szCs w:val="24"/>
        </w:rPr>
        <w:t>upravitelj</w:t>
      </w:r>
      <w:r w:rsidRPr="00584A40" w:rsidR="006E4D0A">
        <w:rPr>
          <w:rFonts w:ascii="Arial" w:hAnsi="Arial" w:cs="Arial"/>
          <w:sz w:val="24"/>
          <w:szCs w:val="24"/>
        </w:rPr>
        <w:t xml:space="preserve"> </w:t>
      </w:r>
      <w:r w:rsidR="004171CD">
        <w:rPr>
          <w:rFonts w:ascii="Arial" w:hAnsi="Arial" w:cs="Arial"/>
          <w:sz w:val="24"/>
          <w:szCs w:val="24"/>
        </w:rPr>
        <w:t>Matija Potočnjak</w:t>
      </w:r>
      <w:r w:rsidRPr="00584A40" w:rsidR="00A171EA">
        <w:rPr>
          <w:rFonts w:ascii="Arial" w:hAnsi="Arial" w:cs="Arial"/>
          <w:sz w:val="24"/>
          <w:szCs w:val="24"/>
        </w:rPr>
        <w:t xml:space="preserve"> </w:t>
      </w:r>
    </w:p>
    <w:p w:rsidRPr="00584A40" w:rsidR="00954230" w:rsidP="00C62C16" w:rsidRDefault="00B23978">
      <w:pPr>
        <w:tabs>
          <w:tab w:val="left" w:pos="7741"/>
        </w:tabs>
        <w:jc w:val="both"/>
        <w:rPr>
          <w:rFonts w:ascii="Arial" w:hAnsi="Arial" w:cs="Arial"/>
          <w:bCs/>
          <w:sz w:val="24"/>
          <w:szCs w:val="24"/>
        </w:rPr>
      </w:pPr>
      <w:r w:rsidRPr="00584A40">
        <w:rPr>
          <w:rFonts w:ascii="Arial" w:hAnsi="Arial" w:cs="Arial"/>
          <w:bCs/>
          <w:sz w:val="24"/>
          <w:szCs w:val="24"/>
        </w:rPr>
        <w:tab/>
      </w:r>
    </w:p>
    <w:p w:rsidRPr="00584A40" w:rsidR="00D4581C" w:rsidP="00C62C16" w:rsidRDefault="00071633">
      <w:pPr>
        <w:jc w:val="both"/>
        <w:rPr>
          <w:rFonts w:ascii="Arial" w:hAnsi="Arial" w:cs="Arial"/>
          <w:bCs/>
          <w:sz w:val="24"/>
          <w:szCs w:val="24"/>
        </w:rPr>
      </w:pPr>
      <w:r w:rsidRPr="00584A40">
        <w:rPr>
          <w:rFonts w:ascii="Arial" w:hAnsi="Arial" w:cs="Arial"/>
          <w:bCs/>
          <w:sz w:val="24"/>
          <w:szCs w:val="24"/>
        </w:rPr>
        <w:t xml:space="preserve">Započeto </w:t>
      </w:r>
      <w:r w:rsidRPr="00584A40" w:rsidR="00E83A30">
        <w:rPr>
          <w:rFonts w:ascii="Arial" w:hAnsi="Arial" w:cs="Arial"/>
          <w:bCs/>
          <w:sz w:val="24"/>
          <w:szCs w:val="24"/>
        </w:rPr>
        <w:t xml:space="preserve">u </w:t>
      </w:r>
      <w:r w:rsidR="000A76D1">
        <w:rPr>
          <w:rFonts w:ascii="Arial" w:hAnsi="Arial" w:cs="Arial"/>
          <w:bCs/>
          <w:sz w:val="24"/>
          <w:szCs w:val="24"/>
        </w:rPr>
        <w:t>10</w:t>
      </w:r>
      <w:r w:rsidR="004171CD">
        <w:rPr>
          <w:rFonts w:ascii="Arial" w:hAnsi="Arial" w:cs="Arial"/>
          <w:bCs/>
          <w:sz w:val="24"/>
          <w:szCs w:val="24"/>
        </w:rPr>
        <w:t>,3</w:t>
      </w:r>
      <w:r w:rsidRPr="00584A40" w:rsidR="001F4C0D">
        <w:rPr>
          <w:rFonts w:ascii="Arial" w:hAnsi="Arial" w:cs="Arial"/>
          <w:bCs/>
          <w:sz w:val="24"/>
          <w:szCs w:val="24"/>
        </w:rPr>
        <w:t>0</w:t>
      </w:r>
      <w:r w:rsidRPr="00584A40" w:rsidR="00392FD4">
        <w:rPr>
          <w:rFonts w:ascii="Arial" w:hAnsi="Arial" w:cs="Arial"/>
          <w:bCs/>
          <w:sz w:val="24"/>
          <w:szCs w:val="24"/>
        </w:rPr>
        <w:t xml:space="preserve"> </w:t>
      </w:r>
      <w:r w:rsidRPr="00584A40" w:rsidR="00853FF6">
        <w:rPr>
          <w:rFonts w:ascii="Arial" w:hAnsi="Arial" w:cs="Arial"/>
          <w:bCs/>
          <w:sz w:val="24"/>
          <w:szCs w:val="24"/>
        </w:rPr>
        <w:t>sati</w:t>
      </w:r>
    </w:p>
    <w:p w:rsidRPr="00584A40" w:rsidR="00D4581C" w:rsidP="00C62C16" w:rsidRDefault="00D4581C">
      <w:pPr>
        <w:jc w:val="both"/>
        <w:rPr>
          <w:rFonts w:ascii="Arial" w:hAnsi="Arial" w:cs="Arial"/>
          <w:bCs/>
          <w:sz w:val="24"/>
          <w:szCs w:val="24"/>
        </w:rPr>
      </w:pPr>
    </w:p>
    <w:p w:rsidRPr="00584A40" w:rsidR="00071633" w:rsidP="00C62C16" w:rsidRDefault="00853FF6">
      <w:pPr>
        <w:jc w:val="both"/>
        <w:rPr>
          <w:rFonts w:ascii="Arial" w:hAnsi="Arial" w:cs="Arial"/>
          <w:bCs/>
          <w:sz w:val="24"/>
          <w:szCs w:val="24"/>
        </w:rPr>
      </w:pPr>
      <w:r w:rsidRPr="00584A40">
        <w:rPr>
          <w:rFonts w:ascii="Arial" w:hAnsi="Arial" w:cs="Arial"/>
          <w:bCs/>
          <w:sz w:val="24"/>
          <w:szCs w:val="24"/>
        </w:rPr>
        <w:t>Ročište je javno.</w:t>
      </w:r>
    </w:p>
    <w:p w:rsidRPr="00584A40" w:rsidR="00071633" w:rsidP="00C62C16" w:rsidRDefault="00071633">
      <w:pPr>
        <w:jc w:val="both"/>
        <w:rPr>
          <w:rFonts w:ascii="Arial" w:hAnsi="Arial" w:cs="Arial"/>
          <w:bCs/>
          <w:sz w:val="24"/>
          <w:szCs w:val="24"/>
        </w:rPr>
      </w:pPr>
    </w:p>
    <w:p w:rsidRPr="00584A40" w:rsidR="00853FF6" w:rsidP="00C62C16" w:rsidRDefault="00853FF6">
      <w:pPr>
        <w:jc w:val="both"/>
        <w:rPr>
          <w:rFonts w:ascii="Arial" w:hAnsi="Arial" w:cs="Arial"/>
          <w:bCs/>
          <w:sz w:val="24"/>
          <w:szCs w:val="24"/>
        </w:rPr>
      </w:pPr>
      <w:r w:rsidRPr="00584A40">
        <w:rPr>
          <w:rFonts w:ascii="Arial" w:hAnsi="Arial" w:cs="Arial"/>
          <w:bCs/>
          <w:sz w:val="24"/>
          <w:szCs w:val="24"/>
        </w:rPr>
        <w:t xml:space="preserve">Utvrđuje se da </w:t>
      </w:r>
      <w:r w:rsidRPr="00584A40" w:rsidR="00100A1C">
        <w:rPr>
          <w:rFonts w:ascii="Arial" w:hAnsi="Arial" w:cs="Arial"/>
          <w:bCs/>
          <w:sz w:val="24"/>
          <w:szCs w:val="24"/>
        </w:rPr>
        <w:t xml:space="preserve">su pristupili slijedeći vjerovnici: </w:t>
      </w:r>
    </w:p>
    <w:p w:rsidR="00284BF3" w:rsidP="00B11DA9" w:rsidRDefault="001D068B">
      <w:pPr>
        <w:jc w:val="both"/>
        <w:rPr>
          <w:rFonts w:ascii="Arial" w:hAnsi="Arial" w:cs="Arial"/>
          <w:bCs/>
          <w:sz w:val="24"/>
          <w:szCs w:val="24"/>
        </w:rPr>
      </w:pPr>
      <w:r>
        <w:rPr>
          <w:rFonts w:ascii="Arial" w:hAnsi="Arial" w:cs="Arial"/>
          <w:bCs/>
          <w:sz w:val="24"/>
          <w:szCs w:val="24"/>
        </w:rPr>
        <w:t xml:space="preserve">RH-MINISTARSTVO FINANCIJA – </w:t>
      </w:r>
      <w:r w:rsidR="006F3354">
        <w:rPr>
          <w:rFonts w:ascii="Arial" w:hAnsi="Arial" w:cs="Arial"/>
          <w:bCs/>
          <w:sz w:val="24"/>
          <w:szCs w:val="24"/>
        </w:rPr>
        <w:t>Goranka Benceković, zamjenik ŽDO-a Sisak</w:t>
      </w:r>
    </w:p>
    <w:p w:rsidRPr="00584A40" w:rsidR="006F3354" w:rsidP="00B11DA9" w:rsidRDefault="006F3354">
      <w:pPr>
        <w:jc w:val="both"/>
        <w:rPr>
          <w:rFonts w:ascii="Arial" w:hAnsi="Arial" w:cs="Arial"/>
          <w:bCs/>
          <w:sz w:val="24"/>
          <w:szCs w:val="24"/>
        </w:rPr>
      </w:pPr>
      <w:r>
        <w:rPr>
          <w:rFonts w:ascii="Arial" w:hAnsi="Arial" w:cs="Arial"/>
          <w:bCs/>
          <w:sz w:val="24"/>
          <w:szCs w:val="24"/>
        </w:rPr>
        <w:t xml:space="preserve">ZAGREBAČKA BANKA d.d. – zz pun. </w:t>
      </w:r>
      <w:r w:rsidR="00F31D5C">
        <w:rPr>
          <w:rFonts w:ascii="Arial" w:hAnsi="Arial" w:cs="Arial"/>
          <w:bCs/>
          <w:sz w:val="24"/>
          <w:szCs w:val="24"/>
        </w:rPr>
        <w:t>Baldo Šoljan, odvj. vježbenik</w:t>
      </w:r>
    </w:p>
    <w:p w:rsidRPr="00584A40" w:rsidR="000D15E9" w:rsidP="00B11DA9" w:rsidRDefault="00284BF3">
      <w:pPr>
        <w:jc w:val="both"/>
        <w:rPr>
          <w:rFonts w:ascii="Arial" w:hAnsi="Arial" w:cs="Arial"/>
          <w:bCs/>
          <w:sz w:val="24"/>
          <w:szCs w:val="24"/>
        </w:rPr>
      </w:pPr>
      <w:r w:rsidRPr="00584A40">
        <w:rPr>
          <w:rFonts w:ascii="Arial" w:hAnsi="Arial" w:cs="Arial"/>
          <w:bCs/>
          <w:sz w:val="24"/>
          <w:szCs w:val="24"/>
        </w:rPr>
        <w:tab/>
      </w:r>
    </w:p>
    <w:p w:rsidRPr="00584A40" w:rsidR="00DE0023" w:rsidP="00752EAE" w:rsidRDefault="0038417C">
      <w:pPr>
        <w:pStyle w:val="Naslov1"/>
        <w:ind w:firstLine="720"/>
        <w:rPr>
          <w:rFonts w:ascii="Arial" w:hAnsi="Arial" w:cs="Arial"/>
          <w:b w:val="false"/>
          <w:szCs w:val="24"/>
        </w:rPr>
      </w:pPr>
      <w:r w:rsidRPr="00584A40">
        <w:rPr>
          <w:rFonts w:ascii="Arial" w:hAnsi="Arial" w:cs="Arial"/>
          <w:b w:val="false"/>
          <w:szCs w:val="24"/>
        </w:rPr>
        <w:t>Utvrđuje se da je rješenje</w:t>
      </w:r>
      <w:r w:rsidRPr="00584A40" w:rsidR="000E6C28">
        <w:rPr>
          <w:rFonts w:ascii="Arial" w:hAnsi="Arial" w:cs="Arial"/>
          <w:b w:val="false"/>
          <w:szCs w:val="24"/>
        </w:rPr>
        <w:t xml:space="preserve">m </w:t>
      </w:r>
      <w:r w:rsidRPr="00584A40">
        <w:rPr>
          <w:rFonts w:ascii="Arial" w:hAnsi="Arial" w:cs="Arial"/>
          <w:b w:val="false"/>
          <w:szCs w:val="24"/>
        </w:rPr>
        <w:t xml:space="preserve">od </w:t>
      </w:r>
      <w:r w:rsidR="004171CD">
        <w:rPr>
          <w:rFonts w:ascii="Arial" w:hAnsi="Arial" w:cs="Arial"/>
          <w:b w:val="false"/>
          <w:szCs w:val="24"/>
        </w:rPr>
        <w:t>26</w:t>
      </w:r>
      <w:r w:rsidR="000A76D1">
        <w:rPr>
          <w:rFonts w:ascii="Arial" w:hAnsi="Arial" w:cs="Arial"/>
          <w:b w:val="false"/>
          <w:szCs w:val="24"/>
        </w:rPr>
        <w:t>. travnja 2023</w:t>
      </w:r>
      <w:r w:rsidRPr="00584A40" w:rsidR="005F39CB">
        <w:rPr>
          <w:rFonts w:ascii="Arial" w:hAnsi="Arial" w:cs="Arial"/>
          <w:b w:val="false"/>
          <w:szCs w:val="24"/>
        </w:rPr>
        <w:t>.</w:t>
      </w:r>
      <w:r w:rsidRPr="00584A40" w:rsidR="00F8036C">
        <w:rPr>
          <w:rFonts w:ascii="Arial" w:hAnsi="Arial" w:cs="Arial"/>
          <w:b w:val="false"/>
          <w:szCs w:val="24"/>
        </w:rPr>
        <w:t>,</w:t>
      </w:r>
      <w:r w:rsidRPr="00584A40">
        <w:rPr>
          <w:rFonts w:ascii="Arial" w:hAnsi="Arial" w:cs="Arial"/>
          <w:b w:val="false"/>
          <w:szCs w:val="24"/>
        </w:rPr>
        <w:t xml:space="preserve"> </w:t>
      </w:r>
      <w:r w:rsidRPr="00584A40" w:rsidR="00C13685">
        <w:rPr>
          <w:rFonts w:ascii="Arial" w:hAnsi="Arial" w:cs="Arial"/>
          <w:b w:val="false"/>
          <w:szCs w:val="24"/>
        </w:rPr>
        <w:t xml:space="preserve">pod gornjim brojem, </w:t>
      </w:r>
      <w:r w:rsidR="000A76D1">
        <w:rPr>
          <w:rFonts w:ascii="Arial" w:hAnsi="Arial" w:cs="Arial"/>
          <w:b w:val="false"/>
          <w:szCs w:val="24"/>
        </w:rPr>
        <w:t>otvoren je</w:t>
      </w:r>
      <w:r w:rsidRPr="00584A40" w:rsidR="00416CC8">
        <w:rPr>
          <w:rFonts w:ascii="Arial" w:hAnsi="Arial" w:cs="Arial"/>
          <w:b w:val="false"/>
          <w:szCs w:val="24"/>
        </w:rPr>
        <w:t xml:space="preserve"> stečajni postupak</w:t>
      </w:r>
      <w:r w:rsidRPr="00584A40" w:rsidR="00422496">
        <w:rPr>
          <w:rFonts w:ascii="Arial" w:hAnsi="Arial" w:cs="Arial"/>
          <w:b w:val="false"/>
          <w:szCs w:val="24"/>
        </w:rPr>
        <w:t xml:space="preserve">, </w:t>
      </w:r>
      <w:r w:rsidRPr="00584A40" w:rsidR="00416CC8">
        <w:rPr>
          <w:rFonts w:ascii="Arial" w:hAnsi="Arial" w:cs="Arial"/>
          <w:b w:val="false"/>
          <w:szCs w:val="24"/>
        </w:rPr>
        <w:t>te su</w:t>
      </w:r>
      <w:r w:rsidRPr="00584A40" w:rsidR="00422496">
        <w:rPr>
          <w:rFonts w:ascii="Arial" w:hAnsi="Arial" w:cs="Arial"/>
          <w:b w:val="false"/>
          <w:szCs w:val="24"/>
        </w:rPr>
        <w:t xml:space="preserve"> pozvani vjerovnici na podnošenje prijava tražbine, </w:t>
      </w:r>
      <w:r w:rsidRPr="00584A40" w:rsidR="00416CC8">
        <w:rPr>
          <w:rFonts w:ascii="Arial" w:hAnsi="Arial" w:cs="Arial"/>
          <w:b w:val="false"/>
          <w:szCs w:val="24"/>
        </w:rPr>
        <w:t>koje</w:t>
      </w:r>
      <w:r w:rsidRPr="00584A40" w:rsidR="00E42E6C">
        <w:rPr>
          <w:rFonts w:ascii="Arial" w:hAnsi="Arial" w:cs="Arial"/>
          <w:b w:val="false"/>
          <w:szCs w:val="24"/>
        </w:rPr>
        <w:t xml:space="preserve"> rješenje </w:t>
      </w:r>
      <w:r w:rsidRPr="00584A40" w:rsidR="00422496">
        <w:rPr>
          <w:rFonts w:ascii="Arial" w:hAnsi="Arial" w:cs="Arial"/>
          <w:b w:val="false"/>
          <w:szCs w:val="24"/>
        </w:rPr>
        <w:t xml:space="preserve">je </w:t>
      </w:r>
      <w:r w:rsidRPr="00584A40">
        <w:rPr>
          <w:rFonts w:ascii="Arial" w:hAnsi="Arial" w:cs="Arial"/>
          <w:b w:val="false"/>
          <w:szCs w:val="24"/>
        </w:rPr>
        <w:t xml:space="preserve">objavljeno na mrežnoj stranici e-oglasna ploča Trgovačkog suda u Zagrebu </w:t>
      </w:r>
      <w:r w:rsidRPr="00584A40" w:rsidR="006012DE">
        <w:rPr>
          <w:rFonts w:ascii="Arial" w:hAnsi="Arial" w:cs="Arial"/>
          <w:b w:val="false"/>
          <w:szCs w:val="24"/>
        </w:rPr>
        <w:t xml:space="preserve">dana </w:t>
      </w:r>
      <w:r w:rsidR="004171CD">
        <w:rPr>
          <w:rFonts w:ascii="Arial" w:hAnsi="Arial" w:cs="Arial"/>
          <w:b w:val="false"/>
          <w:szCs w:val="24"/>
        </w:rPr>
        <w:t>26</w:t>
      </w:r>
      <w:r w:rsidR="0093688B">
        <w:rPr>
          <w:rFonts w:ascii="Arial" w:hAnsi="Arial" w:cs="Arial"/>
          <w:b w:val="false"/>
          <w:szCs w:val="24"/>
        </w:rPr>
        <w:t>. travnja 2023</w:t>
      </w:r>
      <w:r w:rsidRPr="00584A40" w:rsidR="003478ED">
        <w:rPr>
          <w:rFonts w:ascii="Arial" w:hAnsi="Arial" w:cs="Arial"/>
          <w:b w:val="false"/>
          <w:szCs w:val="24"/>
        </w:rPr>
        <w:t>.</w:t>
      </w:r>
    </w:p>
    <w:p w:rsidRPr="00584A40" w:rsidR="00A50713" w:rsidP="001C716F" w:rsidRDefault="00E55416">
      <w:pPr>
        <w:ind w:firstLine="360"/>
        <w:jc w:val="both"/>
        <w:rPr>
          <w:rFonts w:ascii="Arial" w:hAnsi="Arial" w:cs="Arial"/>
          <w:sz w:val="24"/>
          <w:szCs w:val="24"/>
        </w:rPr>
      </w:pPr>
      <w:r w:rsidRPr="00584A40">
        <w:rPr>
          <w:rFonts w:ascii="Arial" w:hAnsi="Arial" w:cs="Arial"/>
          <w:sz w:val="24"/>
          <w:szCs w:val="24"/>
        </w:rPr>
        <w:tab/>
      </w:r>
      <w:r w:rsidRPr="00584A40"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84A40" w:rsidR="008F4D4B">
        <w:rPr>
          <w:rFonts w:ascii="Arial" w:hAnsi="Arial" w:cs="Arial"/>
          <w:sz w:val="24"/>
          <w:szCs w:val="24"/>
        </w:rPr>
        <w:t>(</w:t>
      </w:r>
      <w:r w:rsidRPr="00584A40" w:rsidR="00A50713">
        <w:rPr>
          <w:rFonts w:ascii="Arial" w:hAnsi="Arial" w:cs="Arial"/>
          <w:sz w:val="24"/>
          <w:szCs w:val="24"/>
        </w:rPr>
        <w:t>NN 71/15</w:t>
      </w:r>
      <w:r w:rsidRPr="00584A40" w:rsidR="00C874A9">
        <w:rPr>
          <w:rFonts w:ascii="Arial" w:hAnsi="Arial" w:cs="Arial"/>
          <w:sz w:val="24"/>
          <w:szCs w:val="24"/>
        </w:rPr>
        <w:t>, 104/17</w:t>
      </w:r>
      <w:r w:rsidRPr="00584A40" w:rsidR="00152098">
        <w:rPr>
          <w:rFonts w:ascii="Arial" w:hAnsi="Arial" w:cs="Arial"/>
          <w:sz w:val="24"/>
          <w:szCs w:val="24"/>
        </w:rPr>
        <w:t>,36/22</w:t>
      </w:r>
      <w:r w:rsidRPr="00584A40" w:rsidR="00A50713">
        <w:rPr>
          <w:rFonts w:ascii="Arial" w:hAnsi="Arial" w:cs="Arial"/>
          <w:sz w:val="24"/>
          <w:szCs w:val="24"/>
        </w:rPr>
        <w:t xml:space="preserve">) bile objavljene na mrežnoj stranici e-oglasna ploča Trgovačkog suda u Zagrebu i nalazile su se na uvidu u sobi </w:t>
      </w:r>
      <w:r w:rsidRPr="00584A40" w:rsidR="008612E8">
        <w:rPr>
          <w:rFonts w:ascii="Arial" w:hAnsi="Arial" w:cs="Arial"/>
          <w:sz w:val="24"/>
          <w:szCs w:val="24"/>
        </w:rPr>
        <w:t>9/I u Trgovačkom sudu u Zagrebu, Livadarski put 7.</w:t>
      </w:r>
      <w:r w:rsidRPr="00584A40" w:rsidR="00A50713">
        <w:rPr>
          <w:rFonts w:ascii="Arial" w:hAnsi="Arial" w:cs="Arial"/>
          <w:sz w:val="24"/>
          <w:szCs w:val="24"/>
        </w:rPr>
        <w:t xml:space="preserve">   </w:t>
      </w:r>
    </w:p>
    <w:p w:rsidRPr="00584A40" w:rsidR="00E42E6C" w:rsidP="007648D9" w:rsidRDefault="00A50713">
      <w:pPr>
        <w:ind w:firstLine="720"/>
        <w:jc w:val="both"/>
        <w:rPr>
          <w:rFonts w:ascii="Arial" w:hAnsi="Arial" w:cs="Arial"/>
          <w:sz w:val="24"/>
          <w:szCs w:val="24"/>
        </w:rPr>
      </w:pPr>
      <w:r w:rsidRPr="00584A40">
        <w:rPr>
          <w:rFonts w:ascii="Arial" w:hAnsi="Arial" w:cs="Arial"/>
          <w:sz w:val="24"/>
          <w:szCs w:val="24"/>
        </w:rPr>
        <w:t xml:space="preserve">Uz tablice su bile izložene i prijave svih vjerovnika koje su stigle u roku objave koji je određen rješenjem </w:t>
      </w:r>
      <w:r w:rsidRPr="00584A40" w:rsidR="00D31E6F">
        <w:rPr>
          <w:rFonts w:ascii="Arial" w:hAnsi="Arial" w:cs="Arial"/>
          <w:sz w:val="24"/>
          <w:szCs w:val="24"/>
        </w:rPr>
        <w:t xml:space="preserve">od </w:t>
      </w:r>
      <w:r w:rsidR="003D3B40">
        <w:rPr>
          <w:rFonts w:ascii="Arial" w:hAnsi="Arial" w:cs="Arial"/>
          <w:sz w:val="24"/>
          <w:szCs w:val="24"/>
        </w:rPr>
        <w:t>26</w:t>
      </w:r>
      <w:r w:rsidR="0093688B">
        <w:rPr>
          <w:rFonts w:ascii="Arial" w:hAnsi="Arial" w:cs="Arial"/>
          <w:sz w:val="24"/>
          <w:szCs w:val="24"/>
        </w:rPr>
        <w:t>. travnja 2023</w:t>
      </w:r>
      <w:r w:rsidRPr="00584A40" w:rsidR="00B406EF">
        <w:rPr>
          <w:rFonts w:ascii="Arial" w:hAnsi="Arial" w:cs="Arial"/>
          <w:sz w:val="24"/>
          <w:szCs w:val="24"/>
        </w:rPr>
        <w:t>.</w:t>
      </w:r>
    </w:p>
    <w:p w:rsidRPr="00584A40" w:rsidR="00A50713" w:rsidP="007648D9" w:rsidRDefault="00A50713">
      <w:pPr>
        <w:ind w:firstLine="720"/>
        <w:jc w:val="both"/>
        <w:rPr>
          <w:rFonts w:ascii="Arial" w:hAnsi="Arial" w:cs="Arial"/>
          <w:sz w:val="24"/>
          <w:szCs w:val="24"/>
        </w:rPr>
      </w:pPr>
      <w:r w:rsidRPr="00584A40">
        <w:rPr>
          <w:rFonts w:ascii="Arial" w:hAnsi="Arial" w:cs="Arial"/>
          <w:sz w:val="24"/>
          <w:szCs w:val="24"/>
        </w:rPr>
        <w:t xml:space="preserve">Rješenje o utvrđenim i osporenim tražbinama objavit će se na mrežnoj stranici e-oglasna ploča sudova (čl. 265. st. 2. SZ). </w:t>
      </w:r>
    </w:p>
    <w:p w:rsidRPr="00584A40" w:rsidR="00A50713" w:rsidP="007648D9" w:rsidRDefault="00A50713">
      <w:pPr>
        <w:ind w:firstLine="720"/>
        <w:jc w:val="both"/>
        <w:rPr>
          <w:rFonts w:ascii="Arial" w:hAnsi="Arial" w:cs="Arial"/>
          <w:sz w:val="24"/>
          <w:szCs w:val="24"/>
        </w:rPr>
      </w:pPr>
      <w:r w:rsidRPr="00584A40">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84A40" w:rsidR="00A50713" w:rsidP="007648D9" w:rsidRDefault="00A50713">
      <w:pPr>
        <w:ind w:firstLine="720"/>
        <w:jc w:val="both"/>
        <w:rPr>
          <w:rFonts w:ascii="Arial" w:hAnsi="Arial" w:cs="Arial"/>
          <w:sz w:val="24"/>
          <w:szCs w:val="24"/>
        </w:rPr>
      </w:pPr>
      <w:r w:rsidRPr="00584A40">
        <w:rPr>
          <w:rFonts w:ascii="Arial" w:hAnsi="Arial" w:cs="Arial"/>
          <w:sz w:val="24"/>
          <w:szCs w:val="24"/>
        </w:rPr>
        <w:t xml:space="preserve">Poziva se stečajni upravitelj određeno očitovati osporava li ili priznaje svaku prijavljenu tražbinu (čl. 260. st. 2. SZ). </w:t>
      </w:r>
    </w:p>
    <w:p w:rsidRPr="00584A40" w:rsidR="00A50713" w:rsidP="007648D9" w:rsidRDefault="00A50713">
      <w:pPr>
        <w:ind w:firstLine="720"/>
        <w:jc w:val="both"/>
        <w:rPr>
          <w:rFonts w:ascii="Arial" w:hAnsi="Arial" w:cs="Arial"/>
          <w:sz w:val="24"/>
          <w:szCs w:val="24"/>
        </w:rPr>
      </w:pPr>
      <w:r w:rsidRPr="00584A40">
        <w:rPr>
          <w:rFonts w:ascii="Arial" w:hAnsi="Arial" w:cs="Arial"/>
          <w:sz w:val="24"/>
          <w:szCs w:val="24"/>
        </w:rPr>
        <w:t>Prelazi se na ispitivanje svake pojedine tražbine.</w:t>
      </w:r>
    </w:p>
    <w:p w:rsidRPr="00584A40" w:rsidR="000D1A95" w:rsidP="001C716F" w:rsidRDefault="000D1A95">
      <w:pPr>
        <w:ind w:firstLine="360"/>
        <w:jc w:val="both"/>
        <w:rPr>
          <w:rFonts w:ascii="Arial" w:hAnsi="Arial" w:cs="Arial"/>
          <w:sz w:val="24"/>
          <w:szCs w:val="24"/>
        </w:rPr>
      </w:pPr>
    </w:p>
    <w:p w:rsidRPr="00584A40" w:rsidR="00A50713" w:rsidP="007648D9" w:rsidRDefault="00A50713">
      <w:pPr>
        <w:ind w:firstLine="720"/>
        <w:jc w:val="both"/>
        <w:rPr>
          <w:rFonts w:ascii="Arial" w:hAnsi="Arial" w:cs="Arial"/>
          <w:sz w:val="24"/>
          <w:szCs w:val="24"/>
        </w:rPr>
      </w:pPr>
      <w:r w:rsidRPr="00584A40">
        <w:rPr>
          <w:rFonts w:ascii="Arial" w:hAnsi="Arial" w:cs="Arial"/>
          <w:sz w:val="24"/>
          <w:szCs w:val="24"/>
        </w:rPr>
        <w:lastRenderedPageBreak/>
        <w:t>Stečajni upravitelj izjavljuje da u ovom steča</w:t>
      </w:r>
      <w:r w:rsidRPr="00584A40" w:rsidR="00E90AD3">
        <w:rPr>
          <w:rFonts w:ascii="Arial" w:hAnsi="Arial" w:cs="Arial"/>
          <w:sz w:val="24"/>
          <w:szCs w:val="24"/>
        </w:rPr>
        <w:t>jnom postupku ima vjerovnika</w:t>
      </w:r>
      <w:r w:rsidRPr="00584A40" w:rsidR="005C1481">
        <w:rPr>
          <w:rFonts w:ascii="Arial" w:hAnsi="Arial" w:cs="Arial"/>
          <w:sz w:val="24"/>
          <w:szCs w:val="24"/>
        </w:rPr>
        <w:t xml:space="preserve"> </w:t>
      </w:r>
      <w:r w:rsidRPr="00584A40" w:rsidR="004D3E97">
        <w:rPr>
          <w:rFonts w:ascii="Arial" w:hAnsi="Arial" w:cs="Arial"/>
          <w:sz w:val="24"/>
          <w:szCs w:val="24"/>
        </w:rPr>
        <w:t xml:space="preserve">I. i </w:t>
      </w:r>
      <w:r w:rsidRPr="00584A40" w:rsidR="009B21F2">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isplatnog reda. </w:t>
      </w:r>
    </w:p>
    <w:p w:rsidRPr="00584A40" w:rsidR="00A50713" w:rsidP="007648D9" w:rsidRDefault="00A50713">
      <w:pPr>
        <w:ind w:firstLine="720"/>
        <w:jc w:val="both"/>
        <w:rPr>
          <w:rFonts w:ascii="Arial" w:hAnsi="Arial" w:cs="Arial"/>
          <w:sz w:val="24"/>
          <w:szCs w:val="24"/>
        </w:rPr>
      </w:pPr>
      <w:r w:rsidRPr="00584A40">
        <w:rPr>
          <w:rFonts w:ascii="Arial" w:hAnsi="Arial" w:cs="Arial"/>
          <w:sz w:val="24"/>
          <w:szCs w:val="24"/>
        </w:rPr>
        <w:t>Stečajni upravitelj čita pr</w:t>
      </w:r>
      <w:r w:rsidRPr="00584A40" w:rsidR="00E90AD3">
        <w:rPr>
          <w:rFonts w:ascii="Arial" w:hAnsi="Arial" w:cs="Arial"/>
          <w:sz w:val="24"/>
          <w:szCs w:val="24"/>
        </w:rPr>
        <w:t>ijavljene tražbine vjerovnika</w:t>
      </w:r>
      <w:r w:rsidRPr="00584A40" w:rsidR="001F173B">
        <w:rPr>
          <w:rFonts w:ascii="Arial" w:hAnsi="Arial" w:cs="Arial"/>
          <w:sz w:val="24"/>
          <w:szCs w:val="24"/>
        </w:rPr>
        <w:t xml:space="preserve"> </w:t>
      </w:r>
      <w:r w:rsidRPr="00584A40" w:rsidR="004D3E97">
        <w:rPr>
          <w:rFonts w:ascii="Arial" w:hAnsi="Arial" w:cs="Arial"/>
          <w:sz w:val="24"/>
          <w:szCs w:val="24"/>
        </w:rPr>
        <w:t xml:space="preserve">I. i </w:t>
      </w:r>
      <w:r w:rsidRPr="00584A40" w:rsidR="0029212D">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isplatnog reda.</w:t>
      </w:r>
    </w:p>
    <w:p w:rsidR="003E7F52" w:rsidP="001C640F" w:rsidRDefault="00A50713">
      <w:pPr>
        <w:ind w:firstLine="720"/>
        <w:jc w:val="both"/>
        <w:rPr>
          <w:rFonts w:ascii="Arial" w:hAnsi="Arial" w:cs="Arial"/>
          <w:sz w:val="24"/>
          <w:szCs w:val="24"/>
        </w:rPr>
      </w:pPr>
      <w:r w:rsidRPr="00584A40">
        <w:rPr>
          <w:rFonts w:ascii="Arial" w:hAnsi="Arial" w:cs="Arial"/>
          <w:sz w:val="24"/>
          <w:szCs w:val="24"/>
        </w:rPr>
        <w:t>Stečajni upravitelj priznaje pr</w:t>
      </w:r>
      <w:r w:rsidRPr="00584A40" w:rsidR="00E90AD3">
        <w:rPr>
          <w:rFonts w:ascii="Arial" w:hAnsi="Arial" w:cs="Arial"/>
          <w:sz w:val="24"/>
          <w:szCs w:val="24"/>
        </w:rPr>
        <w:t>ijavljene tražbine vjerovnika</w:t>
      </w:r>
      <w:r w:rsidRPr="00584A40" w:rsidR="004D3E97">
        <w:rPr>
          <w:rFonts w:ascii="Arial" w:hAnsi="Arial" w:cs="Arial"/>
          <w:sz w:val="24"/>
          <w:szCs w:val="24"/>
        </w:rPr>
        <w:t xml:space="preserve"> I. i </w:t>
      </w:r>
      <w:r w:rsidRPr="00584A40" w:rsidR="0055348F">
        <w:rPr>
          <w:rFonts w:ascii="Arial" w:hAnsi="Arial" w:cs="Arial"/>
          <w:sz w:val="24"/>
          <w:szCs w:val="24"/>
        </w:rPr>
        <w:t xml:space="preserve"> </w:t>
      </w:r>
      <w:r w:rsidRPr="00584A40" w:rsidR="00E90AD3">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w:t>
      </w:r>
      <w:r w:rsidRPr="00584A40" w:rsidR="00CC077C">
        <w:rPr>
          <w:rFonts w:ascii="Arial" w:hAnsi="Arial" w:cs="Arial"/>
          <w:sz w:val="24"/>
          <w:szCs w:val="24"/>
        </w:rPr>
        <w:t>ispl</w:t>
      </w:r>
      <w:r w:rsidR="00476545">
        <w:rPr>
          <w:rFonts w:ascii="Arial" w:hAnsi="Arial" w:cs="Arial"/>
          <w:sz w:val="24"/>
          <w:szCs w:val="24"/>
        </w:rPr>
        <w:t xml:space="preserve">atnog reda upisane u tablicama koje su sastavni dio ovog zapisnika. </w:t>
      </w:r>
    </w:p>
    <w:p w:rsidR="00023EAD" w:rsidP="001C640F" w:rsidRDefault="00023EAD">
      <w:pPr>
        <w:ind w:firstLine="720"/>
        <w:jc w:val="both"/>
        <w:rPr>
          <w:rFonts w:ascii="Arial" w:hAnsi="Arial" w:cs="Arial"/>
          <w:sz w:val="24"/>
          <w:szCs w:val="24"/>
        </w:rPr>
      </w:pPr>
    </w:p>
    <w:p w:rsidRPr="00113B2F" w:rsidR="00BB0D77" w:rsidP="00113B2F" w:rsidRDefault="00113B2F">
      <w:pPr>
        <w:pStyle w:val="Odlomakpopisa"/>
        <w:numPr>
          <w:ilvl w:val="0"/>
          <w:numId w:val="26"/>
        </w:numPr>
        <w:rPr>
          <w:rFonts w:ascii="Arial" w:hAnsi="Arial" w:cs="Arial"/>
          <w:sz w:val="24"/>
          <w:szCs w:val="24"/>
        </w:rPr>
      </w:pPr>
      <w:r>
        <w:rPr>
          <w:rFonts w:ascii="Arial" w:hAnsi="Arial" w:cs="Arial"/>
          <w:sz w:val="24"/>
          <w:szCs w:val="24"/>
        </w:rPr>
        <w:t>viši isplatni red</w:t>
      </w:r>
    </w:p>
    <w:p w:rsidR="00B53F34" w:rsidP="00B53F34" w:rsidRDefault="00B53F34">
      <w:pPr>
        <w:pStyle w:val="Default"/>
      </w:pPr>
    </w:p>
    <w:tbl>
      <w:tblPr>
        <w:tblStyle w:val="TableNormal"/>
        <w:tblW w:w="5306"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289"/>
        <w:gridCol w:w="30"/>
        <w:gridCol w:w="30"/>
        <w:gridCol w:w="30"/>
        <w:gridCol w:w="1307"/>
        <w:gridCol w:w="784"/>
        <w:gridCol w:w="1040"/>
        <w:gridCol w:w="1688"/>
        <w:gridCol w:w="911"/>
        <w:gridCol w:w="1038"/>
        <w:gridCol w:w="1043"/>
        <w:gridCol w:w="1429"/>
      </w:tblGrid>
      <w:tr w:rsidRPr="00CC4D0F" w:rsidR="00CD01F2" w:rsidTr="00CC4D0F">
        <w:trPr>
          <w:trHeight w:val="1316"/>
        </w:trPr>
        <w:tc>
          <w:tcPr>
            <w:tcW w:w="151" w:type="pct"/>
          </w:tcPr>
          <w:p w:rsidRPr="00CC4D0F" w:rsidR="00191239" w:rsidP="007C444F" w:rsidRDefault="00191239">
            <w:pPr>
              <w:pStyle w:val="TableParagraph"/>
              <w:spacing w:before="150" w:line="259" w:lineRule="auto"/>
              <w:ind w:left="49" w:right="79"/>
              <w:jc w:val="center"/>
              <w:rPr>
                <w:rFonts w:ascii="Arial" w:hAnsi="Arial" w:cs="Arial"/>
                <w:sz w:val="16"/>
                <w:szCs w:val="16"/>
              </w:rPr>
            </w:pPr>
            <w:r w:rsidRPr="00CC4D0F">
              <w:rPr>
                <w:rFonts w:ascii="Arial" w:hAnsi="Arial" w:cs="Arial"/>
                <w:sz w:val="16"/>
                <w:szCs w:val="16"/>
              </w:rPr>
              <w:t xml:space="preserve">Rbr </w:t>
            </w:r>
          </w:p>
        </w:tc>
        <w:tc>
          <w:tcPr>
            <w:tcW w:w="15" w:type="pct"/>
          </w:tcPr>
          <w:p w:rsidRPr="00CC4D0F" w:rsidR="00191239" w:rsidP="007C444F" w:rsidRDefault="00191239">
            <w:pPr>
              <w:pStyle w:val="TableParagraph"/>
              <w:spacing w:line="259" w:lineRule="auto"/>
              <w:ind w:left="166" w:right="107" w:hanging="73"/>
              <w:rPr>
                <w:rFonts w:ascii="Arial" w:hAnsi="Arial" w:cs="Arial"/>
                <w:sz w:val="16"/>
                <w:szCs w:val="16"/>
              </w:rPr>
            </w:pPr>
          </w:p>
        </w:tc>
        <w:tc>
          <w:tcPr>
            <w:tcW w:w="14" w:type="pct"/>
          </w:tcPr>
          <w:p w:rsidRPr="00CC4D0F" w:rsidR="00191239" w:rsidP="007C444F" w:rsidRDefault="00191239">
            <w:pPr>
              <w:pStyle w:val="TableParagraph"/>
              <w:spacing w:line="259" w:lineRule="auto"/>
              <w:ind w:left="166" w:right="107" w:hanging="73"/>
              <w:rPr>
                <w:rFonts w:ascii="Arial" w:hAnsi="Arial" w:cs="Arial"/>
                <w:sz w:val="16"/>
                <w:szCs w:val="16"/>
              </w:rPr>
            </w:pPr>
          </w:p>
        </w:tc>
        <w:tc>
          <w:tcPr>
            <w:tcW w:w="14" w:type="pct"/>
          </w:tcPr>
          <w:p w:rsidRPr="00CC4D0F" w:rsidR="00191239" w:rsidP="007C444F" w:rsidRDefault="00191239">
            <w:pPr>
              <w:pStyle w:val="TableParagraph"/>
              <w:spacing w:line="259" w:lineRule="auto"/>
              <w:ind w:left="166" w:right="107" w:hanging="73"/>
              <w:rPr>
                <w:rFonts w:ascii="Arial" w:hAnsi="Arial" w:cs="Arial"/>
                <w:sz w:val="16"/>
                <w:szCs w:val="16"/>
              </w:rPr>
            </w:pPr>
          </w:p>
        </w:tc>
        <w:tc>
          <w:tcPr>
            <w:tcW w:w="680" w:type="pct"/>
          </w:tcPr>
          <w:p w:rsidRPr="00CC4D0F" w:rsidR="00191239" w:rsidP="007C444F" w:rsidRDefault="00191239">
            <w:pPr>
              <w:pStyle w:val="TableParagraph"/>
              <w:spacing w:line="259" w:lineRule="auto"/>
              <w:ind w:left="166" w:right="107" w:hanging="73"/>
              <w:rPr>
                <w:rFonts w:ascii="Arial" w:hAnsi="Arial" w:cs="Arial"/>
                <w:sz w:val="16"/>
                <w:szCs w:val="16"/>
              </w:rPr>
            </w:pPr>
            <w:r w:rsidRPr="00CC4D0F">
              <w:rPr>
                <w:rFonts w:ascii="Arial" w:hAnsi="Arial" w:cs="Arial"/>
                <w:sz w:val="16"/>
                <w:szCs w:val="16"/>
              </w:rPr>
              <w:t xml:space="preserve">Ime i prezime / tvrtka ili naziv vjerovnika </w:t>
            </w:r>
          </w:p>
        </w:tc>
        <w:tc>
          <w:tcPr>
            <w:tcW w:w="408" w:type="pct"/>
          </w:tcPr>
          <w:p w:rsidRPr="00CC4D0F" w:rsidR="00191239" w:rsidP="007C444F" w:rsidRDefault="00191239">
            <w:pPr>
              <w:pStyle w:val="TableParagraph"/>
              <w:ind w:left="67"/>
              <w:rPr>
                <w:rFonts w:ascii="Arial" w:hAnsi="Arial" w:cs="Arial"/>
                <w:sz w:val="16"/>
                <w:szCs w:val="16"/>
              </w:rPr>
            </w:pPr>
            <w:r w:rsidRPr="00CC4D0F">
              <w:rPr>
                <w:rFonts w:ascii="Arial" w:hAnsi="Arial" w:cs="Arial"/>
                <w:sz w:val="16"/>
                <w:szCs w:val="16"/>
              </w:rPr>
              <w:t xml:space="preserve">OIB vjerovnika </w:t>
            </w:r>
          </w:p>
        </w:tc>
        <w:tc>
          <w:tcPr>
            <w:tcW w:w="541" w:type="pct"/>
          </w:tcPr>
          <w:p w:rsidRPr="00CC4D0F" w:rsidR="00191239" w:rsidP="007C444F" w:rsidRDefault="00191239">
            <w:pPr>
              <w:pStyle w:val="TableParagraph"/>
              <w:spacing w:line="259" w:lineRule="auto"/>
              <w:ind w:left="411" w:right="114" w:hanging="321"/>
              <w:rPr>
                <w:rFonts w:ascii="Arial" w:hAnsi="Arial" w:cs="Arial"/>
                <w:sz w:val="16"/>
                <w:szCs w:val="16"/>
              </w:rPr>
            </w:pPr>
            <w:r w:rsidRPr="00CC4D0F">
              <w:rPr>
                <w:rFonts w:ascii="Arial" w:hAnsi="Arial" w:cs="Arial"/>
                <w:sz w:val="16"/>
                <w:szCs w:val="16"/>
              </w:rPr>
              <w:t>Adrea</w:t>
            </w:r>
          </w:p>
          <w:p w:rsidRPr="00CC4D0F" w:rsidR="00191239" w:rsidP="007C444F" w:rsidRDefault="00191239">
            <w:pPr>
              <w:pStyle w:val="TableParagraph"/>
              <w:spacing w:line="259" w:lineRule="auto"/>
              <w:ind w:left="411" w:right="114" w:hanging="321"/>
              <w:rPr>
                <w:rFonts w:ascii="Arial" w:hAnsi="Arial" w:cs="Arial"/>
                <w:sz w:val="16"/>
                <w:szCs w:val="16"/>
              </w:rPr>
            </w:pPr>
            <w:r w:rsidRPr="00CC4D0F">
              <w:rPr>
                <w:rFonts w:ascii="Arial" w:hAnsi="Arial" w:cs="Arial"/>
                <w:sz w:val="16"/>
                <w:szCs w:val="16"/>
              </w:rPr>
              <w:t>sjedište</w:t>
            </w:r>
          </w:p>
          <w:p w:rsidRPr="00CC4D0F" w:rsidR="00191239" w:rsidP="00173FF7" w:rsidRDefault="00191239">
            <w:pPr>
              <w:pStyle w:val="TableParagraph"/>
              <w:spacing w:line="259" w:lineRule="auto"/>
              <w:ind w:left="90" w:right="114"/>
              <w:rPr>
                <w:rFonts w:ascii="Arial" w:hAnsi="Arial" w:cs="Arial"/>
                <w:sz w:val="16"/>
                <w:szCs w:val="16"/>
              </w:rPr>
            </w:pPr>
            <w:r w:rsidRPr="00CC4D0F">
              <w:rPr>
                <w:rFonts w:ascii="Arial" w:hAnsi="Arial" w:cs="Arial"/>
                <w:sz w:val="16"/>
                <w:szCs w:val="16"/>
              </w:rPr>
              <w:t xml:space="preserve">vjerovnika </w:t>
            </w:r>
          </w:p>
        </w:tc>
        <w:tc>
          <w:tcPr>
            <w:tcW w:w="878" w:type="pct"/>
          </w:tcPr>
          <w:p w:rsidRPr="00CC4D0F" w:rsidR="00DD1EC7" w:rsidP="007C444F" w:rsidRDefault="004A2739">
            <w:pPr>
              <w:pStyle w:val="TableParagraph"/>
              <w:spacing w:line="259" w:lineRule="auto"/>
              <w:ind w:left="1001" w:right="505" w:hanging="813"/>
              <w:rPr>
                <w:rFonts w:ascii="Arial" w:hAnsi="Arial" w:cs="Arial"/>
                <w:sz w:val="16"/>
                <w:szCs w:val="16"/>
              </w:rPr>
            </w:pPr>
            <w:r w:rsidRPr="00CC4D0F">
              <w:rPr>
                <w:rFonts w:ascii="Arial" w:hAnsi="Arial" w:cs="Arial"/>
                <w:sz w:val="16"/>
                <w:szCs w:val="16"/>
              </w:rPr>
              <w:t>Iznos</w:t>
            </w:r>
            <w:r w:rsidRPr="00CC4D0F" w:rsidR="00DD1EC7">
              <w:rPr>
                <w:rFonts w:ascii="Arial" w:hAnsi="Arial" w:cs="Arial"/>
                <w:sz w:val="16"/>
                <w:szCs w:val="16"/>
              </w:rPr>
              <w:t>prijavljene</w:t>
            </w:r>
          </w:p>
          <w:p w:rsidRPr="00CC4D0F" w:rsidR="00191239" w:rsidP="007C444F" w:rsidRDefault="00191239">
            <w:pPr>
              <w:pStyle w:val="TableParagraph"/>
              <w:spacing w:line="259" w:lineRule="auto"/>
              <w:ind w:left="1001" w:right="505" w:hanging="813"/>
              <w:rPr>
                <w:rFonts w:ascii="Arial" w:hAnsi="Arial" w:cs="Arial"/>
                <w:sz w:val="16"/>
                <w:szCs w:val="16"/>
              </w:rPr>
            </w:pPr>
            <w:r w:rsidRPr="00CC4D0F">
              <w:rPr>
                <w:rFonts w:ascii="Arial" w:hAnsi="Arial" w:cs="Arial"/>
                <w:sz w:val="16"/>
                <w:szCs w:val="16"/>
              </w:rPr>
              <w:t xml:space="preserve">tražbine EUR </w:t>
            </w:r>
          </w:p>
        </w:tc>
        <w:tc>
          <w:tcPr>
            <w:tcW w:w="474" w:type="pct"/>
          </w:tcPr>
          <w:p w:rsidRPr="00CC4D0F" w:rsidR="00191239" w:rsidP="007C444F" w:rsidRDefault="00191239">
            <w:pPr>
              <w:pStyle w:val="TableParagraph"/>
              <w:ind w:left="100"/>
              <w:rPr>
                <w:rFonts w:ascii="Arial" w:hAnsi="Arial" w:cs="Arial"/>
                <w:sz w:val="16"/>
                <w:szCs w:val="16"/>
              </w:rPr>
            </w:pPr>
            <w:r w:rsidRPr="00CC4D0F">
              <w:rPr>
                <w:rFonts w:ascii="Arial" w:hAnsi="Arial" w:cs="Arial"/>
                <w:sz w:val="16"/>
                <w:szCs w:val="16"/>
              </w:rPr>
              <w:t xml:space="preserve">Pravna osnova prijavljene tražbine </w:t>
            </w:r>
          </w:p>
        </w:tc>
        <w:tc>
          <w:tcPr>
            <w:tcW w:w="540" w:type="pct"/>
          </w:tcPr>
          <w:p w:rsidRPr="00CC4D0F" w:rsidR="00191239" w:rsidP="007C444F" w:rsidRDefault="00191239">
            <w:pPr>
              <w:pStyle w:val="TableParagraph"/>
              <w:ind w:left="29" w:right="67"/>
              <w:jc w:val="center"/>
              <w:rPr>
                <w:rFonts w:ascii="Arial" w:hAnsi="Arial" w:cs="Arial"/>
                <w:sz w:val="16"/>
                <w:szCs w:val="16"/>
              </w:rPr>
            </w:pPr>
            <w:r w:rsidRPr="00CC4D0F">
              <w:rPr>
                <w:rFonts w:ascii="Arial" w:hAnsi="Arial" w:cs="Arial"/>
                <w:sz w:val="16"/>
                <w:szCs w:val="16"/>
              </w:rPr>
              <w:t xml:space="preserve">Iznos priznate tražbine EUR </w:t>
            </w:r>
          </w:p>
        </w:tc>
        <w:tc>
          <w:tcPr>
            <w:tcW w:w="542" w:type="pct"/>
          </w:tcPr>
          <w:p w:rsidRPr="00CC4D0F" w:rsidR="00191239" w:rsidP="007C444F" w:rsidRDefault="00191239">
            <w:pPr>
              <w:pStyle w:val="TableParagraph"/>
              <w:ind w:left="554"/>
              <w:rPr>
                <w:rFonts w:ascii="Arial" w:hAnsi="Arial" w:cs="Arial"/>
                <w:sz w:val="16"/>
                <w:szCs w:val="16"/>
              </w:rPr>
            </w:pPr>
            <w:r w:rsidRPr="00CC4D0F">
              <w:rPr>
                <w:rFonts w:ascii="Arial" w:hAnsi="Arial" w:cs="Arial"/>
                <w:sz w:val="16"/>
                <w:szCs w:val="16"/>
              </w:rPr>
              <w:t xml:space="preserve">Pravna osnova priznate tražbine </w:t>
            </w:r>
          </w:p>
        </w:tc>
        <w:tc>
          <w:tcPr>
            <w:tcW w:w="743" w:type="pct"/>
          </w:tcPr>
          <w:p w:rsidRPr="00CC4D0F" w:rsidR="00191239" w:rsidP="007C444F" w:rsidRDefault="00191239">
            <w:pPr>
              <w:pStyle w:val="TableParagraph"/>
              <w:spacing w:line="259" w:lineRule="auto"/>
              <w:ind w:left="207" w:right="232"/>
              <w:jc w:val="center"/>
              <w:rPr>
                <w:rFonts w:ascii="Arial" w:hAnsi="Arial" w:cs="Arial"/>
                <w:sz w:val="16"/>
                <w:szCs w:val="16"/>
              </w:rPr>
            </w:pPr>
            <w:r w:rsidRPr="00CC4D0F">
              <w:rPr>
                <w:rFonts w:ascii="Arial" w:hAnsi="Arial" w:cs="Arial"/>
                <w:sz w:val="16"/>
                <w:szCs w:val="16"/>
              </w:rPr>
              <w:t xml:space="preserve">Oznakaovr isprave ako se traž zasniva na ovrš ispr </w:t>
            </w:r>
          </w:p>
        </w:tc>
      </w:tr>
      <w:tr w:rsidRPr="00CC4D0F" w:rsidR="00CD01F2" w:rsidTr="00CC4D0F">
        <w:trPr>
          <w:trHeight w:val="2481"/>
        </w:trPr>
        <w:tc>
          <w:tcPr>
            <w:tcW w:w="15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6418A9" w:rsidRDefault="00191239">
            <w:pPr>
              <w:pStyle w:val="TableParagraph"/>
              <w:ind w:left="14"/>
              <w:jc w:val="center"/>
              <w:rPr>
                <w:rFonts w:ascii="Arial" w:hAnsi="Arial" w:cs="Arial"/>
                <w:sz w:val="16"/>
                <w:szCs w:val="16"/>
              </w:rPr>
            </w:pPr>
            <w:r w:rsidRPr="00CC4D0F">
              <w:rPr>
                <w:rFonts w:ascii="Arial" w:hAnsi="Arial" w:cs="Arial"/>
                <w:sz w:val="16"/>
                <w:szCs w:val="16"/>
              </w:rPr>
              <w:t>1</w:t>
            </w:r>
          </w:p>
        </w:tc>
        <w:tc>
          <w:tcPr>
            <w:tcW w:w="15"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68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7"/>
              <w:rPr>
                <w:rFonts w:ascii="Arial" w:hAnsi="Arial" w:cs="Arial"/>
                <w:sz w:val="16"/>
                <w:szCs w:val="16"/>
              </w:rPr>
            </w:pPr>
          </w:p>
          <w:p w:rsidRPr="00CC4D0F" w:rsidR="00191239" w:rsidP="006418A9" w:rsidRDefault="00CC4D0F">
            <w:pPr>
              <w:pStyle w:val="TableParagraph"/>
              <w:spacing w:before="1" w:line="256" w:lineRule="auto"/>
              <w:ind w:left="35" w:right="982"/>
              <w:rPr>
                <w:rFonts w:ascii="Arial" w:hAnsi="Arial" w:cs="Arial"/>
                <w:sz w:val="16"/>
                <w:szCs w:val="16"/>
              </w:rPr>
            </w:pPr>
            <w:r>
              <w:rPr>
                <w:rFonts w:ascii="Arial" w:hAnsi="Arial" w:cs="Arial"/>
                <w:sz w:val="16"/>
                <w:szCs w:val="16"/>
              </w:rPr>
              <w:t>REP</w:t>
            </w:r>
            <w:r w:rsidRPr="00CC4D0F" w:rsidR="00191239">
              <w:rPr>
                <w:rFonts w:ascii="Arial" w:hAnsi="Arial" w:cs="Arial"/>
                <w:sz w:val="16"/>
                <w:szCs w:val="16"/>
              </w:rPr>
              <w:t>UBLIKA</w:t>
            </w:r>
            <w:r w:rsidRPr="00CC4D0F" w:rsidR="00191239">
              <w:rPr>
                <w:rFonts w:ascii="Arial" w:hAnsi="Arial" w:cs="Arial"/>
                <w:spacing w:val="-56"/>
                <w:sz w:val="16"/>
                <w:szCs w:val="16"/>
              </w:rPr>
              <w:t xml:space="preserve"> </w:t>
            </w:r>
            <w:r w:rsidRPr="00CC4D0F" w:rsidR="00191239">
              <w:rPr>
                <w:rFonts w:ascii="Arial" w:hAnsi="Arial" w:cs="Arial"/>
                <w:sz w:val="16"/>
                <w:szCs w:val="16"/>
              </w:rPr>
              <w:t>HRVATSKA,</w:t>
            </w:r>
          </w:p>
          <w:p w:rsidRPr="00CC4D0F" w:rsidR="00191239" w:rsidP="006418A9" w:rsidRDefault="00191239">
            <w:pPr>
              <w:pStyle w:val="TableParagraph"/>
              <w:spacing w:line="256" w:lineRule="auto"/>
              <w:ind w:left="35"/>
              <w:rPr>
                <w:rFonts w:ascii="Arial" w:hAnsi="Arial" w:cs="Arial"/>
                <w:sz w:val="16"/>
                <w:szCs w:val="16"/>
              </w:rPr>
            </w:pPr>
            <w:r w:rsidRPr="00CC4D0F">
              <w:rPr>
                <w:rFonts w:ascii="Arial" w:hAnsi="Arial" w:cs="Arial"/>
                <w:sz w:val="16"/>
                <w:szCs w:val="16"/>
              </w:rPr>
              <w:t>Ministarstvo financija,</w:t>
            </w:r>
            <w:r w:rsidRPr="00CC4D0F">
              <w:rPr>
                <w:rFonts w:ascii="Arial" w:hAnsi="Arial" w:cs="Arial"/>
                <w:spacing w:val="-55"/>
                <w:sz w:val="16"/>
                <w:szCs w:val="16"/>
              </w:rPr>
              <w:t xml:space="preserve"> </w:t>
            </w:r>
            <w:r w:rsidRPr="00CC4D0F">
              <w:rPr>
                <w:rFonts w:ascii="Arial" w:hAnsi="Arial" w:cs="Arial"/>
                <w:sz w:val="16"/>
                <w:szCs w:val="16"/>
              </w:rPr>
              <w:t>Porezna uprava,</w:t>
            </w:r>
            <w:r w:rsidRPr="00CC4D0F">
              <w:rPr>
                <w:rFonts w:ascii="Arial" w:hAnsi="Arial" w:cs="Arial"/>
                <w:spacing w:val="1"/>
                <w:sz w:val="16"/>
                <w:szCs w:val="16"/>
              </w:rPr>
              <w:t xml:space="preserve"> </w:t>
            </w:r>
            <w:r w:rsidRPr="00CC4D0F">
              <w:rPr>
                <w:rFonts w:ascii="Arial" w:hAnsi="Arial" w:cs="Arial"/>
                <w:w w:val="95"/>
                <w:sz w:val="16"/>
                <w:szCs w:val="16"/>
              </w:rPr>
              <w:t>Područni</w:t>
            </w:r>
            <w:r w:rsidRPr="00CC4D0F">
              <w:rPr>
                <w:rFonts w:ascii="Arial" w:hAnsi="Arial" w:cs="Arial"/>
                <w:spacing w:val="-1"/>
                <w:w w:val="95"/>
                <w:sz w:val="16"/>
                <w:szCs w:val="16"/>
              </w:rPr>
              <w:t xml:space="preserve"> </w:t>
            </w:r>
            <w:r w:rsidRPr="00CC4D0F">
              <w:rPr>
                <w:rFonts w:ascii="Arial" w:hAnsi="Arial" w:cs="Arial"/>
                <w:w w:val="95"/>
                <w:sz w:val="16"/>
                <w:szCs w:val="16"/>
              </w:rPr>
              <w:t>ured</w:t>
            </w:r>
            <w:r w:rsidRPr="00CC4D0F">
              <w:rPr>
                <w:rFonts w:ascii="Arial" w:hAnsi="Arial" w:cs="Arial"/>
                <w:spacing w:val="1"/>
                <w:w w:val="95"/>
                <w:sz w:val="16"/>
                <w:szCs w:val="16"/>
              </w:rPr>
              <w:t xml:space="preserve"> </w:t>
            </w:r>
            <w:r w:rsidRPr="00CC4D0F">
              <w:rPr>
                <w:rFonts w:ascii="Arial" w:hAnsi="Arial" w:cs="Arial"/>
                <w:w w:val="95"/>
                <w:sz w:val="16"/>
                <w:szCs w:val="16"/>
              </w:rPr>
              <w:t>Sisak</w:t>
            </w:r>
          </w:p>
        </w:tc>
        <w:tc>
          <w:tcPr>
            <w:tcW w:w="40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6418A9" w:rsidRDefault="00191239">
            <w:pPr>
              <w:pStyle w:val="TableParagraph"/>
              <w:ind w:left="36"/>
              <w:rPr>
                <w:rFonts w:ascii="Arial" w:hAnsi="Arial" w:cs="Arial"/>
                <w:sz w:val="16"/>
                <w:szCs w:val="16"/>
              </w:rPr>
            </w:pPr>
            <w:r w:rsidRPr="00CC4D0F">
              <w:rPr>
                <w:rFonts w:ascii="Arial" w:hAnsi="Arial" w:cs="Arial"/>
                <w:sz w:val="16"/>
                <w:szCs w:val="16"/>
              </w:rPr>
              <w:t>18683136487</w:t>
            </w:r>
          </w:p>
        </w:tc>
        <w:tc>
          <w:tcPr>
            <w:tcW w:w="54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6" w:line="256" w:lineRule="auto"/>
              <w:ind w:left="36" w:right="216"/>
              <w:rPr>
                <w:rFonts w:ascii="Arial" w:hAnsi="Arial" w:cs="Arial"/>
                <w:sz w:val="16"/>
                <w:szCs w:val="16"/>
              </w:rPr>
            </w:pPr>
            <w:r w:rsidRPr="00CC4D0F">
              <w:rPr>
                <w:rFonts w:ascii="Arial" w:hAnsi="Arial" w:cs="Arial"/>
                <w:w w:val="85"/>
                <w:sz w:val="16"/>
                <w:szCs w:val="16"/>
              </w:rPr>
              <w:t>Ante</w:t>
            </w:r>
            <w:r w:rsidRPr="00CC4D0F">
              <w:rPr>
                <w:rFonts w:ascii="Arial" w:hAnsi="Arial" w:cs="Arial"/>
                <w:spacing w:val="1"/>
                <w:w w:val="85"/>
                <w:sz w:val="16"/>
                <w:szCs w:val="16"/>
              </w:rPr>
              <w:t xml:space="preserve"> </w:t>
            </w:r>
            <w:r w:rsidRPr="00CC4D0F">
              <w:rPr>
                <w:rFonts w:ascii="Arial" w:hAnsi="Arial" w:cs="Arial"/>
                <w:w w:val="85"/>
                <w:sz w:val="16"/>
                <w:szCs w:val="16"/>
              </w:rPr>
              <w:t>Starčevića</w:t>
            </w:r>
            <w:r w:rsidRPr="00CC4D0F">
              <w:rPr>
                <w:rFonts w:ascii="Arial" w:hAnsi="Arial" w:cs="Arial"/>
                <w:spacing w:val="-47"/>
                <w:w w:val="85"/>
                <w:sz w:val="16"/>
                <w:szCs w:val="16"/>
              </w:rPr>
              <w:t xml:space="preserve"> </w:t>
            </w:r>
            <w:r w:rsidRPr="00CC4D0F">
              <w:rPr>
                <w:rFonts w:ascii="Arial" w:hAnsi="Arial" w:cs="Arial"/>
                <w:sz w:val="16"/>
                <w:szCs w:val="16"/>
              </w:rPr>
              <w:t>26, Sisak</w:t>
            </w:r>
          </w:p>
        </w:tc>
        <w:tc>
          <w:tcPr>
            <w:tcW w:w="87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6418A9" w:rsidRDefault="00191239">
            <w:pPr>
              <w:pStyle w:val="TableParagraph"/>
              <w:ind w:left="125" w:right="56"/>
              <w:jc w:val="center"/>
              <w:rPr>
                <w:rFonts w:ascii="Arial" w:hAnsi="Arial" w:cs="Arial"/>
                <w:sz w:val="16"/>
                <w:szCs w:val="16"/>
              </w:rPr>
            </w:pPr>
            <w:r w:rsidRPr="00CC4D0F">
              <w:rPr>
                <w:rFonts w:ascii="Arial" w:hAnsi="Arial" w:cs="Arial"/>
                <w:sz w:val="16"/>
                <w:szCs w:val="16"/>
              </w:rPr>
              <w:t>256.983,80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1"/>
                <w:sz w:val="16"/>
                <w:szCs w:val="16"/>
              </w:rPr>
              <w:t xml:space="preserve"> </w:t>
            </w:r>
            <w:r w:rsidRPr="00CC4D0F">
              <w:rPr>
                <w:rFonts w:ascii="Arial" w:hAnsi="Arial" w:cs="Arial"/>
                <w:sz w:val="16"/>
                <w:szCs w:val="16"/>
              </w:rPr>
              <w:t>34.107,61</w:t>
            </w:r>
            <w:r w:rsidRPr="00CC4D0F">
              <w:rPr>
                <w:rFonts w:ascii="Arial" w:hAnsi="Arial" w:cs="Arial"/>
                <w:spacing w:val="1"/>
                <w:sz w:val="16"/>
                <w:szCs w:val="16"/>
              </w:rPr>
              <w:t xml:space="preserve"> </w:t>
            </w:r>
            <w:r w:rsidRPr="00CC4D0F">
              <w:rPr>
                <w:rFonts w:ascii="Arial" w:hAnsi="Arial" w:cs="Arial"/>
                <w:sz w:val="16"/>
                <w:szCs w:val="16"/>
              </w:rPr>
              <w:t>EUR</w:t>
            </w:r>
          </w:p>
        </w:tc>
        <w:tc>
          <w:tcPr>
            <w:tcW w:w="474"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6418A9" w:rsidRDefault="00191239">
            <w:pPr>
              <w:pStyle w:val="TableParagraph"/>
              <w:ind w:left="36"/>
              <w:rPr>
                <w:rFonts w:ascii="Arial" w:hAnsi="Arial" w:cs="Arial"/>
                <w:sz w:val="16"/>
                <w:szCs w:val="16"/>
              </w:rPr>
            </w:pPr>
            <w:r w:rsidRPr="00CC4D0F">
              <w:rPr>
                <w:rFonts w:ascii="Arial" w:hAnsi="Arial" w:cs="Arial"/>
                <w:spacing w:val="-1"/>
                <w:sz w:val="16"/>
                <w:szCs w:val="16"/>
              </w:rPr>
              <w:t>obrazci</w:t>
            </w:r>
            <w:r w:rsidRPr="00CC4D0F">
              <w:rPr>
                <w:rFonts w:ascii="Arial" w:hAnsi="Arial" w:cs="Arial"/>
                <w:spacing w:val="-14"/>
                <w:sz w:val="16"/>
                <w:szCs w:val="16"/>
              </w:rPr>
              <w:t xml:space="preserve"> </w:t>
            </w:r>
            <w:r w:rsidRPr="00CC4D0F">
              <w:rPr>
                <w:rFonts w:ascii="Arial" w:hAnsi="Arial" w:cs="Arial"/>
                <w:spacing w:val="-1"/>
                <w:sz w:val="16"/>
                <w:szCs w:val="16"/>
              </w:rPr>
              <w:t>JOPPD,</w:t>
            </w:r>
            <w:r w:rsidRPr="00CC4D0F">
              <w:rPr>
                <w:rFonts w:ascii="Arial" w:hAnsi="Arial" w:cs="Arial"/>
                <w:spacing w:val="-11"/>
                <w:sz w:val="16"/>
                <w:szCs w:val="16"/>
              </w:rPr>
              <w:t xml:space="preserve"> </w:t>
            </w:r>
            <w:r w:rsidRPr="00CC4D0F">
              <w:rPr>
                <w:rFonts w:ascii="Arial" w:hAnsi="Arial" w:cs="Arial"/>
                <w:sz w:val="16"/>
                <w:szCs w:val="16"/>
              </w:rPr>
              <w:t>uvid</w:t>
            </w:r>
            <w:r w:rsidRPr="00CC4D0F">
              <w:rPr>
                <w:rFonts w:ascii="Arial" w:hAnsi="Arial" w:cs="Arial"/>
                <w:spacing w:val="-12"/>
                <w:sz w:val="16"/>
                <w:szCs w:val="16"/>
              </w:rPr>
              <w:t xml:space="preserve"> </w:t>
            </w:r>
            <w:r w:rsidRPr="00CC4D0F">
              <w:rPr>
                <w:rFonts w:ascii="Arial" w:hAnsi="Arial" w:cs="Arial"/>
                <w:sz w:val="16"/>
                <w:szCs w:val="16"/>
              </w:rPr>
              <w:t>u</w:t>
            </w:r>
            <w:r w:rsidRPr="00CC4D0F">
              <w:rPr>
                <w:rFonts w:ascii="Arial" w:hAnsi="Arial" w:cs="Arial"/>
                <w:spacing w:val="-13"/>
                <w:sz w:val="16"/>
                <w:szCs w:val="16"/>
              </w:rPr>
              <w:t xml:space="preserve"> </w:t>
            </w:r>
            <w:r w:rsidRPr="00CC4D0F">
              <w:rPr>
                <w:rFonts w:ascii="Arial" w:hAnsi="Arial" w:cs="Arial"/>
                <w:sz w:val="16"/>
                <w:szCs w:val="16"/>
              </w:rPr>
              <w:t>stanje</w:t>
            </w:r>
            <w:r w:rsidRPr="00CC4D0F">
              <w:rPr>
                <w:rFonts w:ascii="Arial" w:hAnsi="Arial" w:cs="Arial"/>
                <w:spacing w:val="-12"/>
                <w:sz w:val="16"/>
                <w:szCs w:val="16"/>
              </w:rPr>
              <w:t xml:space="preserve"> </w:t>
            </w:r>
            <w:r w:rsidRPr="00CC4D0F">
              <w:rPr>
                <w:rFonts w:ascii="Arial" w:hAnsi="Arial" w:cs="Arial"/>
                <w:sz w:val="16"/>
                <w:szCs w:val="16"/>
              </w:rPr>
              <w:t>računa</w:t>
            </w:r>
          </w:p>
        </w:tc>
        <w:tc>
          <w:tcPr>
            <w:tcW w:w="54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6418A9" w:rsidRDefault="00191239">
            <w:pPr>
              <w:pStyle w:val="TableParagraph"/>
              <w:ind w:left="134" w:right="67"/>
              <w:jc w:val="center"/>
              <w:rPr>
                <w:rFonts w:ascii="Arial" w:hAnsi="Arial" w:cs="Arial"/>
                <w:sz w:val="16"/>
                <w:szCs w:val="16"/>
              </w:rPr>
            </w:pPr>
            <w:r w:rsidRPr="00CC4D0F">
              <w:rPr>
                <w:rFonts w:ascii="Arial" w:hAnsi="Arial" w:cs="Arial"/>
                <w:sz w:val="16"/>
                <w:szCs w:val="16"/>
              </w:rPr>
              <w:t>256.983,80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1"/>
                <w:sz w:val="16"/>
                <w:szCs w:val="16"/>
              </w:rPr>
              <w:t xml:space="preserve"> </w:t>
            </w:r>
            <w:r w:rsidRPr="00CC4D0F">
              <w:rPr>
                <w:rFonts w:ascii="Arial" w:hAnsi="Arial" w:cs="Arial"/>
                <w:sz w:val="16"/>
                <w:szCs w:val="16"/>
              </w:rPr>
              <w:t>34.107,61</w:t>
            </w:r>
            <w:r w:rsidRPr="00CC4D0F">
              <w:rPr>
                <w:rFonts w:ascii="Arial" w:hAnsi="Arial" w:cs="Arial"/>
                <w:spacing w:val="1"/>
                <w:sz w:val="16"/>
                <w:szCs w:val="16"/>
              </w:rPr>
              <w:t xml:space="preserve"> </w:t>
            </w:r>
            <w:r w:rsidRPr="00CC4D0F">
              <w:rPr>
                <w:rFonts w:ascii="Arial" w:hAnsi="Arial" w:cs="Arial"/>
                <w:sz w:val="16"/>
                <w:szCs w:val="16"/>
              </w:rPr>
              <w:t>EUR</w:t>
            </w:r>
          </w:p>
        </w:tc>
        <w:tc>
          <w:tcPr>
            <w:tcW w:w="542"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6418A9" w:rsidRDefault="00191239">
            <w:pPr>
              <w:pStyle w:val="TableParagraph"/>
              <w:ind w:left="35"/>
              <w:rPr>
                <w:rFonts w:ascii="Arial" w:hAnsi="Arial" w:cs="Arial"/>
                <w:sz w:val="16"/>
                <w:szCs w:val="16"/>
              </w:rPr>
            </w:pPr>
            <w:r w:rsidRPr="00CC4D0F">
              <w:rPr>
                <w:rFonts w:ascii="Arial" w:hAnsi="Arial" w:cs="Arial"/>
                <w:spacing w:val="-1"/>
                <w:sz w:val="16"/>
                <w:szCs w:val="16"/>
              </w:rPr>
              <w:t>obrazci</w:t>
            </w:r>
            <w:r w:rsidRPr="00CC4D0F">
              <w:rPr>
                <w:rFonts w:ascii="Arial" w:hAnsi="Arial" w:cs="Arial"/>
                <w:spacing w:val="-14"/>
                <w:sz w:val="16"/>
                <w:szCs w:val="16"/>
              </w:rPr>
              <w:t xml:space="preserve"> </w:t>
            </w:r>
            <w:r w:rsidRPr="00CC4D0F">
              <w:rPr>
                <w:rFonts w:ascii="Arial" w:hAnsi="Arial" w:cs="Arial"/>
                <w:spacing w:val="-1"/>
                <w:sz w:val="16"/>
                <w:szCs w:val="16"/>
              </w:rPr>
              <w:t>JOPPD,</w:t>
            </w:r>
            <w:r w:rsidRPr="00CC4D0F">
              <w:rPr>
                <w:rFonts w:ascii="Arial" w:hAnsi="Arial" w:cs="Arial"/>
                <w:spacing w:val="-11"/>
                <w:sz w:val="16"/>
                <w:szCs w:val="16"/>
              </w:rPr>
              <w:t xml:space="preserve"> </w:t>
            </w:r>
            <w:r w:rsidRPr="00CC4D0F">
              <w:rPr>
                <w:rFonts w:ascii="Arial" w:hAnsi="Arial" w:cs="Arial"/>
                <w:sz w:val="16"/>
                <w:szCs w:val="16"/>
              </w:rPr>
              <w:t>uvid</w:t>
            </w:r>
            <w:r w:rsidRPr="00CC4D0F">
              <w:rPr>
                <w:rFonts w:ascii="Arial" w:hAnsi="Arial" w:cs="Arial"/>
                <w:spacing w:val="-12"/>
                <w:sz w:val="16"/>
                <w:szCs w:val="16"/>
              </w:rPr>
              <w:t xml:space="preserve"> </w:t>
            </w:r>
            <w:r w:rsidRPr="00CC4D0F">
              <w:rPr>
                <w:rFonts w:ascii="Arial" w:hAnsi="Arial" w:cs="Arial"/>
                <w:sz w:val="16"/>
                <w:szCs w:val="16"/>
              </w:rPr>
              <w:t>u</w:t>
            </w:r>
            <w:r w:rsidRPr="00CC4D0F">
              <w:rPr>
                <w:rFonts w:ascii="Arial" w:hAnsi="Arial" w:cs="Arial"/>
                <w:spacing w:val="-13"/>
                <w:sz w:val="16"/>
                <w:szCs w:val="16"/>
              </w:rPr>
              <w:t xml:space="preserve"> </w:t>
            </w:r>
            <w:r w:rsidRPr="00CC4D0F">
              <w:rPr>
                <w:rFonts w:ascii="Arial" w:hAnsi="Arial" w:cs="Arial"/>
                <w:sz w:val="16"/>
                <w:szCs w:val="16"/>
              </w:rPr>
              <w:t>stanje</w:t>
            </w:r>
            <w:r w:rsidRPr="00CC4D0F">
              <w:rPr>
                <w:rFonts w:ascii="Arial" w:hAnsi="Arial" w:cs="Arial"/>
                <w:spacing w:val="-12"/>
                <w:sz w:val="16"/>
                <w:szCs w:val="16"/>
              </w:rPr>
              <w:t xml:space="preserve"> </w:t>
            </w:r>
            <w:r w:rsidRPr="00CC4D0F">
              <w:rPr>
                <w:rFonts w:ascii="Arial" w:hAnsi="Arial" w:cs="Arial"/>
                <w:sz w:val="16"/>
                <w:szCs w:val="16"/>
              </w:rPr>
              <w:t>računa</w:t>
            </w:r>
          </w:p>
        </w:tc>
        <w:tc>
          <w:tcPr>
            <w:tcW w:w="743"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5"/>
              <w:rPr>
                <w:rFonts w:ascii="Arial" w:hAnsi="Arial" w:cs="Arial"/>
                <w:sz w:val="16"/>
                <w:szCs w:val="16"/>
              </w:rPr>
            </w:pPr>
          </w:p>
          <w:p w:rsidRPr="00CC4D0F" w:rsidR="00191239" w:rsidP="00DD1EC7" w:rsidRDefault="00DD1EC7">
            <w:pPr>
              <w:pStyle w:val="TableParagraph"/>
              <w:rPr>
                <w:rFonts w:ascii="Arial" w:hAnsi="Arial" w:cs="Arial"/>
                <w:sz w:val="16"/>
                <w:szCs w:val="16"/>
              </w:rPr>
            </w:pPr>
            <w:r w:rsidRPr="00CC4D0F">
              <w:rPr>
                <w:rFonts w:ascii="Arial" w:hAnsi="Arial" w:cs="Arial"/>
                <w:sz w:val="16"/>
                <w:szCs w:val="16"/>
              </w:rPr>
              <w:t xml:space="preserve">   </w:t>
            </w:r>
            <w:r w:rsidRPr="00CC4D0F" w:rsidR="00191239">
              <w:rPr>
                <w:rFonts w:ascii="Arial" w:hAnsi="Arial" w:cs="Arial"/>
                <w:sz w:val="16"/>
                <w:szCs w:val="16"/>
              </w:rPr>
              <w:t>JOPPD</w:t>
            </w:r>
            <w:r w:rsidRPr="00CC4D0F" w:rsidR="00191239">
              <w:rPr>
                <w:rFonts w:ascii="Arial" w:hAnsi="Arial" w:cs="Arial"/>
                <w:spacing w:val="6"/>
                <w:sz w:val="16"/>
                <w:szCs w:val="16"/>
              </w:rPr>
              <w:t xml:space="preserve"> </w:t>
            </w:r>
            <w:r w:rsidRPr="00CC4D0F" w:rsidR="00191239">
              <w:rPr>
                <w:rFonts w:ascii="Arial" w:hAnsi="Arial" w:cs="Arial"/>
                <w:sz w:val="16"/>
                <w:szCs w:val="16"/>
              </w:rPr>
              <w:t>obrasci</w:t>
            </w:r>
          </w:p>
        </w:tc>
      </w:tr>
      <w:tr w:rsidRPr="00CC4D0F" w:rsidR="00CD01F2" w:rsidTr="00CC4D0F">
        <w:trPr>
          <w:trHeight w:val="581"/>
        </w:trPr>
        <w:tc>
          <w:tcPr>
            <w:tcW w:w="151" w:type="pct"/>
          </w:tcPr>
          <w:p w:rsidRPr="00CC4D0F" w:rsidR="00191239" w:rsidP="006418A9" w:rsidRDefault="00191239">
            <w:pPr>
              <w:pStyle w:val="TableParagraph"/>
              <w:rPr>
                <w:rFonts w:ascii="Arial" w:hAnsi="Arial" w:cs="Arial"/>
                <w:sz w:val="16"/>
                <w:szCs w:val="16"/>
              </w:rPr>
            </w:pPr>
          </w:p>
        </w:tc>
        <w:tc>
          <w:tcPr>
            <w:tcW w:w="15" w:type="pct"/>
          </w:tcPr>
          <w:p w:rsidRPr="00CC4D0F" w:rsidR="00191239" w:rsidP="006418A9" w:rsidRDefault="00191239">
            <w:pPr>
              <w:pStyle w:val="TableParagraph"/>
              <w:spacing w:before="172"/>
              <w:ind w:left="35"/>
              <w:rPr>
                <w:rFonts w:ascii="Arial" w:hAnsi="Arial" w:cs="Arial"/>
                <w:sz w:val="16"/>
                <w:szCs w:val="16"/>
              </w:rPr>
            </w:pPr>
          </w:p>
        </w:tc>
        <w:tc>
          <w:tcPr>
            <w:tcW w:w="14" w:type="pct"/>
          </w:tcPr>
          <w:p w:rsidRPr="00CC4D0F" w:rsidR="00191239" w:rsidP="006418A9" w:rsidRDefault="00191239">
            <w:pPr>
              <w:pStyle w:val="TableParagraph"/>
              <w:spacing w:before="172"/>
              <w:ind w:left="35"/>
              <w:rPr>
                <w:rFonts w:ascii="Arial" w:hAnsi="Arial" w:cs="Arial"/>
                <w:sz w:val="16"/>
                <w:szCs w:val="16"/>
              </w:rPr>
            </w:pPr>
          </w:p>
        </w:tc>
        <w:tc>
          <w:tcPr>
            <w:tcW w:w="14" w:type="pct"/>
          </w:tcPr>
          <w:p w:rsidRPr="00CC4D0F" w:rsidR="00191239" w:rsidP="006418A9" w:rsidRDefault="00191239">
            <w:pPr>
              <w:pStyle w:val="TableParagraph"/>
              <w:spacing w:before="172"/>
              <w:ind w:left="35"/>
              <w:rPr>
                <w:rFonts w:ascii="Arial" w:hAnsi="Arial" w:cs="Arial"/>
                <w:sz w:val="16"/>
                <w:szCs w:val="16"/>
              </w:rPr>
            </w:pPr>
          </w:p>
        </w:tc>
        <w:tc>
          <w:tcPr>
            <w:tcW w:w="680" w:type="pct"/>
          </w:tcPr>
          <w:p w:rsidRPr="00CC4D0F" w:rsidR="00191239" w:rsidP="006418A9" w:rsidRDefault="00191239">
            <w:pPr>
              <w:pStyle w:val="TableParagraph"/>
              <w:spacing w:before="172"/>
              <w:ind w:left="35"/>
              <w:rPr>
                <w:rFonts w:ascii="Arial" w:hAnsi="Arial" w:cs="Arial"/>
                <w:sz w:val="16"/>
                <w:szCs w:val="16"/>
              </w:rPr>
            </w:pPr>
            <w:r w:rsidRPr="00CC4D0F">
              <w:rPr>
                <w:rFonts w:ascii="Arial" w:hAnsi="Arial" w:cs="Arial"/>
                <w:sz w:val="16"/>
                <w:szCs w:val="16"/>
              </w:rPr>
              <w:t>I.</w:t>
            </w:r>
            <w:r w:rsidRPr="00CC4D0F">
              <w:rPr>
                <w:rFonts w:ascii="Arial" w:hAnsi="Arial" w:cs="Arial"/>
                <w:spacing w:val="2"/>
                <w:sz w:val="16"/>
                <w:szCs w:val="16"/>
              </w:rPr>
              <w:t xml:space="preserve"> </w:t>
            </w:r>
            <w:r w:rsidRPr="00CC4D0F">
              <w:rPr>
                <w:rFonts w:ascii="Arial" w:hAnsi="Arial" w:cs="Arial"/>
                <w:sz w:val="16"/>
                <w:szCs w:val="16"/>
              </w:rPr>
              <w:t>red</w:t>
            </w:r>
            <w:r w:rsidRPr="00CC4D0F">
              <w:rPr>
                <w:rFonts w:ascii="Arial" w:hAnsi="Arial" w:cs="Arial"/>
                <w:spacing w:val="5"/>
                <w:sz w:val="16"/>
                <w:szCs w:val="16"/>
              </w:rPr>
              <w:t xml:space="preserve"> </w:t>
            </w:r>
            <w:r w:rsidRPr="00CC4D0F">
              <w:rPr>
                <w:rFonts w:ascii="Arial" w:hAnsi="Arial" w:cs="Arial"/>
                <w:sz w:val="16"/>
                <w:szCs w:val="16"/>
              </w:rPr>
              <w:t>ukupno</w:t>
            </w:r>
          </w:p>
        </w:tc>
        <w:tc>
          <w:tcPr>
            <w:tcW w:w="408" w:type="pct"/>
          </w:tcPr>
          <w:p w:rsidRPr="00CC4D0F" w:rsidR="00191239" w:rsidP="006418A9" w:rsidRDefault="00191239">
            <w:pPr>
              <w:pStyle w:val="TableParagraph"/>
              <w:rPr>
                <w:rFonts w:ascii="Arial" w:hAnsi="Arial" w:cs="Arial"/>
                <w:sz w:val="16"/>
                <w:szCs w:val="16"/>
              </w:rPr>
            </w:pPr>
          </w:p>
        </w:tc>
        <w:tc>
          <w:tcPr>
            <w:tcW w:w="541" w:type="pct"/>
          </w:tcPr>
          <w:p w:rsidRPr="00CC4D0F" w:rsidR="00191239" w:rsidP="006418A9" w:rsidRDefault="00191239">
            <w:pPr>
              <w:pStyle w:val="TableParagraph"/>
              <w:rPr>
                <w:rFonts w:ascii="Arial" w:hAnsi="Arial" w:cs="Arial"/>
                <w:sz w:val="16"/>
                <w:szCs w:val="16"/>
              </w:rPr>
            </w:pPr>
          </w:p>
        </w:tc>
        <w:tc>
          <w:tcPr>
            <w:tcW w:w="878" w:type="pct"/>
          </w:tcPr>
          <w:p w:rsidRPr="00CC4D0F" w:rsidR="00191239" w:rsidP="006418A9" w:rsidRDefault="00191239">
            <w:pPr>
              <w:pStyle w:val="TableParagraph"/>
              <w:spacing w:before="172"/>
              <w:ind w:left="125" w:right="56"/>
              <w:jc w:val="center"/>
              <w:rPr>
                <w:rFonts w:ascii="Arial" w:hAnsi="Arial" w:cs="Arial"/>
                <w:sz w:val="16"/>
                <w:szCs w:val="16"/>
              </w:rPr>
            </w:pPr>
            <w:r w:rsidRPr="00CC4D0F">
              <w:rPr>
                <w:rFonts w:ascii="Arial" w:hAnsi="Arial" w:cs="Arial"/>
                <w:sz w:val="16"/>
                <w:szCs w:val="16"/>
              </w:rPr>
              <w:t>256.983,80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1"/>
                <w:sz w:val="16"/>
                <w:szCs w:val="16"/>
              </w:rPr>
              <w:t xml:space="preserve"> </w:t>
            </w:r>
            <w:r w:rsidRPr="00CC4D0F">
              <w:rPr>
                <w:rFonts w:ascii="Arial" w:hAnsi="Arial" w:cs="Arial"/>
                <w:sz w:val="16"/>
                <w:szCs w:val="16"/>
              </w:rPr>
              <w:t>34.107,61</w:t>
            </w:r>
            <w:r w:rsidRPr="00CC4D0F">
              <w:rPr>
                <w:rFonts w:ascii="Arial" w:hAnsi="Arial" w:cs="Arial"/>
                <w:spacing w:val="1"/>
                <w:sz w:val="16"/>
                <w:szCs w:val="16"/>
              </w:rPr>
              <w:t xml:space="preserve"> </w:t>
            </w:r>
            <w:r w:rsidRPr="00CC4D0F">
              <w:rPr>
                <w:rFonts w:ascii="Arial" w:hAnsi="Arial" w:cs="Arial"/>
                <w:sz w:val="16"/>
                <w:szCs w:val="16"/>
              </w:rPr>
              <w:t>EUR</w:t>
            </w:r>
          </w:p>
        </w:tc>
        <w:tc>
          <w:tcPr>
            <w:tcW w:w="474" w:type="pct"/>
          </w:tcPr>
          <w:p w:rsidRPr="00CC4D0F" w:rsidR="00191239" w:rsidP="006418A9" w:rsidRDefault="00191239">
            <w:pPr>
              <w:pStyle w:val="TableParagraph"/>
              <w:rPr>
                <w:rFonts w:ascii="Arial" w:hAnsi="Arial" w:cs="Arial"/>
                <w:sz w:val="16"/>
                <w:szCs w:val="16"/>
              </w:rPr>
            </w:pPr>
          </w:p>
        </w:tc>
        <w:tc>
          <w:tcPr>
            <w:tcW w:w="540" w:type="pct"/>
          </w:tcPr>
          <w:p w:rsidRPr="00CC4D0F" w:rsidR="00191239" w:rsidP="006418A9" w:rsidRDefault="00191239">
            <w:pPr>
              <w:pStyle w:val="TableParagraph"/>
              <w:spacing w:before="172"/>
              <w:ind w:left="134" w:right="67"/>
              <w:jc w:val="center"/>
              <w:rPr>
                <w:rFonts w:ascii="Arial" w:hAnsi="Arial" w:cs="Arial"/>
                <w:sz w:val="16"/>
                <w:szCs w:val="16"/>
              </w:rPr>
            </w:pPr>
            <w:r w:rsidRPr="00CC4D0F">
              <w:rPr>
                <w:rFonts w:ascii="Arial" w:hAnsi="Arial" w:cs="Arial"/>
                <w:sz w:val="16"/>
                <w:szCs w:val="16"/>
              </w:rPr>
              <w:t>256.983,80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1"/>
                <w:sz w:val="16"/>
                <w:szCs w:val="16"/>
              </w:rPr>
              <w:t xml:space="preserve"> </w:t>
            </w:r>
            <w:r w:rsidRPr="00CC4D0F">
              <w:rPr>
                <w:rFonts w:ascii="Arial" w:hAnsi="Arial" w:cs="Arial"/>
                <w:sz w:val="16"/>
                <w:szCs w:val="16"/>
              </w:rPr>
              <w:t>34.107,61</w:t>
            </w:r>
            <w:r w:rsidRPr="00CC4D0F">
              <w:rPr>
                <w:rFonts w:ascii="Arial" w:hAnsi="Arial" w:cs="Arial"/>
                <w:spacing w:val="1"/>
                <w:sz w:val="16"/>
                <w:szCs w:val="16"/>
              </w:rPr>
              <w:t xml:space="preserve"> </w:t>
            </w:r>
            <w:r w:rsidRPr="00CC4D0F">
              <w:rPr>
                <w:rFonts w:ascii="Arial" w:hAnsi="Arial" w:cs="Arial"/>
                <w:sz w:val="16"/>
                <w:szCs w:val="16"/>
              </w:rPr>
              <w:t>EUR</w:t>
            </w:r>
          </w:p>
        </w:tc>
        <w:tc>
          <w:tcPr>
            <w:tcW w:w="542" w:type="pct"/>
          </w:tcPr>
          <w:p w:rsidRPr="00CC4D0F" w:rsidR="00191239" w:rsidP="006418A9" w:rsidRDefault="00191239">
            <w:pPr>
              <w:pStyle w:val="TableParagraph"/>
              <w:rPr>
                <w:rFonts w:ascii="Arial" w:hAnsi="Arial" w:cs="Arial"/>
                <w:sz w:val="16"/>
                <w:szCs w:val="16"/>
              </w:rPr>
            </w:pPr>
          </w:p>
        </w:tc>
        <w:tc>
          <w:tcPr>
            <w:tcW w:w="743" w:type="pct"/>
          </w:tcPr>
          <w:p w:rsidRPr="00CC4D0F" w:rsidR="00191239" w:rsidP="006418A9" w:rsidRDefault="00191239">
            <w:pPr>
              <w:pStyle w:val="TableParagraph"/>
              <w:rPr>
                <w:rFonts w:ascii="Arial" w:hAnsi="Arial" w:cs="Arial"/>
                <w:sz w:val="16"/>
                <w:szCs w:val="16"/>
              </w:rPr>
            </w:pPr>
          </w:p>
        </w:tc>
      </w:tr>
      <w:tr w:rsidRPr="00CC4D0F" w:rsidR="00CD01F2" w:rsidTr="00CC4D0F">
        <w:trPr>
          <w:trHeight w:val="2512"/>
        </w:trPr>
        <w:tc>
          <w:tcPr>
            <w:tcW w:w="15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ind w:left="5"/>
              <w:jc w:val="center"/>
              <w:rPr>
                <w:rFonts w:ascii="Arial" w:hAnsi="Arial" w:cs="Arial"/>
                <w:sz w:val="16"/>
                <w:szCs w:val="16"/>
              </w:rPr>
            </w:pPr>
            <w:r w:rsidRPr="00CC4D0F">
              <w:rPr>
                <w:rFonts w:ascii="Arial" w:hAnsi="Arial" w:cs="Arial"/>
                <w:sz w:val="16"/>
                <w:szCs w:val="16"/>
              </w:rPr>
              <w:t>1</w:t>
            </w:r>
          </w:p>
        </w:tc>
        <w:tc>
          <w:tcPr>
            <w:tcW w:w="15"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680" w:type="pct"/>
          </w:tcPr>
          <w:p w:rsidRPr="00CC4D0F" w:rsidR="00191239" w:rsidP="006418A9" w:rsidRDefault="00191239">
            <w:pPr>
              <w:pStyle w:val="TableParagraph"/>
              <w:rPr>
                <w:rFonts w:ascii="Arial" w:hAnsi="Arial" w:cs="Arial"/>
                <w:sz w:val="16"/>
                <w:szCs w:val="16"/>
              </w:rPr>
            </w:pPr>
          </w:p>
          <w:p w:rsidRPr="00CC4D0F" w:rsidR="00191239" w:rsidP="006560C9" w:rsidRDefault="006560C9">
            <w:pPr>
              <w:pStyle w:val="TableParagraph"/>
              <w:numPr>
                <w:ilvl w:val="0"/>
                <w:numId w:val="26"/>
              </w:numPr>
              <w:spacing w:before="3"/>
              <w:rPr>
                <w:rFonts w:ascii="Arial" w:hAnsi="Arial" w:cs="Arial"/>
                <w:sz w:val="16"/>
                <w:szCs w:val="16"/>
              </w:rPr>
            </w:pPr>
            <w:r>
              <w:rPr>
                <w:rFonts w:ascii="Arial" w:hAnsi="Arial" w:cs="Arial"/>
                <w:sz w:val="16"/>
                <w:szCs w:val="16"/>
              </w:rPr>
              <w:t>VIŠI</w:t>
            </w:r>
          </w:p>
          <w:p w:rsidR="006560C9" w:rsidP="006418A9" w:rsidRDefault="006560C9">
            <w:pPr>
              <w:pStyle w:val="TableParagraph"/>
              <w:spacing w:line="256" w:lineRule="auto"/>
              <w:ind w:left="35" w:right="982"/>
              <w:rPr>
                <w:rFonts w:ascii="Arial" w:hAnsi="Arial" w:cs="Arial"/>
                <w:sz w:val="16"/>
                <w:szCs w:val="16"/>
              </w:rPr>
            </w:pPr>
          </w:p>
          <w:p w:rsidR="006560C9" w:rsidP="006418A9" w:rsidRDefault="006560C9">
            <w:pPr>
              <w:pStyle w:val="TableParagraph"/>
              <w:spacing w:line="256" w:lineRule="auto"/>
              <w:ind w:left="35" w:right="982"/>
              <w:rPr>
                <w:rFonts w:ascii="Arial" w:hAnsi="Arial" w:cs="Arial"/>
                <w:sz w:val="16"/>
                <w:szCs w:val="16"/>
              </w:rPr>
            </w:pPr>
          </w:p>
          <w:p w:rsidRPr="00CC4D0F" w:rsidR="00191239" w:rsidP="006418A9" w:rsidRDefault="00191239">
            <w:pPr>
              <w:pStyle w:val="TableParagraph"/>
              <w:spacing w:line="256" w:lineRule="auto"/>
              <w:ind w:left="35" w:right="982"/>
              <w:rPr>
                <w:rFonts w:ascii="Arial" w:hAnsi="Arial" w:cs="Arial"/>
                <w:sz w:val="16"/>
                <w:szCs w:val="16"/>
              </w:rPr>
            </w:pPr>
            <w:r w:rsidRPr="00CC4D0F">
              <w:rPr>
                <w:rFonts w:ascii="Arial" w:hAnsi="Arial" w:cs="Arial"/>
                <w:sz w:val="16"/>
                <w:szCs w:val="16"/>
              </w:rPr>
              <w:t>REPUBLIKA</w:t>
            </w:r>
            <w:r w:rsidRPr="00CC4D0F">
              <w:rPr>
                <w:rFonts w:ascii="Arial" w:hAnsi="Arial" w:cs="Arial"/>
                <w:spacing w:val="-56"/>
                <w:sz w:val="16"/>
                <w:szCs w:val="16"/>
              </w:rPr>
              <w:t xml:space="preserve"> </w:t>
            </w:r>
            <w:r w:rsidRPr="00CC4D0F">
              <w:rPr>
                <w:rFonts w:ascii="Arial" w:hAnsi="Arial" w:cs="Arial"/>
                <w:sz w:val="16"/>
                <w:szCs w:val="16"/>
              </w:rPr>
              <w:t>HRVATSKA,</w:t>
            </w:r>
          </w:p>
          <w:p w:rsidRPr="00CC4D0F" w:rsidR="00191239" w:rsidP="006418A9" w:rsidRDefault="00191239">
            <w:pPr>
              <w:pStyle w:val="TableParagraph"/>
              <w:spacing w:line="256" w:lineRule="auto"/>
              <w:ind w:left="35"/>
              <w:rPr>
                <w:rFonts w:ascii="Arial" w:hAnsi="Arial" w:cs="Arial"/>
                <w:sz w:val="16"/>
                <w:szCs w:val="16"/>
              </w:rPr>
            </w:pPr>
            <w:r w:rsidRPr="00CC4D0F">
              <w:rPr>
                <w:rFonts w:ascii="Arial" w:hAnsi="Arial" w:cs="Arial"/>
                <w:sz w:val="16"/>
                <w:szCs w:val="16"/>
              </w:rPr>
              <w:t>Ministarstvo financija,</w:t>
            </w:r>
            <w:r w:rsidRPr="00CC4D0F">
              <w:rPr>
                <w:rFonts w:ascii="Arial" w:hAnsi="Arial" w:cs="Arial"/>
                <w:spacing w:val="-55"/>
                <w:sz w:val="16"/>
                <w:szCs w:val="16"/>
              </w:rPr>
              <w:t xml:space="preserve"> </w:t>
            </w:r>
            <w:r w:rsidRPr="00CC4D0F">
              <w:rPr>
                <w:rFonts w:ascii="Arial" w:hAnsi="Arial" w:cs="Arial"/>
                <w:sz w:val="16"/>
                <w:szCs w:val="16"/>
              </w:rPr>
              <w:t>Porezna uprava,</w:t>
            </w:r>
            <w:r w:rsidRPr="00CC4D0F">
              <w:rPr>
                <w:rFonts w:ascii="Arial" w:hAnsi="Arial" w:cs="Arial"/>
                <w:spacing w:val="1"/>
                <w:sz w:val="16"/>
                <w:szCs w:val="16"/>
              </w:rPr>
              <w:t xml:space="preserve"> </w:t>
            </w:r>
            <w:r w:rsidRPr="00CC4D0F">
              <w:rPr>
                <w:rFonts w:ascii="Arial" w:hAnsi="Arial" w:cs="Arial"/>
                <w:w w:val="95"/>
                <w:sz w:val="16"/>
                <w:szCs w:val="16"/>
              </w:rPr>
              <w:t>Područni</w:t>
            </w:r>
            <w:r w:rsidRPr="00CC4D0F">
              <w:rPr>
                <w:rFonts w:ascii="Arial" w:hAnsi="Arial" w:cs="Arial"/>
                <w:spacing w:val="-1"/>
                <w:w w:val="95"/>
                <w:sz w:val="16"/>
                <w:szCs w:val="16"/>
              </w:rPr>
              <w:t xml:space="preserve"> </w:t>
            </w:r>
            <w:r w:rsidRPr="00CC4D0F">
              <w:rPr>
                <w:rFonts w:ascii="Arial" w:hAnsi="Arial" w:cs="Arial"/>
                <w:w w:val="95"/>
                <w:sz w:val="16"/>
                <w:szCs w:val="16"/>
              </w:rPr>
              <w:t>ured</w:t>
            </w:r>
            <w:r w:rsidRPr="00CC4D0F">
              <w:rPr>
                <w:rFonts w:ascii="Arial" w:hAnsi="Arial" w:cs="Arial"/>
                <w:spacing w:val="1"/>
                <w:w w:val="95"/>
                <w:sz w:val="16"/>
                <w:szCs w:val="16"/>
              </w:rPr>
              <w:t xml:space="preserve"> </w:t>
            </w:r>
            <w:r w:rsidRPr="00CC4D0F">
              <w:rPr>
                <w:rFonts w:ascii="Arial" w:hAnsi="Arial" w:cs="Arial"/>
                <w:w w:val="95"/>
                <w:sz w:val="16"/>
                <w:szCs w:val="16"/>
              </w:rPr>
              <w:t>Sisak</w:t>
            </w:r>
          </w:p>
        </w:tc>
        <w:tc>
          <w:tcPr>
            <w:tcW w:w="408" w:type="pct"/>
          </w:tcPr>
          <w:p w:rsidR="006560C9" w:rsidP="006418A9" w:rsidRDefault="006560C9">
            <w:pPr>
              <w:pStyle w:val="TableParagraph"/>
              <w:ind w:left="36"/>
              <w:rPr>
                <w:rFonts w:ascii="Arial" w:hAnsi="Arial" w:cs="Arial"/>
                <w:sz w:val="16"/>
                <w:szCs w:val="16"/>
              </w:rPr>
            </w:pPr>
          </w:p>
          <w:p w:rsidRPr="00CC4D0F" w:rsidR="00191239" w:rsidP="006418A9" w:rsidRDefault="006560C9">
            <w:pPr>
              <w:pStyle w:val="TableParagraph"/>
              <w:ind w:left="36"/>
              <w:rPr>
                <w:rFonts w:ascii="Arial" w:hAnsi="Arial" w:cs="Arial"/>
                <w:sz w:val="16"/>
                <w:szCs w:val="16"/>
              </w:rPr>
            </w:pPr>
            <w:r>
              <w:rPr>
                <w:rFonts w:ascii="Arial" w:hAnsi="Arial" w:cs="Arial"/>
                <w:sz w:val="16"/>
                <w:szCs w:val="16"/>
              </w:rPr>
              <w:t>ISPLATNI</w:t>
            </w:r>
          </w:p>
        </w:tc>
        <w:tc>
          <w:tcPr>
            <w:tcW w:w="541" w:type="pct"/>
          </w:tcPr>
          <w:p w:rsidRPr="00CC4D0F" w:rsidR="00191239" w:rsidP="006418A9" w:rsidRDefault="00191239">
            <w:pPr>
              <w:pStyle w:val="TableParagraph"/>
              <w:rPr>
                <w:rFonts w:ascii="Arial" w:hAnsi="Arial" w:cs="Arial"/>
                <w:sz w:val="16"/>
                <w:szCs w:val="16"/>
              </w:rPr>
            </w:pPr>
          </w:p>
          <w:p w:rsidRPr="00CC4D0F" w:rsidR="00191239" w:rsidP="006418A9" w:rsidRDefault="006560C9">
            <w:pPr>
              <w:pStyle w:val="TableParagraph"/>
              <w:rPr>
                <w:rFonts w:ascii="Arial" w:hAnsi="Arial" w:cs="Arial"/>
                <w:sz w:val="16"/>
                <w:szCs w:val="16"/>
              </w:rPr>
            </w:pPr>
            <w:r>
              <w:rPr>
                <w:rFonts w:ascii="Arial" w:hAnsi="Arial" w:cs="Arial"/>
                <w:sz w:val="16"/>
                <w:szCs w:val="16"/>
              </w:rPr>
              <w:t>RED</w:t>
            </w: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79" w:line="256" w:lineRule="auto"/>
              <w:ind w:left="36" w:right="216"/>
              <w:rPr>
                <w:rFonts w:ascii="Arial" w:hAnsi="Arial" w:cs="Arial"/>
                <w:sz w:val="16"/>
                <w:szCs w:val="16"/>
              </w:rPr>
            </w:pPr>
            <w:r w:rsidRPr="00CC4D0F">
              <w:rPr>
                <w:rFonts w:ascii="Arial" w:hAnsi="Arial" w:cs="Arial"/>
                <w:w w:val="85"/>
                <w:sz w:val="16"/>
                <w:szCs w:val="16"/>
              </w:rPr>
              <w:t>Ante</w:t>
            </w:r>
            <w:r w:rsidRPr="00CC4D0F">
              <w:rPr>
                <w:rFonts w:ascii="Arial" w:hAnsi="Arial" w:cs="Arial"/>
                <w:spacing w:val="1"/>
                <w:w w:val="85"/>
                <w:sz w:val="16"/>
                <w:szCs w:val="16"/>
              </w:rPr>
              <w:t xml:space="preserve"> </w:t>
            </w:r>
            <w:r w:rsidRPr="00CC4D0F">
              <w:rPr>
                <w:rFonts w:ascii="Arial" w:hAnsi="Arial" w:cs="Arial"/>
                <w:w w:val="85"/>
                <w:sz w:val="16"/>
                <w:szCs w:val="16"/>
              </w:rPr>
              <w:t>Starčevića</w:t>
            </w:r>
            <w:r w:rsidRPr="00CC4D0F">
              <w:rPr>
                <w:rFonts w:ascii="Arial" w:hAnsi="Arial" w:cs="Arial"/>
                <w:spacing w:val="-47"/>
                <w:w w:val="85"/>
                <w:sz w:val="16"/>
                <w:szCs w:val="16"/>
              </w:rPr>
              <w:t xml:space="preserve"> </w:t>
            </w:r>
            <w:r w:rsidRPr="00CC4D0F">
              <w:rPr>
                <w:rFonts w:ascii="Arial" w:hAnsi="Arial" w:cs="Arial"/>
                <w:sz w:val="16"/>
                <w:szCs w:val="16"/>
              </w:rPr>
              <w:t>26, Sisak</w:t>
            </w:r>
          </w:p>
        </w:tc>
        <w:tc>
          <w:tcPr>
            <w:tcW w:w="87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ind w:left="121" w:right="115"/>
              <w:jc w:val="center"/>
              <w:rPr>
                <w:rFonts w:ascii="Arial" w:hAnsi="Arial" w:cs="Arial"/>
                <w:sz w:val="16"/>
                <w:szCs w:val="16"/>
              </w:rPr>
            </w:pPr>
            <w:r w:rsidRPr="00CC4D0F">
              <w:rPr>
                <w:rFonts w:ascii="Arial" w:hAnsi="Arial" w:cs="Arial"/>
                <w:sz w:val="16"/>
                <w:szCs w:val="16"/>
              </w:rPr>
              <w:t>449.899,37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2"/>
                <w:sz w:val="16"/>
                <w:szCs w:val="16"/>
              </w:rPr>
              <w:t xml:space="preserve"> </w:t>
            </w:r>
            <w:r w:rsidRPr="00CC4D0F">
              <w:rPr>
                <w:rFonts w:ascii="Arial" w:hAnsi="Arial" w:cs="Arial"/>
                <w:sz w:val="16"/>
                <w:szCs w:val="16"/>
              </w:rPr>
              <w:t>59.711,91</w:t>
            </w:r>
            <w:r w:rsidRPr="00CC4D0F">
              <w:rPr>
                <w:rFonts w:ascii="Arial" w:hAnsi="Arial" w:cs="Arial"/>
                <w:spacing w:val="1"/>
                <w:sz w:val="16"/>
                <w:szCs w:val="16"/>
              </w:rPr>
              <w:t xml:space="preserve"> </w:t>
            </w:r>
            <w:r w:rsidRPr="00CC4D0F">
              <w:rPr>
                <w:rFonts w:ascii="Arial" w:hAnsi="Arial" w:cs="Arial"/>
                <w:sz w:val="16"/>
                <w:szCs w:val="16"/>
              </w:rPr>
              <w:t>EUR</w:t>
            </w:r>
          </w:p>
        </w:tc>
        <w:tc>
          <w:tcPr>
            <w:tcW w:w="474"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0"/>
              <w:rPr>
                <w:rFonts w:ascii="Arial" w:hAnsi="Arial" w:cs="Arial"/>
                <w:sz w:val="16"/>
                <w:szCs w:val="16"/>
              </w:rPr>
            </w:pPr>
          </w:p>
          <w:p w:rsidRPr="00CC4D0F" w:rsidR="00191239" w:rsidP="006418A9" w:rsidRDefault="00191239">
            <w:pPr>
              <w:pStyle w:val="TableParagraph"/>
              <w:spacing w:line="256" w:lineRule="auto"/>
              <w:ind w:left="36" w:right="327"/>
              <w:rPr>
                <w:rFonts w:ascii="Arial" w:hAnsi="Arial" w:cs="Arial"/>
                <w:sz w:val="16"/>
                <w:szCs w:val="16"/>
              </w:rPr>
            </w:pPr>
            <w:r w:rsidRPr="00CC4D0F">
              <w:rPr>
                <w:rFonts w:ascii="Arial" w:hAnsi="Arial" w:cs="Arial"/>
                <w:sz w:val="16"/>
                <w:szCs w:val="16"/>
              </w:rPr>
              <w:t>obrazac</w:t>
            </w:r>
            <w:r w:rsidRPr="00CC4D0F">
              <w:rPr>
                <w:rFonts w:ascii="Arial" w:hAnsi="Arial" w:cs="Arial"/>
                <w:spacing w:val="4"/>
                <w:sz w:val="16"/>
                <w:szCs w:val="16"/>
              </w:rPr>
              <w:t xml:space="preserve"> </w:t>
            </w:r>
            <w:r w:rsidRPr="00CC4D0F">
              <w:rPr>
                <w:rFonts w:ascii="Arial" w:hAnsi="Arial" w:cs="Arial"/>
                <w:sz w:val="16"/>
                <w:szCs w:val="16"/>
              </w:rPr>
              <w:t>PDV,</w:t>
            </w:r>
            <w:r w:rsidRPr="00CC4D0F">
              <w:rPr>
                <w:rFonts w:ascii="Arial" w:hAnsi="Arial" w:cs="Arial"/>
                <w:spacing w:val="2"/>
                <w:sz w:val="16"/>
                <w:szCs w:val="16"/>
              </w:rPr>
              <w:t xml:space="preserve"> </w:t>
            </w:r>
            <w:r w:rsidRPr="00CC4D0F">
              <w:rPr>
                <w:rFonts w:ascii="Arial" w:hAnsi="Arial" w:cs="Arial"/>
                <w:sz w:val="16"/>
                <w:szCs w:val="16"/>
              </w:rPr>
              <w:t>obrazac</w:t>
            </w:r>
            <w:r w:rsidRPr="00CC4D0F">
              <w:rPr>
                <w:rFonts w:ascii="Arial" w:hAnsi="Arial" w:cs="Arial"/>
                <w:spacing w:val="5"/>
                <w:sz w:val="16"/>
                <w:szCs w:val="16"/>
              </w:rPr>
              <w:t xml:space="preserve"> </w:t>
            </w:r>
            <w:r w:rsidRPr="00CC4D0F">
              <w:rPr>
                <w:rFonts w:ascii="Arial" w:hAnsi="Arial" w:cs="Arial"/>
                <w:sz w:val="16"/>
                <w:szCs w:val="16"/>
              </w:rPr>
              <w:t>PD,</w:t>
            </w:r>
            <w:r w:rsidRPr="00CC4D0F">
              <w:rPr>
                <w:rFonts w:ascii="Arial" w:hAnsi="Arial" w:cs="Arial"/>
                <w:spacing w:val="2"/>
                <w:sz w:val="16"/>
                <w:szCs w:val="16"/>
              </w:rPr>
              <w:t xml:space="preserve"> </w:t>
            </w:r>
            <w:r w:rsidRPr="00CC4D0F">
              <w:rPr>
                <w:rFonts w:ascii="Arial" w:hAnsi="Arial" w:cs="Arial"/>
                <w:sz w:val="16"/>
                <w:szCs w:val="16"/>
              </w:rPr>
              <w:t>obrazac</w:t>
            </w:r>
            <w:r w:rsidRPr="00CC4D0F">
              <w:rPr>
                <w:rFonts w:ascii="Arial" w:hAnsi="Arial" w:cs="Arial"/>
                <w:spacing w:val="-55"/>
                <w:sz w:val="16"/>
                <w:szCs w:val="16"/>
              </w:rPr>
              <w:t xml:space="preserve"> </w:t>
            </w:r>
            <w:r w:rsidRPr="00CC4D0F">
              <w:rPr>
                <w:rFonts w:ascii="Arial" w:hAnsi="Arial" w:cs="Arial"/>
                <w:sz w:val="16"/>
                <w:szCs w:val="16"/>
              </w:rPr>
              <w:t>PP-MI-PO,</w:t>
            </w:r>
            <w:r w:rsidRPr="00CC4D0F">
              <w:rPr>
                <w:rFonts w:ascii="Arial" w:hAnsi="Arial" w:cs="Arial"/>
                <w:spacing w:val="2"/>
                <w:sz w:val="16"/>
                <w:szCs w:val="16"/>
              </w:rPr>
              <w:t xml:space="preserve"> </w:t>
            </w:r>
            <w:r w:rsidRPr="00CC4D0F">
              <w:rPr>
                <w:rFonts w:ascii="Arial" w:hAnsi="Arial" w:cs="Arial"/>
                <w:sz w:val="16"/>
                <w:szCs w:val="16"/>
              </w:rPr>
              <w:t>rješenje</w:t>
            </w:r>
            <w:r w:rsidRPr="00CC4D0F">
              <w:rPr>
                <w:rFonts w:ascii="Arial" w:hAnsi="Arial" w:cs="Arial"/>
                <w:spacing w:val="2"/>
                <w:sz w:val="16"/>
                <w:szCs w:val="16"/>
              </w:rPr>
              <w:t xml:space="preserve"> </w:t>
            </w:r>
            <w:r w:rsidRPr="00CC4D0F">
              <w:rPr>
                <w:rFonts w:ascii="Arial" w:hAnsi="Arial" w:cs="Arial"/>
                <w:sz w:val="16"/>
                <w:szCs w:val="16"/>
              </w:rPr>
              <w:t>o</w:t>
            </w:r>
            <w:r w:rsidRPr="00CC4D0F">
              <w:rPr>
                <w:rFonts w:ascii="Arial" w:hAnsi="Arial" w:cs="Arial"/>
                <w:spacing w:val="2"/>
                <w:sz w:val="16"/>
                <w:szCs w:val="16"/>
              </w:rPr>
              <w:t xml:space="preserve"> </w:t>
            </w:r>
            <w:r w:rsidRPr="00CC4D0F">
              <w:rPr>
                <w:rFonts w:ascii="Arial" w:hAnsi="Arial" w:cs="Arial"/>
                <w:sz w:val="16"/>
                <w:szCs w:val="16"/>
              </w:rPr>
              <w:t>ovrsi</w:t>
            </w:r>
            <w:r w:rsidRPr="00CC4D0F">
              <w:rPr>
                <w:rFonts w:ascii="Arial" w:hAnsi="Arial" w:cs="Arial"/>
                <w:spacing w:val="1"/>
                <w:sz w:val="16"/>
                <w:szCs w:val="16"/>
              </w:rPr>
              <w:t xml:space="preserve"> </w:t>
            </w:r>
            <w:r w:rsidRPr="00CC4D0F">
              <w:rPr>
                <w:rFonts w:ascii="Arial" w:hAnsi="Arial" w:cs="Arial"/>
                <w:sz w:val="16"/>
                <w:szCs w:val="16"/>
              </w:rPr>
              <w:t>Porezne</w:t>
            </w:r>
            <w:r w:rsidRPr="00CC4D0F">
              <w:rPr>
                <w:rFonts w:ascii="Arial" w:hAnsi="Arial" w:cs="Arial"/>
                <w:spacing w:val="-56"/>
                <w:sz w:val="16"/>
                <w:szCs w:val="16"/>
              </w:rPr>
              <w:t xml:space="preserve"> </w:t>
            </w:r>
            <w:r w:rsidRPr="00CC4D0F">
              <w:rPr>
                <w:rFonts w:ascii="Arial" w:hAnsi="Arial" w:cs="Arial"/>
                <w:sz w:val="16"/>
                <w:szCs w:val="16"/>
              </w:rPr>
              <w:t>uprave, Područnog ureda Sisak,</w:t>
            </w:r>
            <w:r w:rsidRPr="00CC4D0F">
              <w:rPr>
                <w:rFonts w:ascii="Arial" w:hAnsi="Arial" w:cs="Arial"/>
                <w:spacing w:val="1"/>
                <w:sz w:val="16"/>
                <w:szCs w:val="16"/>
              </w:rPr>
              <w:t xml:space="preserve"> </w:t>
            </w:r>
            <w:r w:rsidRPr="00CC4D0F">
              <w:rPr>
                <w:rFonts w:ascii="Arial" w:hAnsi="Arial" w:cs="Arial"/>
                <w:sz w:val="16"/>
                <w:szCs w:val="16"/>
              </w:rPr>
              <w:t>Klasa:</w:t>
            </w:r>
            <w:r w:rsidRPr="00CC4D0F">
              <w:rPr>
                <w:rFonts w:ascii="Arial" w:hAnsi="Arial" w:cs="Arial"/>
                <w:spacing w:val="1"/>
                <w:sz w:val="16"/>
                <w:szCs w:val="16"/>
              </w:rPr>
              <w:t xml:space="preserve"> </w:t>
            </w:r>
            <w:r w:rsidRPr="00CC4D0F">
              <w:rPr>
                <w:rFonts w:ascii="Arial" w:hAnsi="Arial" w:cs="Arial"/>
                <w:sz w:val="16"/>
                <w:szCs w:val="16"/>
              </w:rPr>
              <w:t>UP/I-415-02/2020-001/540,</w:t>
            </w:r>
          </w:p>
          <w:p w:rsidRPr="00CC4D0F" w:rsidR="00191239" w:rsidP="006418A9" w:rsidRDefault="00191239">
            <w:pPr>
              <w:pStyle w:val="TableParagraph"/>
              <w:spacing w:line="256" w:lineRule="auto"/>
              <w:ind w:left="36" w:right="510"/>
              <w:rPr>
                <w:rFonts w:ascii="Arial" w:hAnsi="Arial" w:cs="Arial"/>
                <w:sz w:val="16"/>
                <w:szCs w:val="16"/>
              </w:rPr>
            </w:pPr>
            <w:r w:rsidRPr="00CC4D0F">
              <w:rPr>
                <w:rFonts w:ascii="Arial" w:hAnsi="Arial" w:cs="Arial"/>
                <w:sz w:val="16"/>
                <w:szCs w:val="16"/>
              </w:rPr>
              <w:t>prekršajni nalog, karti</w:t>
            </w:r>
            <w:r w:rsidRPr="00CC4D0F">
              <w:rPr>
                <w:rFonts w:ascii="Arial" w:hAnsi="Arial" w:cs="Arial"/>
                <w:sz w:val="16"/>
                <w:szCs w:val="16"/>
              </w:rPr>
              <w:lastRenderedPageBreak/>
              <w:t>ca poreznog</w:t>
            </w:r>
            <w:r w:rsidRPr="00CC4D0F">
              <w:rPr>
                <w:rFonts w:ascii="Arial" w:hAnsi="Arial" w:cs="Arial"/>
                <w:spacing w:val="-56"/>
                <w:sz w:val="16"/>
                <w:szCs w:val="16"/>
              </w:rPr>
              <w:t xml:space="preserve"> </w:t>
            </w:r>
            <w:r w:rsidRPr="00CC4D0F">
              <w:rPr>
                <w:rFonts w:ascii="Arial" w:hAnsi="Arial" w:cs="Arial"/>
                <w:sz w:val="16"/>
                <w:szCs w:val="16"/>
              </w:rPr>
              <w:t>obveznika</w:t>
            </w:r>
          </w:p>
        </w:tc>
        <w:tc>
          <w:tcPr>
            <w:tcW w:w="54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ind w:left="60" w:right="56"/>
              <w:jc w:val="center"/>
              <w:rPr>
                <w:rFonts w:ascii="Arial" w:hAnsi="Arial" w:cs="Arial"/>
                <w:sz w:val="16"/>
                <w:szCs w:val="16"/>
              </w:rPr>
            </w:pPr>
            <w:r w:rsidRPr="00CC4D0F">
              <w:rPr>
                <w:rFonts w:ascii="Arial" w:hAnsi="Arial" w:cs="Arial"/>
                <w:sz w:val="16"/>
                <w:szCs w:val="16"/>
              </w:rPr>
              <w:t>449.899,37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2"/>
                <w:sz w:val="16"/>
                <w:szCs w:val="16"/>
              </w:rPr>
              <w:t xml:space="preserve"> </w:t>
            </w:r>
            <w:r w:rsidRPr="00CC4D0F">
              <w:rPr>
                <w:rFonts w:ascii="Arial" w:hAnsi="Arial" w:cs="Arial"/>
                <w:sz w:val="16"/>
                <w:szCs w:val="16"/>
              </w:rPr>
              <w:t>59.711,91</w:t>
            </w:r>
            <w:r w:rsidRPr="00CC4D0F">
              <w:rPr>
                <w:rFonts w:ascii="Arial" w:hAnsi="Arial" w:cs="Arial"/>
                <w:spacing w:val="1"/>
                <w:sz w:val="16"/>
                <w:szCs w:val="16"/>
              </w:rPr>
              <w:t xml:space="preserve"> </w:t>
            </w:r>
            <w:r w:rsidRPr="00CC4D0F">
              <w:rPr>
                <w:rFonts w:ascii="Arial" w:hAnsi="Arial" w:cs="Arial"/>
                <w:sz w:val="16"/>
                <w:szCs w:val="16"/>
              </w:rPr>
              <w:t>EUR</w:t>
            </w:r>
          </w:p>
        </w:tc>
        <w:tc>
          <w:tcPr>
            <w:tcW w:w="542"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3"/>
              <w:rPr>
                <w:rFonts w:ascii="Arial" w:hAnsi="Arial" w:cs="Arial"/>
                <w:sz w:val="16"/>
                <w:szCs w:val="16"/>
              </w:rPr>
            </w:pPr>
          </w:p>
          <w:p w:rsidRPr="00CC4D0F" w:rsidR="00191239" w:rsidP="006418A9" w:rsidRDefault="00191239">
            <w:pPr>
              <w:pStyle w:val="TableParagraph"/>
              <w:spacing w:line="256" w:lineRule="auto"/>
              <w:ind w:left="35" w:right="312"/>
              <w:rPr>
                <w:rFonts w:ascii="Arial" w:hAnsi="Arial" w:cs="Arial"/>
                <w:sz w:val="16"/>
                <w:szCs w:val="16"/>
              </w:rPr>
            </w:pPr>
            <w:r w:rsidRPr="00CC4D0F">
              <w:rPr>
                <w:rFonts w:ascii="Arial" w:hAnsi="Arial" w:cs="Arial"/>
                <w:sz w:val="16"/>
                <w:szCs w:val="16"/>
              </w:rPr>
              <w:t>obrazac</w:t>
            </w:r>
            <w:r w:rsidRPr="00CC4D0F">
              <w:rPr>
                <w:rFonts w:ascii="Arial" w:hAnsi="Arial" w:cs="Arial"/>
                <w:spacing w:val="3"/>
                <w:sz w:val="16"/>
                <w:szCs w:val="16"/>
              </w:rPr>
              <w:t xml:space="preserve"> </w:t>
            </w:r>
            <w:r w:rsidRPr="00CC4D0F">
              <w:rPr>
                <w:rFonts w:ascii="Arial" w:hAnsi="Arial" w:cs="Arial"/>
                <w:sz w:val="16"/>
                <w:szCs w:val="16"/>
              </w:rPr>
              <w:t>PDV,</w:t>
            </w:r>
            <w:r w:rsidRPr="00CC4D0F">
              <w:rPr>
                <w:rFonts w:ascii="Arial" w:hAnsi="Arial" w:cs="Arial"/>
                <w:spacing w:val="2"/>
                <w:sz w:val="16"/>
                <w:szCs w:val="16"/>
              </w:rPr>
              <w:t xml:space="preserve"> </w:t>
            </w:r>
            <w:r w:rsidRPr="00CC4D0F">
              <w:rPr>
                <w:rFonts w:ascii="Arial" w:hAnsi="Arial" w:cs="Arial"/>
                <w:sz w:val="16"/>
                <w:szCs w:val="16"/>
              </w:rPr>
              <w:t>obrazac</w:t>
            </w:r>
            <w:r w:rsidRPr="00CC4D0F">
              <w:rPr>
                <w:rFonts w:ascii="Arial" w:hAnsi="Arial" w:cs="Arial"/>
                <w:spacing w:val="3"/>
                <w:sz w:val="16"/>
                <w:szCs w:val="16"/>
              </w:rPr>
              <w:t xml:space="preserve"> </w:t>
            </w:r>
            <w:r w:rsidRPr="00CC4D0F">
              <w:rPr>
                <w:rFonts w:ascii="Arial" w:hAnsi="Arial" w:cs="Arial"/>
                <w:sz w:val="16"/>
                <w:szCs w:val="16"/>
              </w:rPr>
              <w:t>PD,</w:t>
            </w:r>
            <w:r w:rsidRPr="00CC4D0F">
              <w:rPr>
                <w:rFonts w:ascii="Arial" w:hAnsi="Arial" w:cs="Arial"/>
                <w:spacing w:val="2"/>
                <w:sz w:val="16"/>
                <w:szCs w:val="16"/>
              </w:rPr>
              <w:t xml:space="preserve"> </w:t>
            </w:r>
            <w:r w:rsidRPr="00CC4D0F">
              <w:rPr>
                <w:rFonts w:ascii="Arial" w:hAnsi="Arial" w:cs="Arial"/>
                <w:sz w:val="16"/>
                <w:szCs w:val="16"/>
              </w:rPr>
              <w:t>obrazac</w:t>
            </w:r>
            <w:r w:rsidRPr="00CC4D0F">
              <w:rPr>
                <w:rFonts w:ascii="Arial" w:hAnsi="Arial" w:cs="Arial"/>
                <w:spacing w:val="3"/>
                <w:sz w:val="16"/>
                <w:szCs w:val="16"/>
              </w:rPr>
              <w:t xml:space="preserve"> </w:t>
            </w:r>
            <w:r w:rsidRPr="00CC4D0F">
              <w:rPr>
                <w:rFonts w:ascii="Arial" w:hAnsi="Arial" w:cs="Arial"/>
                <w:sz w:val="16"/>
                <w:szCs w:val="16"/>
              </w:rPr>
              <w:t>PP-MI-</w:t>
            </w:r>
            <w:r w:rsidRPr="00CC4D0F">
              <w:rPr>
                <w:rFonts w:ascii="Arial" w:hAnsi="Arial" w:cs="Arial"/>
                <w:spacing w:val="-55"/>
                <w:sz w:val="16"/>
                <w:szCs w:val="16"/>
              </w:rPr>
              <w:t xml:space="preserve"> </w:t>
            </w:r>
            <w:r w:rsidRPr="00CC4D0F">
              <w:rPr>
                <w:rFonts w:ascii="Arial" w:hAnsi="Arial" w:cs="Arial"/>
                <w:sz w:val="16"/>
                <w:szCs w:val="16"/>
              </w:rPr>
              <w:t>PO,</w:t>
            </w:r>
            <w:r w:rsidRPr="00CC4D0F">
              <w:rPr>
                <w:rFonts w:ascii="Arial" w:hAnsi="Arial" w:cs="Arial"/>
                <w:spacing w:val="1"/>
                <w:sz w:val="16"/>
                <w:szCs w:val="16"/>
              </w:rPr>
              <w:t xml:space="preserve"> </w:t>
            </w:r>
            <w:r w:rsidRPr="00CC4D0F">
              <w:rPr>
                <w:rFonts w:ascii="Arial" w:hAnsi="Arial" w:cs="Arial"/>
                <w:sz w:val="16"/>
                <w:szCs w:val="16"/>
              </w:rPr>
              <w:t>rješenje o</w:t>
            </w:r>
            <w:r w:rsidRPr="00CC4D0F">
              <w:rPr>
                <w:rFonts w:ascii="Arial" w:hAnsi="Arial" w:cs="Arial"/>
                <w:spacing w:val="1"/>
                <w:sz w:val="16"/>
                <w:szCs w:val="16"/>
              </w:rPr>
              <w:t xml:space="preserve"> </w:t>
            </w:r>
            <w:r w:rsidRPr="00CC4D0F">
              <w:rPr>
                <w:rFonts w:ascii="Arial" w:hAnsi="Arial" w:cs="Arial"/>
                <w:sz w:val="16"/>
                <w:szCs w:val="16"/>
              </w:rPr>
              <w:t>ovrsi</w:t>
            </w:r>
            <w:r w:rsidRPr="00CC4D0F">
              <w:rPr>
                <w:rFonts w:ascii="Arial" w:hAnsi="Arial" w:cs="Arial"/>
                <w:spacing w:val="-1"/>
                <w:sz w:val="16"/>
                <w:szCs w:val="16"/>
              </w:rPr>
              <w:t xml:space="preserve"> </w:t>
            </w:r>
            <w:r w:rsidRPr="00CC4D0F">
              <w:rPr>
                <w:rFonts w:ascii="Arial" w:hAnsi="Arial" w:cs="Arial"/>
                <w:sz w:val="16"/>
                <w:szCs w:val="16"/>
              </w:rPr>
              <w:t>Porezne</w:t>
            </w:r>
            <w:r w:rsidRPr="00CC4D0F">
              <w:rPr>
                <w:rFonts w:ascii="Arial" w:hAnsi="Arial" w:cs="Arial"/>
                <w:spacing w:val="1"/>
                <w:sz w:val="16"/>
                <w:szCs w:val="16"/>
              </w:rPr>
              <w:t xml:space="preserve"> </w:t>
            </w:r>
            <w:r w:rsidRPr="00CC4D0F">
              <w:rPr>
                <w:rFonts w:ascii="Arial" w:hAnsi="Arial" w:cs="Arial"/>
                <w:sz w:val="16"/>
                <w:szCs w:val="16"/>
              </w:rPr>
              <w:t>uprave,</w:t>
            </w:r>
            <w:r w:rsidRPr="00CC4D0F">
              <w:rPr>
                <w:rFonts w:ascii="Arial" w:hAnsi="Arial" w:cs="Arial"/>
                <w:spacing w:val="1"/>
                <w:sz w:val="16"/>
                <w:szCs w:val="16"/>
              </w:rPr>
              <w:t xml:space="preserve"> </w:t>
            </w:r>
            <w:r w:rsidRPr="00CC4D0F">
              <w:rPr>
                <w:rFonts w:ascii="Arial" w:hAnsi="Arial" w:cs="Arial"/>
                <w:spacing w:val="-1"/>
                <w:sz w:val="16"/>
                <w:szCs w:val="16"/>
              </w:rPr>
              <w:t xml:space="preserve">Područnog </w:t>
            </w:r>
            <w:r w:rsidRPr="00CC4D0F">
              <w:rPr>
                <w:rFonts w:ascii="Arial" w:hAnsi="Arial" w:cs="Arial"/>
                <w:sz w:val="16"/>
                <w:szCs w:val="16"/>
              </w:rPr>
              <w:t>ureda Sisak, Klasa: UP/I-415-</w:t>
            </w:r>
            <w:r w:rsidRPr="00CC4D0F">
              <w:rPr>
                <w:rFonts w:ascii="Arial" w:hAnsi="Arial" w:cs="Arial"/>
                <w:spacing w:val="1"/>
                <w:sz w:val="16"/>
                <w:szCs w:val="16"/>
              </w:rPr>
              <w:t xml:space="preserve"> </w:t>
            </w:r>
            <w:r w:rsidRPr="00CC4D0F">
              <w:rPr>
                <w:rFonts w:ascii="Arial" w:hAnsi="Arial" w:cs="Arial"/>
                <w:sz w:val="16"/>
                <w:szCs w:val="16"/>
              </w:rPr>
              <w:t>02/2020-001/540, prekršajni nalog, kartica</w:t>
            </w:r>
            <w:r w:rsidRPr="00CC4D0F">
              <w:rPr>
                <w:rFonts w:ascii="Arial" w:hAnsi="Arial" w:cs="Arial"/>
                <w:spacing w:val="1"/>
                <w:sz w:val="16"/>
                <w:szCs w:val="16"/>
              </w:rPr>
              <w:t xml:space="preserve"> </w:t>
            </w:r>
            <w:r w:rsidRPr="00CC4D0F">
              <w:rPr>
                <w:rFonts w:ascii="Arial" w:hAnsi="Arial" w:cs="Arial"/>
                <w:sz w:val="16"/>
                <w:szCs w:val="16"/>
              </w:rPr>
              <w:t>poreznog</w:t>
            </w:r>
            <w:r w:rsidRPr="00CC4D0F">
              <w:rPr>
                <w:rFonts w:ascii="Arial" w:hAnsi="Arial" w:cs="Arial"/>
                <w:spacing w:val="-1"/>
                <w:sz w:val="16"/>
                <w:szCs w:val="16"/>
              </w:rPr>
              <w:t xml:space="preserve"> </w:t>
            </w:r>
            <w:r w:rsidRPr="00CC4D0F">
              <w:rPr>
                <w:rFonts w:ascii="Arial" w:hAnsi="Arial" w:cs="Arial"/>
                <w:sz w:val="16"/>
                <w:szCs w:val="16"/>
              </w:rPr>
              <w:t>obveznika</w:t>
            </w:r>
          </w:p>
        </w:tc>
        <w:tc>
          <w:tcPr>
            <w:tcW w:w="743"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79" w:line="256" w:lineRule="auto"/>
              <w:ind w:left="36"/>
              <w:rPr>
                <w:rFonts w:ascii="Arial" w:hAnsi="Arial" w:cs="Arial"/>
                <w:sz w:val="16"/>
                <w:szCs w:val="16"/>
              </w:rPr>
            </w:pPr>
            <w:r w:rsidRPr="00CC4D0F">
              <w:rPr>
                <w:rFonts w:ascii="Arial" w:hAnsi="Arial" w:cs="Arial"/>
                <w:sz w:val="16"/>
                <w:szCs w:val="16"/>
              </w:rPr>
              <w:t>da</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3"/>
                <w:sz w:val="16"/>
                <w:szCs w:val="16"/>
              </w:rPr>
              <w:t xml:space="preserve"> </w:t>
            </w:r>
            <w:r w:rsidRPr="00CC4D0F">
              <w:rPr>
                <w:rFonts w:ascii="Arial" w:hAnsi="Arial" w:cs="Arial"/>
                <w:sz w:val="16"/>
                <w:szCs w:val="16"/>
              </w:rPr>
              <w:t>obrazac</w:t>
            </w:r>
            <w:r w:rsidRPr="00CC4D0F">
              <w:rPr>
                <w:rFonts w:ascii="Arial" w:hAnsi="Arial" w:cs="Arial"/>
                <w:spacing w:val="4"/>
                <w:sz w:val="16"/>
                <w:szCs w:val="16"/>
              </w:rPr>
              <w:t xml:space="preserve"> </w:t>
            </w:r>
            <w:r w:rsidRPr="00CC4D0F">
              <w:rPr>
                <w:rFonts w:ascii="Arial" w:hAnsi="Arial" w:cs="Arial"/>
                <w:sz w:val="16"/>
                <w:szCs w:val="16"/>
              </w:rPr>
              <w:t>PDV,</w:t>
            </w:r>
            <w:r w:rsidRPr="00CC4D0F">
              <w:rPr>
                <w:rFonts w:ascii="Arial" w:hAnsi="Arial" w:cs="Arial"/>
                <w:spacing w:val="2"/>
                <w:sz w:val="16"/>
                <w:szCs w:val="16"/>
              </w:rPr>
              <w:t xml:space="preserve"> </w:t>
            </w:r>
            <w:r w:rsidRPr="00CC4D0F">
              <w:rPr>
                <w:rFonts w:ascii="Arial" w:hAnsi="Arial" w:cs="Arial"/>
                <w:sz w:val="16"/>
                <w:szCs w:val="16"/>
              </w:rPr>
              <w:t>rješenje</w:t>
            </w:r>
            <w:r w:rsidRPr="00CC4D0F">
              <w:rPr>
                <w:rFonts w:ascii="Arial" w:hAnsi="Arial" w:cs="Arial"/>
                <w:spacing w:val="1"/>
                <w:sz w:val="16"/>
                <w:szCs w:val="16"/>
              </w:rPr>
              <w:t xml:space="preserve"> </w:t>
            </w:r>
            <w:r w:rsidRPr="00CC4D0F">
              <w:rPr>
                <w:rFonts w:ascii="Arial" w:hAnsi="Arial" w:cs="Arial"/>
                <w:sz w:val="16"/>
                <w:szCs w:val="16"/>
              </w:rPr>
              <w:t>o</w:t>
            </w:r>
            <w:r w:rsidRPr="00CC4D0F">
              <w:rPr>
                <w:rFonts w:ascii="Arial" w:hAnsi="Arial" w:cs="Arial"/>
                <w:spacing w:val="1"/>
                <w:sz w:val="16"/>
                <w:szCs w:val="16"/>
              </w:rPr>
              <w:t xml:space="preserve"> </w:t>
            </w:r>
            <w:r w:rsidRPr="00CC4D0F">
              <w:rPr>
                <w:rFonts w:ascii="Arial" w:hAnsi="Arial" w:cs="Arial"/>
                <w:sz w:val="16"/>
                <w:szCs w:val="16"/>
              </w:rPr>
              <w:t>ovrsi,</w:t>
            </w:r>
            <w:r w:rsidRPr="00CC4D0F">
              <w:rPr>
                <w:rFonts w:ascii="Arial" w:hAnsi="Arial" w:cs="Arial"/>
                <w:spacing w:val="-55"/>
                <w:sz w:val="16"/>
                <w:szCs w:val="16"/>
              </w:rPr>
              <w:t xml:space="preserve"> </w:t>
            </w:r>
            <w:r w:rsidRPr="00CC4D0F">
              <w:rPr>
                <w:rFonts w:ascii="Arial" w:hAnsi="Arial" w:cs="Arial"/>
                <w:sz w:val="16"/>
                <w:szCs w:val="16"/>
              </w:rPr>
              <w:t>prekršajni</w:t>
            </w:r>
            <w:r w:rsidRPr="00CC4D0F">
              <w:rPr>
                <w:rFonts w:ascii="Arial" w:hAnsi="Arial" w:cs="Arial"/>
                <w:spacing w:val="-2"/>
                <w:sz w:val="16"/>
                <w:szCs w:val="16"/>
              </w:rPr>
              <w:t xml:space="preserve"> </w:t>
            </w:r>
            <w:r w:rsidRPr="00CC4D0F">
              <w:rPr>
                <w:rFonts w:ascii="Arial" w:hAnsi="Arial" w:cs="Arial"/>
                <w:sz w:val="16"/>
                <w:szCs w:val="16"/>
              </w:rPr>
              <w:t>nalog</w:t>
            </w:r>
          </w:p>
        </w:tc>
      </w:tr>
      <w:tr w:rsidRPr="00CC4D0F" w:rsidR="00CD01F2" w:rsidTr="00113B2F">
        <w:trPr>
          <w:trHeight w:val="6652"/>
        </w:trPr>
        <w:tc>
          <w:tcPr>
            <w:tcW w:w="15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5"/>
              <w:jc w:val="center"/>
              <w:rPr>
                <w:rFonts w:ascii="Arial" w:hAnsi="Arial" w:cs="Arial"/>
                <w:sz w:val="16"/>
                <w:szCs w:val="16"/>
              </w:rPr>
            </w:pPr>
            <w:r w:rsidRPr="00CC4D0F">
              <w:rPr>
                <w:rFonts w:ascii="Arial" w:hAnsi="Arial" w:cs="Arial"/>
                <w:sz w:val="16"/>
                <w:szCs w:val="16"/>
              </w:rPr>
              <w:t>2</w:t>
            </w:r>
          </w:p>
        </w:tc>
        <w:tc>
          <w:tcPr>
            <w:tcW w:w="15"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68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4"/>
              <w:rPr>
                <w:rFonts w:ascii="Arial" w:hAnsi="Arial" w:cs="Arial"/>
                <w:sz w:val="16"/>
                <w:szCs w:val="16"/>
              </w:rPr>
            </w:pPr>
          </w:p>
          <w:p w:rsidRPr="00CC4D0F" w:rsidR="00191239" w:rsidP="006418A9" w:rsidRDefault="00191239">
            <w:pPr>
              <w:pStyle w:val="TableParagraph"/>
              <w:ind w:left="35"/>
              <w:rPr>
                <w:rFonts w:ascii="Arial" w:hAnsi="Arial" w:cs="Arial"/>
                <w:sz w:val="16"/>
                <w:szCs w:val="16"/>
              </w:rPr>
            </w:pPr>
            <w:r w:rsidRPr="00CC4D0F">
              <w:rPr>
                <w:rFonts w:ascii="Arial" w:hAnsi="Arial" w:cs="Arial"/>
                <w:sz w:val="16"/>
                <w:szCs w:val="16"/>
              </w:rPr>
              <w:t>IMPULS-LEASING</w:t>
            </w:r>
          </w:p>
          <w:p w:rsidRPr="00CC4D0F" w:rsidR="00191239" w:rsidP="006418A9" w:rsidRDefault="00191239">
            <w:pPr>
              <w:pStyle w:val="TableParagraph"/>
              <w:spacing w:before="16"/>
              <w:ind w:left="35"/>
              <w:rPr>
                <w:rFonts w:ascii="Arial" w:hAnsi="Arial" w:cs="Arial"/>
                <w:sz w:val="16"/>
                <w:szCs w:val="16"/>
              </w:rPr>
            </w:pPr>
            <w:r w:rsidRPr="00CC4D0F">
              <w:rPr>
                <w:rFonts w:ascii="Arial" w:hAnsi="Arial" w:cs="Arial"/>
                <w:sz w:val="16"/>
                <w:szCs w:val="16"/>
              </w:rPr>
              <w:t>d.o.o.</w:t>
            </w:r>
          </w:p>
        </w:tc>
        <w:tc>
          <w:tcPr>
            <w:tcW w:w="40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36"/>
              <w:rPr>
                <w:rFonts w:ascii="Arial" w:hAnsi="Arial" w:cs="Arial"/>
                <w:sz w:val="16"/>
                <w:szCs w:val="16"/>
              </w:rPr>
            </w:pPr>
            <w:r w:rsidRPr="00CC4D0F">
              <w:rPr>
                <w:rFonts w:ascii="Arial" w:hAnsi="Arial" w:cs="Arial"/>
                <w:sz w:val="16"/>
                <w:szCs w:val="16"/>
              </w:rPr>
              <w:t>65918029671</w:t>
            </w:r>
          </w:p>
        </w:tc>
        <w:tc>
          <w:tcPr>
            <w:tcW w:w="54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4"/>
              <w:rPr>
                <w:rFonts w:ascii="Arial" w:hAnsi="Arial" w:cs="Arial"/>
                <w:sz w:val="16"/>
                <w:szCs w:val="16"/>
              </w:rPr>
            </w:pPr>
          </w:p>
          <w:p w:rsidRPr="00CC4D0F" w:rsidR="00191239" w:rsidP="006418A9" w:rsidRDefault="00191239">
            <w:pPr>
              <w:pStyle w:val="TableParagraph"/>
              <w:spacing w:line="256" w:lineRule="auto"/>
              <w:ind w:left="36" w:right="216"/>
              <w:rPr>
                <w:rFonts w:ascii="Arial" w:hAnsi="Arial" w:cs="Arial"/>
                <w:sz w:val="16"/>
                <w:szCs w:val="16"/>
              </w:rPr>
            </w:pPr>
            <w:r w:rsidRPr="00CC4D0F">
              <w:rPr>
                <w:rFonts w:ascii="Arial" w:hAnsi="Arial" w:cs="Arial"/>
                <w:sz w:val="16"/>
                <w:szCs w:val="16"/>
              </w:rPr>
              <w:t>Velimira</w:t>
            </w:r>
            <w:r w:rsidRPr="00CC4D0F">
              <w:rPr>
                <w:rFonts w:ascii="Arial" w:hAnsi="Arial" w:cs="Arial"/>
                <w:spacing w:val="-12"/>
                <w:sz w:val="16"/>
                <w:szCs w:val="16"/>
              </w:rPr>
              <w:t xml:space="preserve"> </w:t>
            </w:r>
            <w:r w:rsidRPr="00CC4D0F">
              <w:rPr>
                <w:rFonts w:ascii="Arial" w:hAnsi="Arial" w:cs="Arial"/>
                <w:sz w:val="16"/>
                <w:szCs w:val="16"/>
              </w:rPr>
              <w:t>Škorpika</w:t>
            </w:r>
            <w:r w:rsidRPr="00CC4D0F">
              <w:rPr>
                <w:rFonts w:ascii="Arial" w:hAnsi="Arial" w:cs="Arial"/>
                <w:spacing w:val="-55"/>
                <w:sz w:val="16"/>
                <w:szCs w:val="16"/>
              </w:rPr>
              <w:t xml:space="preserve"> </w:t>
            </w:r>
            <w:r w:rsidRPr="00CC4D0F">
              <w:rPr>
                <w:rFonts w:ascii="Arial" w:hAnsi="Arial" w:cs="Arial"/>
                <w:sz w:val="16"/>
                <w:szCs w:val="16"/>
              </w:rPr>
              <w:t>24/1, Zagreb</w:t>
            </w:r>
          </w:p>
        </w:tc>
        <w:tc>
          <w:tcPr>
            <w:tcW w:w="87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125" w:right="106"/>
              <w:jc w:val="center"/>
              <w:rPr>
                <w:rFonts w:ascii="Arial" w:hAnsi="Arial" w:cs="Arial"/>
                <w:sz w:val="16"/>
                <w:szCs w:val="16"/>
              </w:rPr>
            </w:pPr>
            <w:r w:rsidRPr="00CC4D0F">
              <w:rPr>
                <w:rFonts w:ascii="Arial" w:hAnsi="Arial" w:cs="Arial"/>
                <w:sz w:val="16"/>
                <w:szCs w:val="16"/>
              </w:rPr>
              <w:t>7.189,34 kn /</w:t>
            </w:r>
            <w:r w:rsidRPr="00CC4D0F">
              <w:rPr>
                <w:rFonts w:ascii="Arial" w:hAnsi="Arial" w:cs="Arial"/>
                <w:spacing w:val="2"/>
                <w:sz w:val="16"/>
                <w:szCs w:val="16"/>
              </w:rPr>
              <w:t xml:space="preserve"> </w:t>
            </w:r>
            <w:r w:rsidRPr="00CC4D0F">
              <w:rPr>
                <w:rFonts w:ascii="Arial" w:hAnsi="Arial" w:cs="Arial"/>
                <w:sz w:val="16"/>
                <w:szCs w:val="16"/>
              </w:rPr>
              <w:t>954,19 EUR</w:t>
            </w:r>
          </w:p>
        </w:tc>
        <w:tc>
          <w:tcPr>
            <w:tcW w:w="474"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4"/>
              <w:rPr>
                <w:rFonts w:ascii="Arial" w:hAnsi="Arial" w:cs="Arial"/>
                <w:sz w:val="16"/>
                <w:szCs w:val="16"/>
              </w:rPr>
            </w:pPr>
          </w:p>
          <w:p w:rsidRPr="00CC4D0F" w:rsidR="00191239" w:rsidP="006418A9" w:rsidRDefault="00191239">
            <w:pPr>
              <w:pStyle w:val="TableParagraph"/>
              <w:ind w:left="254" w:right="245"/>
              <w:jc w:val="center"/>
              <w:rPr>
                <w:rFonts w:ascii="Arial" w:hAnsi="Arial" w:cs="Arial"/>
                <w:sz w:val="16"/>
                <w:szCs w:val="16"/>
              </w:rPr>
            </w:pPr>
            <w:r w:rsidRPr="00CC4D0F">
              <w:rPr>
                <w:rFonts w:ascii="Arial" w:hAnsi="Arial" w:cs="Arial"/>
                <w:sz w:val="16"/>
                <w:szCs w:val="16"/>
              </w:rPr>
              <w:t>ugovor</w:t>
            </w:r>
            <w:r w:rsidRPr="00CC4D0F">
              <w:rPr>
                <w:rFonts w:ascii="Arial" w:hAnsi="Arial" w:cs="Arial"/>
                <w:spacing w:val="4"/>
                <w:sz w:val="16"/>
                <w:szCs w:val="16"/>
              </w:rPr>
              <w:t xml:space="preserve"> </w:t>
            </w:r>
            <w:r w:rsidRPr="00CC4D0F">
              <w:rPr>
                <w:rFonts w:ascii="Arial" w:hAnsi="Arial" w:cs="Arial"/>
                <w:sz w:val="16"/>
                <w:szCs w:val="16"/>
              </w:rPr>
              <w:t>o</w:t>
            </w:r>
            <w:r w:rsidRPr="00CC4D0F">
              <w:rPr>
                <w:rFonts w:ascii="Arial" w:hAnsi="Arial" w:cs="Arial"/>
                <w:spacing w:val="2"/>
                <w:sz w:val="16"/>
                <w:szCs w:val="16"/>
              </w:rPr>
              <w:t xml:space="preserve"> </w:t>
            </w:r>
            <w:r w:rsidRPr="00CC4D0F">
              <w:rPr>
                <w:rFonts w:ascii="Arial" w:hAnsi="Arial" w:cs="Arial"/>
                <w:sz w:val="16"/>
                <w:szCs w:val="16"/>
              </w:rPr>
              <w:t>financijskom</w:t>
            </w:r>
            <w:r w:rsidRPr="00CC4D0F">
              <w:rPr>
                <w:rFonts w:ascii="Arial" w:hAnsi="Arial" w:cs="Arial"/>
                <w:spacing w:val="-4"/>
                <w:sz w:val="16"/>
                <w:szCs w:val="16"/>
              </w:rPr>
              <w:t xml:space="preserve"> </w:t>
            </w:r>
            <w:r w:rsidRPr="00CC4D0F">
              <w:rPr>
                <w:rFonts w:ascii="Arial" w:hAnsi="Arial" w:cs="Arial"/>
                <w:sz w:val="16"/>
                <w:szCs w:val="16"/>
              </w:rPr>
              <w:t>leasingu</w:t>
            </w:r>
            <w:r w:rsidRPr="00CC4D0F">
              <w:rPr>
                <w:rFonts w:ascii="Arial" w:hAnsi="Arial" w:cs="Arial"/>
                <w:spacing w:val="2"/>
                <w:sz w:val="16"/>
                <w:szCs w:val="16"/>
              </w:rPr>
              <w:t xml:space="preserve"> </w:t>
            </w:r>
            <w:r w:rsidRPr="00CC4D0F">
              <w:rPr>
                <w:rFonts w:ascii="Arial" w:hAnsi="Arial" w:cs="Arial"/>
                <w:sz w:val="16"/>
                <w:szCs w:val="16"/>
              </w:rPr>
              <w:t>br.</w:t>
            </w:r>
          </w:p>
          <w:p w:rsidRPr="00CC4D0F" w:rsidR="00191239" w:rsidP="006418A9" w:rsidRDefault="00191239">
            <w:pPr>
              <w:pStyle w:val="TableParagraph"/>
              <w:spacing w:before="16"/>
              <w:ind w:left="254" w:right="239"/>
              <w:jc w:val="center"/>
              <w:rPr>
                <w:rFonts w:ascii="Arial" w:hAnsi="Arial" w:cs="Arial"/>
                <w:sz w:val="16"/>
                <w:szCs w:val="16"/>
              </w:rPr>
            </w:pPr>
            <w:r w:rsidRPr="00CC4D0F">
              <w:rPr>
                <w:rFonts w:ascii="Arial" w:hAnsi="Arial" w:cs="Arial"/>
                <w:w w:val="95"/>
                <w:sz w:val="16"/>
                <w:szCs w:val="16"/>
              </w:rPr>
              <w:t>37373,</w:t>
            </w:r>
            <w:r w:rsidRPr="00CC4D0F">
              <w:rPr>
                <w:rFonts w:ascii="Arial" w:hAnsi="Arial" w:cs="Arial"/>
                <w:spacing w:val="3"/>
                <w:w w:val="95"/>
                <w:sz w:val="16"/>
                <w:szCs w:val="16"/>
              </w:rPr>
              <w:t xml:space="preserve"> </w:t>
            </w:r>
            <w:r w:rsidRPr="00CC4D0F">
              <w:rPr>
                <w:rFonts w:ascii="Arial" w:hAnsi="Arial" w:cs="Arial"/>
                <w:w w:val="95"/>
                <w:sz w:val="16"/>
                <w:szCs w:val="16"/>
              </w:rPr>
              <w:t>analitička</w:t>
            </w:r>
            <w:r w:rsidRPr="00CC4D0F">
              <w:rPr>
                <w:rFonts w:ascii="Arial" w:hAnsi="Arial" w:cs="Arial"/>
                <w:spacing w:val="3"/>
                <w:w w:val="95"/>
                <w:sz w:val="16"/>
                <w:szCs w:val="16"/>
              </w:rPr>
              <w:t xml:space="preserve"> </w:t>
            </w:r>
            <w:r w:rsidRPr="00CC4D0F">
              <w:rPr>
                <w:rFonts w:ascii="Arial" w:hAnsi="Arial" w:cs="Arial"/>
                <w:w w:val="95"/>
                <w:sz w:val="16"/>
                <w:szCs w:val="16"/>
              </w:rPr>
              <w:t>kartica</w:t>
            </w:r>
          </w:p>
        </w:tc>
        <w:tc>
          <w:tcPr>
            <w:tcW w:w="54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60" w:right="43"/>
              <w:jc w:val="center"/>
              <w:rPr>
                <w:rFonts w:ascii="Arial" w:hAnsi="Arial" w:cs="Arial"/>
                <w:sz w:val="16"/>
                <w:szCs w:val="16"/>
              </w:rPr>
            </w:pPr>
            <w:r w:rsidRPr="00CC4D0F">
              <w:rPr>
                <w:rFonts w:ascii="Arial" w:hAnsi="Arial" w:cs="Arial"/>
                <w:sz w:val="16"/>
                <w:szCs w:val="16"/>
              </w:rPr>
              <w:t>7.189,34 kn /</w:t>
            </w:r>
            <w:r w:rsidRPr="00CC4D0F">
              <w:rPr>
                <w:rFonts w:ascii="Arial" w:hAnsi="Arial" w:cs="Arial"/>
                <w:spacing w:val="2"/>
                <w:sz w:val="16"/>
                <w:szCs w:val="16"/>
              </w:rPr>
              <w:t xml:space="preserve"> </w:t>
            </w:r>
            <w:r w:rsidRPr="00CC4D0F">
              <w:rPr>
                <w:rFonts w:ascii="Arial" w:hAnsi="Arial" w:cs="Arial"/>
                <w:sz w:val="16"/>
                <w:szCs w:val="16"/>
              </w:rPr>
              <w:t>954,19 EUR</w:t>
            </w:r>
          </w:p>
        </w:tc>
        <w:tc>
          <w:tcPr>
            <w:tcW w:w="542"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4"/>
              <w:rPr>
                <w:rFonts w:ascii="Arial" w:hAnsi="Arial" w:cs="Arial"/>
                <w:sz w:val="16"/>
                <w:szCs w:val="16"/>
              </w:rPr>
            </w:pPr>
          </w:p>
          <w:p w:rsidRPr="00CC4D0F" w:rsidR="00191239" w:rsidP="006418A9" w:rsidRDefault="00191239">
            <w:pPr>
              <w:pStyle w:val="TableParagraph"/>
              <w:spacing w:line="256" w:lineRule="auto"/>
              <w:ind w:left="1425" w:right="245" w:hanging="1174"/>
              <w:rPr>
                <w:rFonts w:ascii="Arial" w:hAnsi="Arial" w:cs="Arial"/>
                <w:sz w:val="16"/>
                <w:szCs w:val="16"/>
              </w:rPr>
            </w:pPr>
            <w:r w:rsidRPr="00CC4D0F">
              <w:rPr>
                <w:rFonts w:ascii="Arial" w:hAnsi="Arial" w:cs="Arial"/>
                <w:sz w:val="16"/>
                <w:szCs w:val="16"/>
              </w:rPr>
              <w:t>ugovor</w:t>
            </w:r>
            <w:r w:rsidRPr="00CC4D0F">
              <w:rPr>
                <w:rFonts w:ascii="Arial" w:hAnsi="Arial" w:cs="Arial"/>
                <w:spacing w:val="4"/>
                <w:sz w:val="16"/>
                <w:szCs w:val="16"/>
              </w:rPr>
              <w:t xml:space="preserve"> </w:t>
            </w:r>
            <w:r w:rsidRPr="00CC4D0F">
              <w:rPr>
                <w:rFonts w:ascii="Arial" w:hAnsi="Arial" w:cs="Arial"/>
                <w:sz w:val="16"/>
                <w:szCs w:val="16"/>
              </w:rPr>
              <w:t>o</w:t>
            </w:r>
            <w:r w:rsidRPr="00CC4D0F">
              <w:rPr>
                <w:rFonts w:ascii="Arial" w:hAnsi="Arial" w:cs="Arial"/>
                <w:spacing w:val="1"/>
                <w:sz w:val="16"/>
                <w:szCs w:val="16"/>
              </w:rPr>
              <w:t xml:space="preserve"> </w:t>
            </w:r>
            <w:r w:rsidRPr="00CC4D0F">
              <w:rPr>
                <w:rFonts w:ascii="Arial" w:hAnsi="Arial" w:cs="Arial"/>
                <w:sz w:val="16"/>
                <w:szCs w:val="16"/>
              </w:rPr>
              <w:t>financijskom</w:t>
            </w:r>
            <w:r w:rsidRPr="00CC4D0F">
              <w:rPr>
                <w:rFonts w:ascii="Arial" w:hAnsi="Arial" w:cs="Arial"/>
                <w:spacing w:val="-3"/>
                <w:sz w:val="16"/>
                <w:szCs w:val="16"/>
              </w:rPr>
              <w:t xml:space="preserve"> </w:t>
            </w:r>
            <w:r w:rsidRPr="00CC4D0F">
              <w:rPr>
                <w:rFonts w:ascii="Arial" w:hAnsi="Arial" w:cs="Arial"/>
                <w:sz w:val="16"/>
                <w:szCs w:val="16"/>
              </w:rPr>
              <w:t>leasingu</w:t>
            </w:r>
            <w:r w:rsidRPr="00CC4D0F">
              <w:rPr>
                <w:rFonts w:ascii="Arial" w:hAnsi="Arial" w:cs="Arial"/>
                <w:spacing w:val="2"/>
                <w:sz w:val="16"/>
                <w:szCs w:val="16"/>
              </w:rPr>
              <w:t xml:space="preserve"> </w:t>
            </w:r>
            <w:r w:rsidRPr="00CC4D0F">
              <w:rPr>
                <w:rFonts w:ascii="Arial" w:hAnsi="Arial" w:cs="Arial"/>
                <w:sz w:val="16"/>
                <w:szCs w:val="16"/>
              </w:rPr>
              <w:t>br.</w:t>
            </w:r>
            <w:r w:rsidRPr="00CC4D0F">
              <w:rPr>
                <w:rFonts w:ascii="Arial" w:hAnsi="Arial" w:cs="Arial"/>
                <w:spacing w:val="3"/>
                <w:sz w:val="16"/>
                <w:szCs w:val="16"/>
              </w:rPr>
              <w:t xml:space="preserve"> </w:t>
            </w:r>
            <w:r w:rsidRPr="00CC4D0F">
              <w:rPr>
                <w:rFonts w:ascii="Arial" w:hAnsi="Arial" w:cs="Arial"/>
                <w:sz w:val="16"/>
                <w:szCs w:val="16"/>
              </w:rPr>
              <w:t>37373,</w:t>
            </w:r>
            <w:r w:rsidRPr="00CC4D0F">
              <w:rPr>
                <w:rFonts w:ascii="Arial" w:hAnsi="Arial" w:cs="Arial"/>
                <w:spacing w:val="-55"/>
                <w:sz w:val="16"/>
                <w:szCs w:val="16"/>
              </w:rPr>
              <w:t xml:space="preserve"> </w:t>
            </w:r>
            <w:r w:rsidRPr="00CC4D0F">
              <w:rPr>
                <w:rFonts w:ascii="Arial" w:hAnsi="Arial" w:cs="Arial"/>
                <w:sz w:val="16"/>
                <w:szCs w:val="16"/>
              </w:rPr>
              <w:t>analitička</w:t>
            </w:r>
            <w:r w:rsidRPr="00CC4D0F">
              <w:rPr>
                <w:rFonts w:ascii="Arial" w:hAnsi="Arial" w:cs="Arial"/>
                <w:spacing w:val="-7"/>
                <w:sz w:val="16"/>
                <w:szCs w:val="16"/>
              </w:rPr>
              <w:t xml:space="preserve"> </w:t>
            </w:r>
            <w:r w:rsidRPr="00CC4D0F">
              <w:rPr>
                <w:rFonts w:ascii="Arial" w:hAnsi="Arial" w:cs="Arial"/>
                <w:sz w:val="16"/>
                <w:szCs w:val="16"/>
              </w:rPr>
              <w:t>kartica</w:t>
            </w:r>
          </w:p>
        </w:tc>
        <w:tc>
          <w:tcPr>
            <w:tcW w:w="743"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36"/>
              <w:rPr>
                <w:rFonts w:ascii="Arial" w:hAnsi="Arial" w:cs="Arial"/>
                <w:sz w:val="16"/>
                <w:szCs w:val="16"/>
              </w:rPr>
            </w:pPr>
            <w:r w:rsidRPr="00CC4D0F">
              <w:rPr>
                <w:rFonts w:ascii="Arial" w:hAnsi="Arial" w:cs="Arial"/>
                <w:w w:val="95"/>
                <w:sz w:val="16"/>
                <w:szCs w:val="16"/>
              </w:rPr>
              <w:t>da</w:t>
            </w:r>
            <w:r w:rsidRPr="00CC4D0F">
              <w:rPr>
                <w:rFonts w:ascii="Arial" w:hAnsi="Arial" w:cs="Arial"/>
                <w:spacing w:val="9"/>
                <w:w w:val="95"/>
                <w:sz w:val="16"/>
                <w:szCs w:val="16"/>
              </w:rPr>
              <w:t xml:space="preserve"> </w:t>
            </w:r>
            <w:r w:rsidRPr="00CC4D0F">
              <w:rPr>
                <w:rFonts w:ascii="Arial" w:hAnsi="Arial" w:cs="Arial"/>
                <w:w w:val="95"/>
                <w:sz w:val="16"/>
                <w:szCs w:val="16"/>
              </w:rPr>
              <w:t>-</w:t>
            </w:r>
            <w:r w:rsidRPr="00CC4D0F">
              <w:rPr>
                <w:rFonts w:ascii="Arial" w:hAnsi="Arial" w:cs="Arial"/>
                <w:spacing w:val="12"/>
                <w:w w:val="95"/>
                <w:sz w:val="16"/>
                <w:szCs w:val="16"/>
              </w:rPr>
              <w:t xml:space="preserve"> </w:t>
            </w:r>
            <w:r w:rsidRPr="00CC4D0F">
              <w:rPr>
                <w:rFonts w:ascii="Arial" w:hAnsi="Arial" w:cs="Arial"/>
                <w:w w:val="95"/>
                <w:sz w:val="16"/>
                <w:szCs w:val="16"/>
              </w:rPr>
              <w:t>zadužnica</w:t>
            </w:r>
            <w:r w:rsidRPr="00CC4D0F">
              <w:rPr>
                <w:rFonts w:ascii="Arial" w:hAnsi="Arial" w:cs="Arial"/>
                <w:spacing w:val="10"/>
                <w:w w:val="95"/>
                <w:sz w:val="16"/>
                <w:szCs w:val="16"/>
              </w:rPr>
              <w:t xml:space="preserve"> </w:t>
            </w:r>
            <w:r w:rsidRPr="00CC4D0F">
              <w:rPr>
                <w:rFonts w:ascii="Arial" w:hAnsi="Arial" w:cs="Arial"/>
                <w:w w:val="95"/>
                <w:sz w:val="16"/>
                <w:szCs w:val="16"/>
              </w:rPr>
              <w:t>OV-1073/2020</w:t>
            </w:r>
          </w:p>
        </w:tc>
      </w:tr>
      <w:tr w:rsidRPr="00CC4D0F" w:rsidR="00CD01F2" w:rsidTr="00CC4D0F">
        <w:trPr>
          <w:trHeight w:val="2778"/>
        </w:trPr>
        <w:tc>
          <w:tcPr>
            <w:tcW w:w="15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5"/>
              <w:jc w:val="center"/>
              <w:rPr>
                <w:rFonts w:ascii="Arial" w:hAnsi="Arial" w:cs="Arial"/>
                <w:sz w:val="16"/>
                <w:szCs w:val="16"/>
              </w:rPr>
            </w:pPr>
            <w:r w:rsidRPr="00CC4D0F">
              <w:rPr>
                <w:rFonts w:ascii="Arial" w:hAnsi="Arial" w:cs="Arial"/>
                <w:sz w:val="16"/>
                <w:szCs w:val="16"/>
              </w:rPr>
              <w:t>3</w:t>
            </w:r>
          </w:p>
        </w:tc>
        <w:tc>
          <w:tcPr>
            <w:tcW w:w="15"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14" w:type="pct"/>
          </w:tcPr>
          <w:p w:rsidRPr="00CC4D0F" w:rsidR="00191239" w:rsidP="006418A9" w:rsidRDefault="00191239">
            <w:pPr>
              <w:pStyle w:val="TableParagraph"/>
              <w:rPr>
                <w:rFonts w:ascii="Arial" w:hAnsi="Arial" w:cs="Arial"/>
                <w:sz w:val="16"/>
                <w:szCs w:val="16"/>
              </w:rPr>
            </w:pPr>
          </w:p>
        </w:tc>
        <w:tc>
          <w:tcPr>
            <w:tcW w:w="68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35"/>
              <w:rPr>
                <w:rFonts w:ascii="Arial" w:hAnsi="Arial" w:cs="Arial"/>
                <w:sz w:val="16"/>
                <w:szCs w:val="16"/>
              </w:rPr>
            </w:pPr>
            <w:r w:rsidRPr="00CC4D0F">
              <w:rPr>
                <w:rFonts w:ascii="Arial" w:hAnsi="Arial" w:cs="Arial"/>
                <w:w w:val="95"/>
                <w:sz w:val="16"/>
                <w:szCs w:val="16"/>
              </w:rPr>
              <w:t>Zagrebačka</w:t>
            </w:r>
            <w:r w:rsidRPr="00CC4D0F">
              <w:rPr>
                <w:rFonts w:ascii="Arial" w:hAnsi="Arial" w:cs="Arial"/>
                <w:spacing w:val="3"/>
                <w:w w:val="95"/>
                <w:sz w:val="16"/>
                <w:szCs w:val="16"/>
              </w:rPr>
              <w:t xml:space="preserve"> </w:t>
            </w:r>
            <w:r w:rsidRPr="00CC4D0F">
              <w:rPr>
                <w:rFonts w:ascii="Arial" w:hAnsi="Arial" w:cs="Arial"/>
                <w:w w:val="95"/>
                <w:sz w:val="16"/>
                <w:szCs w:val="16"/>
              </w:rPr>
              <w:t>banka</w:t>
            </w:r>
            <w:r w:rsidRPr="00CC4D0F">
              <w:rPr>
                <w:rFonts w:ascii="Arial" w:hAnsi="Arial" w:cs="Arial"/>
                <w:spacing w:val="3"/>
                <w:w w:val="95"/>
                <w:sz w:val="16"/>
                <w:szCs w:val="16"/>
              </w:rPr>
              <w:t xml:space="preserve"> </w:t>
            </w:r>
            <w:r w:rsidRPr="00CC4D0F">
              <w:rPr>
                <w:rFonts w:ascii="Arial" w:hAnsi="Arial" w:cs="Arial"/>
                <w:w w:val="95"/>
                <w:sz w:val="16"/>
                <w:szCs w:val="16"/>
              </w:rPr>
              <w:t>d.d.</w:t>
            </w:r>
          </w:p>
        </w:tc>
        <w:tc>
          <w:tcPr>
            <w:tcW w:w="40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36"/>
              <w:rPr>
                <w:rFonts w:ascii="Arial" w:hAnsi="Arial" w:cs="Arial"/>
                <w:sz w:val="16"/>
                <w:szCs w:val="16"/>
              </w:rPr>
            </w:pPr>
            <w:r w:rsidRPr="00CC4D0F">
              <w:rPr>
                <w:rFonts w:ascii="Arial" w:hAnsi="Arial" w:cs="Arial"/>
                <w:sz w:val="16"/>
                <w:szCs w:val="16"/>
              </w:rPr>
              <w:t>92963223473</w:t>
            </w:r>
          </w:p>
        </w:tc>
        <w:tc>
          <w:tcPr>
            <w:tcW w:w="541"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84" w:line="256" w:lineRule="auto"/>
              <w:ind w:left="36" w:right="332"/>
              <w:rPr>
                <w:rFonts w:ascii="Arial" w:hAnsi="Arial" w:cs="Arial"/>
                <w:sz w:val="16"/>
                <w:szCs w:val="16"/>
              </w:rPr>
            </w:pPr>
            <w:r w:rsidRPr="00CC4D0F">
              <w:rPr>
                <w:rFonts w:ascii="Arial" w:hAnsi="Arial" w:cs="Arial"/>
                <w:sz w:val="16"/>
                <w:szCs w:val="16"/>
              </w:rPr>
              <w:t>Trg bana Josipa</w:t>
            </w:r>
            <w:r w:rsidRPr="00CC4D0F">
              <w:rPr>
                <w:rFonts w:ascii="Arial" w:hAnsi="Arial" w:cs="Arial"/>
                <w:spacing w:val="-56"/>
                <w:sz w:val="16"/>
                <w:szCs w:val="16"/>
              </w:rPr>
              <w:t xml:space="preserve"> </w:t>
            </w:r>
            <w:r w:rsidRPr="00CC4D0F">
              <w:rPr>
                <w:rFonts w:ascii="Arial" w:hAnsi="Arial" w:cs="Arial"/>
                <w:w w:val="90"/>
                <w:sz w:val="16"/>
                <w:szCs w:val="16"/>
              </w:rPr>
              <w:t>Jelačića 10,</w:t>
            </w:r>
            <w:r w:rsidRPr="00CC4D0F">
              <w:rPr>
                <w:rFonts w:ascii="Arial" w:hAnsi="Arial" w:cs="Arial"/>
                <w:spacing w:val="1"/>
                <w:w w:val="90"/>
                <w:sz w:val="16"/>
                <w:szCs w:val="16"/>
              </w:rPr>
              <w:t xml:space="preserve"> </w:t>
            </w:r>
            <w:r w:rsidRPr="00CC4D0F">
              <w:rPr>
                <w:rFonts w:ascii="Arial" w:hAnsi="Arial" w:cs="Arial"/>
                <w:sz w:val="16"/>
                <w:szCs w:val="16"/>
              </w:rPr>
              <w:t>Zagreb</w:t>
            </w:r>
          </w:p>
        </w:tc>
        <w:tc>
          <w:tcPr>
            <w:tcW w:w="878"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125" w:right="110"/>
              <w:jc w:val="center"/>
              <w:rPr>
                <w:rFonts w:ascii="Arial" w:hAnsi="Arial" w:cs="Arial"/>
                <w:sz w:val="16"/>
                <w:szCs w:val="16"/>
              </w:rPr>
            </w:pPr>
            <w:r w:rsidRPr="00CC4D0F">
              <w:rPr>
                <w:rFonts w:ascii="Arial" w:hAnsi="Arial" w:cs="Arial"/>
                <w:sz w:val="16"/>
                <w:szCs w:val="16"/>
              </w:rPr>
              <w:t>513.245,09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2"/>
                <w:sz w:val="16"/>
                <w:szCs w:val="16"/>
              </w:rPr>
              <w:t xml:space="preserve"> </w:t>
            </w:r>
            <w:r w:rsidRPr="00CC4D0F">
              <w:rPr>
                <w:rFonts w:ascii="Arial" w:hAnsi="Arial" w:cs="Arial"/>
                <w:sz w:val="16"/>
                <w:szCs w:val="16"/>
              </w:rPr>
              <w:t>68.119,33</w:t>
            </w:r>
            <w:r w:rsidRPr="00CC4D0F">
              <w:rPr>
                <w:rFonts w:ascii="Arial" w:hAnsi="Arial" w:cs="Arial"/>
                <w:spacing w:val="1"/>
                <w:sz w:val="16"/>
                <w:szCs w:val="16"/>
              </w:rPr>
              <w:t xml:space="preserve"> </w:t>
            </w:r>
            <w:r w:rsidRPr="00CC4D0F">
              <w:rPr>
                <w:rFonts w:ascii="Arial" w:hAnsi="Arial" w:cs="Arial"/>
                <w:sz w:val="16"/>
                <w:szCs w:val="16"/>
              </w:rPr>
              <w:t>EUR</w:t>
            </w:r>
          </w:p>
        </w:tc>
        <w:tc>
          <w:tcPr>
            <w:tcW w:w="474"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203" w:line="256" w:lineRule="auto"/>
              <w:ind w:left="36" w:right="272"/>
              <w:rPr>
                <w:rFonts w:ascii="Arial" w:hAnsi="Arial" w:cs="Arial"/>
                <w:sz w:val="16"/>
                <w:szCs w:val="16"/>
              </w:rPr>
            </w:pPr>
            <w:r w:rsidRPr="00CC4D0F">
              <w:rPr>
                <w:rFonts w:ascii="Arial" w:hAnsi="Arial" w:cs="Arial"/>
                <w:sz w:val="16"/>
                <w:szCs w:val="16"/>
              </w:rPr>
              <w:t>ugovor</w:t>
            </w:r>
            <w:r w:rsidRPr="00CC4D0F">
              <w:rPr>
                <w:rFonts w:ascii="Arial" w:hAnsi="Arial" w:cs="Arial"/>
                <w:spacing w:val="2"/>
                <w:sz w:val="16"/>
                <w:szCs w:val="16"/>
              </w:rPr>
              <w:t xml:space="preserve"> </w:t>
            </w:r>
            <w:r w:rsidRPr="00CC4D0F">
              <w:rPr>
                <w:rFonts w:ascii="Arial" w:hAnsi="Arial" w:cs="Arial"/>
                <w:sz w:val="16"/>
                <w:szCs w:val="16"/>
              </w:rPr>
              <w:t>o kreditu</w:t>
            </w:r>
            <w:r w:rsidRPr="00CC4D0F">
              <w:rPr>
                <w:rFonts w:ascii="Arial" w:hAnsi="Arial" w:cs="Arial"/>
                <w:spacing w:val="1"/>
                <w:sz w:val="16"/>
                <w:szCs w:val="16"/>
              </w:rPr>
              <w:t xml:space="preserve"> </w:t>
            </w:r>
            <w:r w:rsidRPr="00CC4D0F">
              <w:rPr>
                <w:rFonts w:ascii="Arial" w:hAnsi="Arial" w:cs="Arial"/>
                <w:sz w:val="16"/>
                <w:szCs w:val="16"/>
              </w:rPr>
              <w:t>br.</w:t>
            </w:r>
            <w:r w:rsidRPr="00CC4D0F">
              <w:rPr>
                <w:rFonts w:ascii="Arial" w:hAnsi="Arial" w:cs="Arial"/>
                <w:spacing w:val="1"/>
                <w:sz w:val="16"/>
                <w:szCs w:val="16"/>
              </w:rPr>
              <w:t xml:space="preserve"> </w:t>
            </w:r>
            <w:r w:rsidRPr="00CC4D0F">
              <w:rPr>
                <w:rFonts w:ascii="Arial" w:hAnsi="Arial" w:cs="Arial"/>
                <w:sz w:val="16"/>
                <w:szCs w:val="16"/>
              </w:rPr>
              <w:t>3245882585</w:t>
            </w:r>
            <w:r w:rsidRPr="00CC4D0F">
              <w:rPr>
                <w:rFonts w:ascii="Arial" w:hAnsi="Arial" w:cs="Arial"/>
                <w:spacing w:val="1"/>
                <w:sz w:val="16"/>
                <w:szCs w:val="16"/>
              </w:rPr>
              <w:t xml:space="preserve"> </w:t>
            </w:r>
            <w:r w:rsidRPr="00CC4D0F">
              <w:rPr>
                <w:rFonts w:ascii="Arial" w:hAnsi="Arial" w:cs="Arial"/>
                <w:sz w:val="16"/>
                <w:szCs w:val="16"/>
              </w:rPr>
              <w:t>(partija</w:t>
            </w:r>
            <w:r w:rsidRPr="00CC4D0F">
              <w:rPr>
                <w:rFonts w:ascii="Arial" w:hAnsi="Arial" w:cs="Arial"/>
                <w:spacing w:val="1"/>
                <w:sz w:val="16"/>
                <w:szCs w:val="16"/>
              </w:rPr>
              <w:t xml:space="preserve"> </w:t>
            </w:r>
            <w:r w:rsidRPr="00CC4D0F">
              <w:rPr>
                <w:rFonts w:ascii="Arial" w:hAnsi="Arial" w:cs="Arial"/>
                <w:sz w:val="16"/>
                <w:szCs w:val="16"/>
              </w:rPr>
              <w:t>broj</w:t>
            </w:r>
            <w:r w:rsidRPr="00CC4D0F">
              <w:rPr>
                <w:rFonts w:ascii="Arial" w:hAnsi="Arial" w:cs="Arial"/>
                <w:spacing w:val="1"/>
                <w:sz w:val="16"/>
                <w:szCs w:val="16"/>
              </w:rPr>
              <w:t xml:space="preserve"> </w:t>
            </w:r>
            <w:r w:rsidRPr="00CC4D0F">
              <w:rPr>
                <w:rFonts w:ascii="Arial" w:hAnsi="Arial" w:cs="Arial"/>
                <w:sz w:val="16"/>
                <w:szCs w:val="16"/>
              </w:rPr>
              <w:t>5100402442),</w:t>
            </w:r>
            <w:r w:rsidRPr="00CC4D0F">
              <w:rPr>
                <w:rFonts w:ascii="Arial" w:hAnsi="Arial" w:cs="Arial"/>
                <w:spacing w:val="2"/>
                <w:sz w:val="16"/>
                <w:szCs w:val="16"/>
              </w:rPr>
              <w:t xml:space="preserve"> </w:t>
            </w:r>
            <w:r w:rsidRPr="00CC4D0F">
              <w:rPr>
                <w:rFonts w:ascii="Arial" w:hAnsi="Arial" w:cs="Arial"/>
                <w:sz w:val="16"/>
                <w:szCs w:val="16"/>
              </w:rPr>
              <w:t>izvadak iz</w:t>
            </w:r>
            <w:r w:rsidRPr="00CC4D0F">
              <w:rPr>
                <w:rFonts w:ascii="Arial" w:hAnsi="Arial" w:cs="Arial"/>
                <w:spacing w:val="-55"/>
                <w:sz w:val="16"/>
                <w:szCs w:val="16"/>
              </w:rPr>
              <w:t xml:space="preserve"> </w:t>
            </w:r>
            <w:r w:rsidRPr="00CC4D0F">
              <w:rPr>
                <w:rFonts w:ascii="Arial" w:hAnsi="Arial" w:cs="Arial"/>
                <w:sz w:val="16"/>
                <w:szCs w:val="16"/>
              </w:rPr>
              <w:t>poslovnih knjiga,</w:t>
            </w:r>
            <w:r w:rsidRPr="00CC4D0F">
              <w:rPr>
                <w:rFonts w:ascii="Arial" w:hAnsi="Arial" w:cs="Arial"/>
                <w:spacing w:val="1"/>
                <w:sz w:val="16"/>
                <w:szCs w:val="16"/>
              </w:rPr>
              <w:t xml:space="preserve"> </w:t>
            </w:r>
            <w:r w:rsidRPr="00CC4D0F">
              <w:rPr>
                <w:rFonts w:ascii="Arial" w:hAnsi="Arial" w:cs="Arial"/>
                <w:sz w:val="16"/>
                <w:szCs w:val="16"/>
              </w:rPr>
              <w:t>rješenja o ovrsi,</w:t>
            </w:r>
            <w:r w:rsidRPr="00CC4D0F">
              <w:rPr>
                <w:rFonts w:ascii="Arial" w:hAnsi="Arial" w:cs="Arial"/>
                <w:spacing w:val="1"/>
                <w:sz w:val="16"/>
                <w:szCs w:val="16"/>
              </w:rPr>
              <w:t xml:space="preserve"> </w:t>
            </w:r>
            <w:r w:rsidRPr="00CC4D0F">
              <w:rPr>
                <w:rFonts w:ascii="Arial" w:hAnsi="Arial" w:cs="Arial"/>
                <w:sz w:val="16"/>
                <w:szCs w:val="16"/>
              </w:rPr>
              <w:t>ugovor</w:t>
            </w:r>
            <w:r w:rsidRPr="00CC4D0F">
              <w:rPr>
                <w:rFonts w:ascii="Arial" w:hAnsi="Arial" w:cs="Arial"/>
                <w:spacing w:val="2"/>
                <w:sz w:val="16"/>
                <w:szCs w:val="16"/>
              </w:rPr>
              <w:t xml:space="preserve"> </w:t>
            </w:r>
            <w:r w:rsidRPr="00CC4D0F">
              <w:rPr>
                <w:rFonts w:ascii="Arial" w:hAnsi="Arial" w:cs="Arial"/>
                <w:sz w:val="16"/>
                <w:szCs w:val="16"/>
              </w:rPr>
              <w:t>o kreditu</w:t>
            </w:r>
            <w:r w:rsidRPr="00CC4D0F">
              <w:rPr>
                <w:rFonts w:ascii="Arial" w:hAnsi="Arial" w:cs="Arial"/>
                <w:spacing w:val="1"/>
                <w:sz w:val="16"/>
                <w:szCs w:val="16"/>
              </w:rPr>
              <w:t xml:space="preserve"> </w:t>
            </w:r>
            <w:r w:rsidRPr="00CC4D0F">
              <w:rPr>
                <w:rFonts w:ascii="Arial" w:hAnsi="Arial" w:cs="Arial"/>
                <w:sz w:val="16"/>
                <w:szCs w:val="16"/>
              </w:rPr>
              <w:t>br.</w:t>
            </w:r>
            <w:r w:rsidRPr="00CC4D0F">
              <w:rPr>
                <w:rFonts w:ascii="Arial" w:hAnsi="Arial" w:cs="Arial"/>
                <w:spacing w:val="1"/>
                <w:sz w:val="16"/>
                <w:szCs w:val="16"/>
              </w:rPr>
              <w:t xml:space="preserve"> </w:t>
            </w:r>
            <w:r w:rsidRPr="00CC4D0F">
              <w:rPr>
                <w:rFonts w:ascii="Arial" w:hAnsi="Arial" w:cs="Arial"/>
                <w:sz w:val="16"/>
                <w:szCs w:val="16"/>
              </w:rPr>
              <w:t>3245882585</w:t>
            </w:r>
            <w:r w:rsidRPr="00CC4D0F">
              <w:rPr>
                <w:rFonts w:ascii="Arial" w:hAnsi="Arial" w:cs="Arial"/>
                <w:spacing w:val="1"/>
                <w:sz w:val="16"/>
                <w:szCs w:val="16"/>
              </w:rPr>
              <w:t xml:space="preserve"> </w:t>
            </w:r>
            <w:r w:rsidRPr="00CC4D0F">
              <w:rPr>
                <w:rFonts w:ascii="Arial" w:hAnsi="Arial" w:cs="Arial"/>
                <w:sz w:val="16"/>
                <w:szCs w:val="16"/>
              </w:rPr>
              <w:t>(partija</w:t>
            </w:r>
            <w:r w:rsidRPr="00CC4D0F">
              <w:rPr>
                <w:rFonts w:ascii="Arial" w:hAnsi="Arial" w:cs="Arial"/>
                <w:spacing w:val="-1"/>
                <w:sz w:val="16"/>
                <w:szCs w:val="16"/>
              </w:rPr>
              <w:t xml:space="preserve"> </w:t>
            </w:r>
            <w:r w:rsidRPr="00CC4D0F">
              <w:rPr>
                <w:rFonts w:ascii="Arial" w:hAnsi="Arial" w:cs="Arial"/>
                <w:sz w:val="16"/>
                <w:szCs w:val="16"/>
              </w:rPr>
              <w:t>broj</w:t>
            </w:r>
            <w:r w:rsidRPr="00CC4D0F">
              <w:rPr>
                <w:rFonts w:ascii="Arial" w:hAnsi="Arial" w:cs="Arial"/>
                <w:spacing w:val="-2"/>
                <w:sz w:val="16"/>
                <w:szCs w:val="16"/>
              </w:rPr>
              <w:t xml:space="preserve"> </w:t>
            </w:r>
            <w:r w:rsidRPr="00CC4D0F">
              <w:rPr>
                <w:rFonts w:ascii="Arial" w:hAnsi="Arial" w:cs="Arial"/>
                <w:sz w:val="16"/>
                <w:szCs w:val="16"/>
              </w:rPr>
              <w:t>5701783146),</w:t>
            </w:r>
          </w:p>
        </w:tc>
        <w:tc>
          <w:tcPr>
            <w:tcW w:w="540"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65"/>
              <w:ind w:left="60" w:right="47"/>
              <w:jc w:val="center"/>
              <w:rPr>
                <w:rFonts w:ascii="Arial" w:hAnsi="Arial" w:cs="Arial"/>
                <w:sz w:val="16"/>
                <w:szCs w:val="16"/>
              </w:rPr>
            </w:pPr>
            <w:r w:rsidRPr="00CC4D0F">
              <w:rPr>
                <w:rFonts w:ascii="Arial" w:hAnsi="Arial" w:cs="Arial"/>
                <w:sz w:val="16"/>
                <w:szCs w:val="16"/>
              </w:rPr>
              <w:t>513.245,09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2"/>
                <w:sz w:val="16"/>
                <w:szCs w:val="16"/>
              </w:rPr>
              <w:t xml:space="preserve"> </w:t>
            </w:r>
            <w:r w:rsidRPr="00CC4D0F">
              <w:rPr>
                <w:rFonts w:ascii="Arial" w:hAnsi="Arial" w:cs="Arial"/>
                <w:sz w:val="16"/>
                <w:szCs w:val="16"/>
              </w:rPr>
              <w:t>68.119,33</w:t>
            </w:r>
            <w:r w:rsidRPr="00CC4D0F">
              <w:rPr>
                <w:rFonts w:ascii="Arial" w:hAnsi="Arial" w:cs="Arial"/>
                <w:spacing w:val="1"/>
                <w:sz w:val="16"/>
                <w:szCs w:val="16"/>
              </w:rPr>
              <w:t xml:space="preserve"> </w:t>
            </w:r>
            <w:r w:rsidRPr="00CC4D0F">
              <w:rPr>
                <w:rFonts w:ascii="Arial" w:hAnsi="Arial" w:cs="Arial"/>
                <w:sz w:val="16"/>
                <w:szCs w:val="16"/>
              </w:rPr>
              <w:t>EUR</w:t>
            </w:r>
          </w:p>
        </w:tc>
        <w:tc>
          <w:tcPr>
            <w:tcW w:w="542"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line="256" w:lineRule="auto"/>
              <w:ind w:left="35" w:right="185"/>
              <w:rPr>
                <w:rFonts w:ascii="Arial" w:hAnsi="Arial" w:cs="Arial"/>
                <w:sz w:val="16"/>
                <w:szCs w:val="16"/>
              </w:rPr>
            </w:pPr>
            <w:r w:rsidRPr="00CC4D0F">
              <w:rPr>
                <w:rFonts w:ascii="Arial" w:hAnsi="Arial" w:cs="Arial"/>
                <w:sz w:val="16"/>
                <w:szCs w:val="16"/>
              </w:rPr>
              <w:t>ugovor</w:t>
            </w:r>
            <w:r w:rsidRPr="00CC4D0F">
              <w:rPr>
                <w:rFonts w:ascii="Arial" w:hAnsi="Arial" w:cs="Arial"/>
                <w:spacing w:val="4"/>
                <w:sz w:val="16"/>
                <w:szCs w:val="16"/>
              </w:rPr>
              <w:t xml:space="preserve"> </w:t>
            </w:r>
            <w:r w:rsidRPr="00CC4D0F">
              <w:rPr>
                <w:rFonts w:ascii="Arial" w:hAnsi="Arial" w:cs="Arial"/>
                <w:sz w:val="16"/>
                <w:szCs w:val="16"/>
              </w:rPr>
              <w:t>o</w:t>
            </w:r>
            <w:r w:rsidRPr="00CC4D0F">
              <w:rPr>
                <w:rFonts w:ascii="Arial" w:hAnsi="Arial" w:cs="Arial"/>
                <w:spacing w:val="1"/>
                <w:sz w:val="16"/>
                <w:szCs w:val="16"/>
              </w:rPr>
              <w:t xml:space="preserve"> </w:t>
            </w:r>
            <w:r w:rsidRPr="00CC4D0F">
              <w:rPr>
                <w:rFonts w:ascii="Arial" w:hAnsi="Arial" w:cs="Arial"/>
                <w:sz w:val="16"/>
                <w:szCs w:val="16"/>
              </w:rPr>
              <w:t>kreditu</w:t>
            </w:r>
            <w:r w:rsidRPr="00CC4D0F">
              <w:rPr>
                <w:rFonts w:ascii="Arial" w:hAnsi="Arial" w:cs="Arial"/>
                <w:spacing w:val="2"/>
                <w:sz w:val="16"/>
                <w:szCs w:val="16"/>
              </w:rPr>
              <w:t xml:space="preserve"> </w:t>
            </w:r>
            <w:r w:rsidRPr="00CC4D0F">
              <w:rPr>
                <w:rFonts w:ascii="Arial" w:hAnsi="Arial" w:cs="Arial"/>
                <w:sz w:val="16"/>
                <w:szCs w:val="16"/>
              </w:rPr>
              <w:t>br.</w:t>
            </w:r>
            <w:r w:rsidRPr="00CC4D0F">
              <w:rPr>
                <w:rFonts w:ascii="Arial" w:hAnsi="Arial" w:cs="Arial"/>
                <w:spacing w:val="3"/>
                <w:sz w:val="16"/>
                <w:szCs w:val="16"/>
              </w:rPr>
              <w:t xml:space="preserve"> </w:t>
            </w:r>
            <w:r w:rsidRPr="00CC4D0F">
              <w:rPr>
                <w:rFonts w:ascii="Arial" w:hAnsi="Arial" w:cs="Arial"/>
                <w:sz w:val="16"/>
                <w:szCs w:val="16"/>
              </w:rPr>
              <w:t>3245882585</w:t>
            </w:r>
            <w:r w:rsidRPr="00CC4D0F">
              <w:rPr>
                <w:rFonts w:ascii="Arial" w:hAnsi="Arial" w:cs="Arial"/>
                <w:spacing w:val="2"/>
                <w:sz w:val="16"/>
                <w:szCs w:val="16"/>
              </w:rPr>
              <w:t xml:space="preserve"> </w:t>
            </w:r>
            <w:r w:rsidRPr="00CC4D0F">
              <w:rPr>
                <w:rFonts w:ascii="Arial" w:hAnsi="Arial" w:cs="Arial"/>
                <w:sz w:val="16"/>
                <w:szCs w:val="16"/>
              </w:rPr>
              <w:t>(partija</w:t>
            </w:r>
            <w:r w:rsidRPr="00CC4D0F">
              <w:rPr>
                <w:rFonts w:ascii="Arial" w:hAnsi="Arial" w:cs="Arial"/>
                <w:spacing w:val="2"/>
                <w:sz w:val="16"/>
                <w:szCs w:val="16"/>
              </w:rPr>
              <w:t xml:space="preserve"> </w:t>
            </w:r>
            <w:r w:rsidRPr="00CC4D0F">
              <w:rPr>
                <w:rFonts w:ascii="Arial" w:hAnsi="Arial" w:cs="Arial"/>
                <w:sz w:val="16"/>
                <w:szCs w:val="16"/>
              </w:rPr>
              <w:t>broj</w:t>
            </w:r>
            <w:r w:rsidRPr="00CC4D0F">
              <w:rPr>
                <w:rFonts w:ascii="Arial" w:hAnsi="Arial" w:cs="Arial"/>
                <w:spacing w:val="-55"/>
                <w:sz w:val="16"/>
                <w:szCs w:val="16"/>
              </w:rPr>
              <w:t xml:space="preserve"> </w:t>
            </w:r>
            <w:r w:rsidRPr="00CC4D0F">
              <w:rPr>
                <w:rFonts w:ascii="Arial" w:hAnsi="Arial" w:cs="Arial"/>
                <w:sz w:val="16"/>
                <w:szCs w:val="16"/>
              </w:rPr>
              <w:t>5100402442), izvadak iz poslovnih knjiga,</w:t>
            </w:r>
            <w:r w:rsidRPr="00CC4D0F">
              <w:rPr>
                <w:rFonts w:ascii="Arial" w:hAnsi="Arial" w:cs="Arial"/>
                <w:spacing w:val="1"/>
                <w:sz w:val="16"/>
                <w:szCs w:val="16"/>
              </w:rPr>
              <w:t xml:space="preserve"> </w:t>
            </w:r>
            <w:r w:rsidRPr="00CC4D0F">
              <w:rPr>
                <w:rFonts w:ascii="Arial" w:hAnsi="Arial" w:cs="Arial"/>
                <w:sz w:val="16"/>
                <w:szCs w:val="16"/>
              </w:rPr>
              <w:t>rješenja o ovrsi,</w:t>
            </w:r>
            <w:r w:rsidRPr="00CC4D0F">
              <w:rPr>
                <w:rFonts w:ascii="Arial" w:hAnsi="Arial" w:cs="Arial"/>
                <w:spacing w:val="1"/>
                <w:sz w:val="16"/>
                <w:szCs w:val="16"/>
              </w:rPr>
              <w:t xml:space="preserve"> </w:t>
            </w:r>
            <w:r w:rsidRPr="00CC4D0F">
              <w:rPr>
                <w:rFonts w:ascii="Arial" w:hAnsi="Arial" w:cs="Arial"/>
                <w:sz w:val="16"/>
                <w:szCs w:val="16"/>
              </w:rPr>
              <w:t>ugovor</w:t>
            </w:r>
            <w:r w:rsidRPr="00CC4D0F">
              <w:rPr>
                <w:rFonts w:ascii="Arial" w:hAnsi="Arial" w:cs="Arial"/>
                <w:spacing w:val="2"/>
                <w:sz w:val="16"/>
                <w:szCs w:val="16"/>
              </w:rPr>
              <w:t xml:space="preserve"> </w:t>
            </w:r>
            <w:r w:rsidRPr="00CC4D0F">
              <w:rPr>
                <w:rFonts w:ascii="Arial" w:hAnsi="Arial" w:cs="Arial"/>
                <w:sz w:val="16"/>
                <w:szCs w:val="16"/>
              </w:rPr>
              <w:t>o kreditu br.</w:t>
            </w:r>
          </w:p>
          <w:p w:rsidRPr="00CC4D0F" w:rsidR="00191239" w:rsidP="006418A9" w:rsidRDefault="00191239">
            <w:pPr>
              <w:pStyle w:val="TableParagraph"/>
              <w:spacing w:line="238" w:lineRule="exact"/>
              <w:ind w:left="35"/>
              <w:rPr>
                <w:rFonts w:ascii="Arial" w:hAnsi="Arial" w:cs="Arial"/>
                <w:sz w:val="16"/>
                <w:szCs w:val="16"/>
              </w:rPr>
            </w:pPr>
            <w:r w:rsidRPr="00CC4D0F">
              <w:rPr>
                <w:rFonts w:ascii="Arial" w:hAnsi="Arial" w:cs="Arial"/>
                <w:sz w:val="16"/>
                <w:szCs w:val="16"/>
              </w:rPr>
              <w:t>3245882585</w:t>
            </w:r>
            <w:r w:rsidRPr="00CC4D0F">
              <w:rPr>
                <w:rFonts w:ascii="Arial" w:hAnsi="Arial" w:cs="Arial"/>
                <w:spacing w:val="1"/>
                <w:sz w:val="16"/>
                <w:szCs w:val="16"/>
              </w:rPr>
              <w:t xml:space="preserve"> </w:t>
            </w:r>
            <w:r w:rsidRPr="00CC4D0F">
              <w:rPr>
                <w:rFonts w:ascii="Arial" w:hAnsi="Arial" w:cs="Arial"/>
                <w:sz w:val="16"/>
                <w:szCs w:val="16"/>
              </w:rPr>
              <w:t>(partija</w:t>
            </w:r>
            <w:r w:rsidRPr="00CC4D0F">
              <w:rPr>
                <w:rFonts w:ascii="Arial" w:hAnsi="Arial" w:cs="Arial"/>
                <w:spacing w:val="1"/>
                <w:sz w:val="16"/>
                <w:szCs w:val="16"/>
              </w:rPr>
              <w:t xml:space="preserve"> </w:t>
            </w:r>
            <w:r w:rsidRPr="00CC4D0F">
              <w:rPr>
                <w:rFonts w:ascii="Arial" w:hAnsi="Arial" w:cs="Arial"/>
                <w:sz w:val="16"/>
                <w:szCs w:val="16"/>
              </w:rPr>
              <w:t>broj 5701783146),</w:t>
            </w:r>
          </w:p>
        </w:tc>
        <w:tc>
          <w:tcPr>
            <w:tcW w:w="743" w:type="pct"/>
          </w:tcPr>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rPr>
                <w:rFonts w:ascii="Arial" w:hAnsi="Arial" w:cs="Arial"/>
                <w:sz w:val="16"/>
                <w:szCs w:val="16"/>
              </w:rPr>
            </w:pPr>
          </w:p>
          <w:p w:rsidRPr="00CC4D0F" w:rsidR="00191239" w:rsidP="006418A9" w:rsidRDefault="00191239">
            <w:pPr>
              <w:pStyle w:val="TableParagraph"/>
              <w:spacing w:before="184" w:line="256" w:lineRule="auto"/>
              <w:ind w:left="36"/>
              <w:rPr>
                <w:rFonts w:ascii="Arial" w:hAnsi="Arial" w:cs="Arial"/>
                <w:sz w:val="16"/>
                <w:szCs w:val="16"/>
              </w:rPr>
            </w:pPr>
            <w:r w:rsidRPr="00CC4D0F">
              <w:rPr>
                <w:rFonts w:ascii="Arial" w:hAnsi="Arial" w:cs="Arial"/>
                <w:sz w:val="16"/>
                <w:szCs w:val="16"/>
              </w:rPr>
              <w:t>da - pravomoćno rješenje o ovrsi</w:t>
            </w:r>
            <w:r w:rsidRPr="00CC4D0F">
              <w:rPr>
                <w:rFonts w:ascii="Arial" w:hAnsi="Arial" w:cs="Arial"/>
                <w:spacing w:val="1"/>
                <w:sz w:val="16"/>
                <w:szCs w:val="16"/>
              </w:rPr>
              <w:t xml:space="preserve"> </w:t>
            </w:r>
            <w:r w:rsidRPr="00CC4D0F">
              <w:rPr>
                <w:rFonts w:ascii="Arial" w:hAnsi="Arial" w:cs="Arial"/>
                <w:w w:val="95"/>
                <w:sz w:val="16"/>
                <w:szCs w:val="16"/>
              </w:rPr>
              <w:t>Općinskog</w:t>
            </w:r>
            <w:r w:rsidRPr="00CC4D0F">
              <w:rPr>
                <w:rFonts w:ascii="Arial" w:hAnsi="Arial" w:cs="Arial"/>
                <w:spacing w:val="16"/>
                <w:w w:val="95"/>
                <w:sz w:val="16"/>
                <w:szCs w:val="16"/>
              </w:rPr>
              <w:t xml:space="preserve"> </w:t>
            </w:r>
            <w:r w:rsidRPr="00CC4D0F">
              <w:rPr>
                <w:rFonts w:ascii="Arial" w:hAnsi="Arial" w:cs="Arial"/>
                <w:w w:val="95"/>
                <w:sz w:val="16"/>
                <w:szCs w:val="16"/>
              </w:rPr>
              <w:t>suda</w:t>
            </w:r>
            <w:r w:rsidRPr="00CC4D0F">
              <w:rPr>
                <w:rFonts w:ascii="Arial" w:hAnsi="Arial" w:cs="Arial"/>
                <w:spacing w:val="16"/>
                <w:w w:val="95"/>
                <w:sz w:val="16"/>
                <w:szCs w:val="16"/>
              </w:rPr>
              <w:t xml:space="preserve"> </w:t>
            </w:r>
            <w:r w:rsidRPr="00CC4D0F">
              <w:rPr>
                <w:rFonts w:ascii="Arial" w:hAnsi="Arial" w:cs="Arial"/>
                <w:w w:val="95"/>
                <w:sz w:val="16"/>
                <w:szCs w:val="16"/>
              </w:rPr>
              <w:t>u</w:t>
            </w:r>
            <w:r w:rsidRPr="00CC4D0F">
              <w:rPr>
                <w:rFonts w:ascii="Arial" w:hAnsi="Arial" w:cs="Arial"/>
                <w:spacing w:val="16"/>
                <w:w w:val="95"/>
                <w:sz w:val="16"/>
                <w:szCs w:val="16"/>
              </w:rPr>
              <w:t xml:space="preserve"> </w:t>
            </w:r>
            <w:r w:rsidRPr="00CC4D0F">
              <w:rPr>
                <w:rFonts w:ascii="Arial" w:hAnsi="Arial" w:cs="Arial"/>
                <w:w w:val="95"/>
                <w:sz w:val="16"/>
                <w:szCs w:val="16"/>
              </w:rPr>
              <w:t>Sisku</w:t>
            </w:r>
            <w:r w:rsidRPr="00CC4D0F">
              <w:rPr>
                <w:rFonts w:ascii="Arial" w:hAnsi="Arial" w:cs="Arial"/>
                <w:spacing w:val="16"/>
                <w:w w:val="95"/>
                <w:sz w:val="16"/>
                <w:szCs w:val="16"/>
              </w:rPr>
              <w:t xml:space="preserve"> </w:t>
            </w:r>
            <w:r w:rsidRPr="00CC4D0F">
              <w:rPr>
                <w:rFonts w:ascii="Arial" w:hAnsi="Arial" w:cs="Arial"/>
                <w:w w:val="95"/>
                <w:sz w:val="16"/>
                <w:szCs w:val="16"/>
              </w:rPr>
              <w:t>broj</w:t>
            </w:r>
            <w:r w:rsidRPr="00CC4D0F">
              <w:rPr>
                <w:rFonts w:ascii="Arial" w:hAnsi="Arial" w:cs="Arial"/>
                <w:spacing w:val="15"/>
                <w:w w:val="95"/>
                <w:sz w:val="16"/>
                <w:szCs w:val="16"/>
              </w:rPr>
              <w:t xml:space="preserve"> </w:t>
            </w:r>
            <w:r w:rsidRPr="00CC4D0F">
              <w:rPr>
                <w:rFonts w:ascii="Arial" w:hAnsi="Arial" w:cs="Arial"/>
                <w:w w:val="95"/>
                <w:sz w:val="16"/>
                <w:szCs w:val="16"/>
              </w:rPr>
              <w:t>Ovrv-</w:t>
            </w:r>
            <w:r w:rsidRPr="00CC4D0F">
              <w:rPr>
                <w:rFonts w:ascii="Arial" w:hAnsi="Arial" w:cs="Arial"/>
                <w:spacing w:val="-52"/>
                <w:w w:val="95"/>
                <w:sz w:val="16"/>
                <w:szCs w:val="16"/>
              </w:rPr>
              <w:t xml:space="preserve"> </w:t>
            </w:r>
            <w:r w:rsidRPr="00CC4D0F">
              <w:rPr>
                <w:rFonts w:ascii="Arial" w:hAnsi="Arial" w:cs="Arial"/>
                <w:sz w:val="16"/>
                <w:szCs w:val="16"/>
              </w:rPr>
              <w:t>295/2022</w:t>
            </w:r>
          </w:p>
        </w:tc>
      </w:tr>
      <w:tr w:rsidRPr="00CC4D0F" w:rsidR="00E85E48" w:rsidTr="00510DAD">
        <w:trPr>
          <w:trHeight w:val="1602"/>
        </w:trPr>
        <w:tc>
          <w:tcPr>
            <w:tcW w:w="151" w:type="pct"/>
          </w:tcPr>
          <w:p w:rsidRPr="00CC4D0F" w:rsidR="00E85E48" w:rsidP="00E85E48" w:rsidRDefault="00E85E48">
            <w:pPr>
              <w:pStyle w:val="TableParagraph"/>
              <w:rPr>
                <w:rFonts w:ascii="Arial" w:hAnsi="Arial" w:cs="Arial"/>
                <w:sz w:val="16"/>
                <w:szCs w:val="16"/>
              </w:rPr>
            </w:pPr>
          </w:p>
          <w:p w:rsidRPr="00CC4D0F" w:rsidR="00E85E48" w:rsidP="00E85E48" w:rsidRDefault="00E85E48">
            <w:pPr>
              <w:pStyle w:val="TableParagraph"/>
              <w:rPr>
                <w:rFonts w:ascii="Arial" w:hAnsi="Arial" w:cs="Arial"/>
                <w:sz w:val="16"/>
                <w:szCs w:val="16"/>
              </w:rPr>
            </w:pPr>
          </w:p>
          <w:p w:rsidRPr="00CC4D0F" w:rsidR="00E85E48" w:rsidP="00E85E48" w:rsidRDefault="00E85E48">
            <w:pPr>
              <w:pStyle w:val="TableParagraph"/>
              <w:rPr>
                <w:rFonts w:ascii="Arial" w:hAnsi="Arial" w:cs="Arial"/>
                <w:sz w:val="16"/>
                <w:szCs w:val="16"/>
              </w:rPr>
            </w:pPr>
          </w:p>
          <w:p w:rsidRPr="00CC4D0F" w:rsidR="00E85E48" w:rsidP="00E85E48" w:rsidRDefault="00E85E48">
            <w:pPr>
              <w:pStyle w:val="TableParagraph"/>
              <w:rPr>
                <w:rFonts w:ascii="Arial" w:hAnsi="Arial" w:cs="Arial"/>
                <w:sz w:val="16"/>
                <w:szCs w:val="16"/>
              </w:rPr>
            </w:pPr>
          </w:p>
          <w:p w:rsidRPr="00CC4D0F" w:rsidR="00E85E48" w:rsidP="00E85E48" w:rsidRDefault="00E85E48">
            <w:pPr>
              <w:pStyle w:val="TableParagraph"/>
              <w:rPr>
                <w:rFonts w:ascii="Arial" w:hAnsi="Arial" w:cs="Arial"/>
                <w:sz w:val="16"/>
                <w:szCs w:val="16"/>
              </w:rPr>
            </w:pPr>
            <w:r w:rsidRPr="00CC4D0F">
              <w:rPr>
                <w:rFonts w:ascii="Arial" w:hAnsi="Arial" w:cs="Arial"/>
                <w:sz w:val="16"/>
                <w:szCs w:val="16"/>
              </w:rPr>
              <w:t>4</w:t>
            </w:r>
          </w:p>
        </w:tc>
        <w:tc>
          <w:tcPr>
            <w:tcW w:w="15"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spacing w:before="4"/>
              <w:rPr>
                <w:rFonts w:ascii="Arial" w:hAnsi="Arial" w:cs="Arial"/>
                <w:b/>
                <w:sz w:val="16"/>
                <w:szCs w:val="16"/>
              </w:rPr>
            </w:pPr>
          </w:p>
          <w:p w:rsidRPr="00CC4D0F" w:rsidR="00E85E48" w:rsidP="00E85E48" w:rsidRDefault="00E85E48">
            <w:pPr>
              <w:pStyle w:val="TableParagraph"/>
              <w:rPr>
                <w:rFonts w:ascii="Arial" w:hAnsi="Arial" w:cs="Arial"/>
                <w:sz w:val="16"/>
                <w:szCs w:val="16"/>
              </w:rPr>
            </w:pPr>
            <w:r w:rsidRPr="00CC4D0F">
              <w:rPr>
                <w:rFonts w:ascii="Arial" w:hAnsi="Arial" w:cs="Arial"/>
                <w:sz w:val="16"/>
                <w:szCs w:val="16"/>
              </w:rPr>
              <w:t>FINANCIJSKA</w:t>
            </w:r>
            <w:r w:rsidRPr="00CC4D0F">
              <w:rPr>
                <w:rFonts w:ascii="Arial" w:hAnsi="Arial" w:cs="Arial"/>
                <w:spacing w:val="-56"/>
                <w:sz w:val="16"/>
                <w:szCs w:val="16"/>
              </w:rPr>
              <w:t xml:space="preserve"> </w:t>
            </w:r>
            <w:r w:rsidRPr="00CC4D0F">
              <w:rPr>
                <w:rFonts w:ascii="Arial" w:hAnsi="Arial" w:cs="Arial"/>
                <w:sz w:val="16"/>
                <w:szCs w:val="16"/>
              </w:rPr>
              <w:t>AGENCIJA</w:t>
            </w:r>
          </w:p>
        </w:tc>
        <w:tc>
          <w:tcPr>
            <w:tcW w:w="14"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sz w:val="16"/>
                <w:szCs w:val="16"/>
              </w:rPr>
            </w:pPr>
            <w:r w:rsidRPr="00CC4D0F">
              <w:rPr>
                <w:rFonts w:ascii="Arial" w:hAnsi="Arial" w:cs="Arial"/>
                <w:sz w:val="16"/>
                <w:szCs w:val="16"/>
              </w:rPr>
              <w:t>85821130368</w:t>
            </w:r>
          </w:p>
        </w:tc>
        <w:tc>
          <w:tcPr>
            <w:tcW w:w="14"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sz w:val="16"/>
                <w:szCs w:val="16"/>
              </w:rPr>
            </w:pPr>
            <w:r w:rsidRPr="00CC4D0F">
              <w:rPr>
                <w:rFonts w:ascii="Arial" w:hAnsi="Arial" w:cs="Arial"/>
                <w:sz w:val="16"/>
                <w:szCs w:val="16"/>
              </w:rPr>
              <w:t>Ulica grada</w:t>
            </w:r>
            <w:r w:rsidRPr="00CC4D0F">
              <w:rPr>
                <w:rFonts w:ascii="Arial" w:hAnsi="Arial" w:cs="Arial"/>
                <w:spacing w:val="1"/>
                <w:sz w:val="16"/>
                <w:szCs w:val="16"/>
              </w:rPr>
              <w:t xml:space="preserve"> </w:t>
            </w:r>
            <w:r w:rsidRPr="00CC4D0F">
              <w:rPr>
                <w:rFonts w:ascii="Arial" w:hAnsi="Arial" w:cs="Arial"/>
                <w:sz w:val="16"/>
                <w:szCs w:val="16"/>
              </w:rPr>
              <w:t>Vukovara 70,</w:t>
            </w:r>
            <w:r w:rsidRPr="00CC4D0F">
              <w:rPr>
                <w:rFonts w:ascii="Arial" w:hAnsi="Arial" w:cs="Arial"/>
                <w:spacing w:val="-56"/>
                <w:sz w:val="16"/>
                <w:szCs w:val="16"/>
              </w:rPr>
              <w:t xml:space="preserve"> </w:t>
            </w:r>
            <w:r w:rsidRPr="00CC4D0F">
              <w:rPr>
                <w:rFonts w:ascii="Arial" w:hAnsi="Arial" w:cs="Arial"/>
                <w:sz w:val="16"/>
                <w:szCs w:val="16"/>
              </w:rPr>
              <w:t>Zagreb</w:t>
            </w:r>
          </w:p>
        </w:tc>
        <w:tc>
          <w:tcPr>
            <w:tcW w:w="680"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F474CF">
            <w:pPr>
              <w:pStyle w:val="TableParagraph"/>
              <w:rPr>
                <w:rFonts w:ascii="Arial" w:hAnsi="Arial" w:cs="Arial"/>
                <w:sz w:val="16"/>
                <w:szCs w:val="16"/>
              </w:rPr>
            </w:pPr>
            <w:r w:rsidRPr="00CC4D0F">
              <w:rPr>
                <w:rFonts w:ascii="Arial" w:hAnsi="Arial" w:cs="Arial"/>
                <w:sz w:val="16"/>
                <w:szCs w:val="16"/>
              </w:rPr>
              <w:t>FINANCIJSKA</w:t>
            </w:r>
            <w:r w:rsidRPr="00CC4D0F">
              <w:rPr>
                <w:rFonts w:ascii="Arial" w:hAnsi="Arial" w:cs="Arial"/>
                <w:spacing w:val="-56"/>
                <w:sz w:val="16"/>
                <w:szCs w:val="16"/>
              </w:rPr>
              <w:t xml:space="preserve"> </w:t>
            </w:r>
            <w:r w:rsidRPr="00CC4D0F">
              <w:rPr>
                <w:rFonts w:ascii="Arial" w:hAnsi="Arial" w:cs="Arial"/>
                <w:sz w:val="16"/>
                <w:szCs w:val="16"/>
              </w:rPr>
              <w:t>AGENCIJA</w:t>
            </w:r>
          </w:p>
        </w:tc>
        <w:tc>
          <w:tcPr>
            <w:tcW w:w="408"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F474CF">
            <w:pPr>
              <w:pStyle w:val="TableParagraph"/>
              <w:rPr>
                <w:rFonts w:ascii="Arial" w:hAnsi="Arial" w:cs="Arial"/>
                <w:sz w:val="16"/>
                <w:szCs w:val="16"/>
              </w:rPr>
            </w:pPr>
            <w:r w:rsidRPr="00CC4D0F">
              <w:rPr>
                <w:rFonts w:ascii="Arial" w:hAnsi="Arial" w:cs="Arial"/>
                <w:sz w:val="16"/>
                <w:szCs w:val="16"/>
              </w:rPr>
              <w:t>85821130368</w:t>
            </w:r>
          </w:p>
        </w:tc>
        <w:tc>
          <w:tcPr>
            <w:tcW w:w="541"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F474CF" w:rsidP="00F474CF" w:rsidRDefault="00F474CF">
            <w:pPr>
              <w:pStyle w:val="Default"/>
              <w:rPr>
                <w:rFonts w:ascii="Arial" w:hAnsi="Arial" w:cs="Arial"/>
                <w:sz w:val="16"/>
                <w:szCs w:val="16"/>
              </w:rPr>
            </w:pPr>
            <w:r w:rsidRPr="00CC4D0F">
              <w:rPr>
                <w:rFonts w:ascii="Arial" w:hAnsi="Arial" w:cs="Arial"/>
                <w:sz w:val="16"/>
                <w:szCs w:val="16"/>
              </w:rPr>
              <w:t>Ulica grada Vukovara 70, Zagreb</w:t>
            </w:r>
          </w:p>
          <w:p w:rsidRPr="00CC4D0F" w:rsidR="00E85E48" w:rsidP="00E85E48" w:rsidRDefault="00E85E48">
            <w:pPr>
              <w:pStyle w:val="TableParagraph"/>
              <w:rPr>
                <w:rFonts w:ascii="Arial" w:hAnsi="Arial" w:cs="Arial"/>
                <w:sz w:val="16"/>
                <w:szCs w:val="16"/>
              </w:rPr>
            </w:pPr>
          </w:p>
        </w:tc>
        <w:tc>
          <w:tcPr>
            <w:tcW w:w="878"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F474CF">
            <w:pPr>
              <w:pStyle w:val="TableParagraph"/>
              <w:rPr>
                <w:rFonts w:ascii="Arial" w:hAnsi="Arial" w:cs="Arial"/>
                <w:sz w:val="16"/>
                <w:szCs w:val="16"/>
              </w:rPr>
            </w:pPr>
            <w:r w:rsidRPr="00CC4D0F">
              <w:rPr>
                <w:rFonts w:ascii="Arial" w:hAnsi="Arial" w:cs="Arial"/>
                <w:sz w:val="16"/>
                <w:szCs w:val="16"/>
              </w:rPr>
              <w:t>11.524,66 kn /</w:t>
            </w:r>
            <w:r w:rsidRPr="00CC4D0F">
              <w:rPr>
                <w:rFonts w:ascii="Arial" w:hAnsi="Arial" w:cs="Arial"/>
                <w:spacing w:val="2"/>
                <w:sz w:val="16"/>
                <w:szCs w:val="16"/>
              </w:rPr>
              <w:t xml:space="preserve"> </w:t>
            </w:r>
            <w:r w:rsidRPr="00CC4D0F">
              <w:rPr>
                <w:rFonts w:ascii="Arial" w:hAnsi="Arial" w:cs="Arial"/>
                <w:sz w:val="16"/>
                <w:szCs w:val="16"/>
              </w:rPr>
              <w:t>1.529,58 EUR</w:t>
            </w:r>
          </w:p>
        </w:tc>
        <w:tc>
          <w:tcPr>
            <w:tcW w:w="474"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F474CF">
            <w:pPr>
              <w:pStyle w:val="TableParagraph"/>
              <w:rPr>
                <w:rFonts w:ascii="Arial" w:hAnsi="Arial" w:cs="Arial"/>
                <w:sz w:val="16"/>
                <w:szCs w:val="16"/>
              </w:rPr>
            </w:pPr>
            <w:r w:rsidRPr="00CC4D0F">
              <w:rPr>
                <w:rFonts w:ascii="Arial" w:hAnsi="Arial" w:cs="Arial"/>
                <w:w w:val="95"/>
                <w:sz w:val="16"/>
                <w:szCs w:val="16"/>
              </w:rPr>
              <w:t>izvadak</w:t>
            </w:r>
            <w:r w:rsidRPr="00CC4D0F">
              <w:rPr>
                <w:rFonts w:ascii="Arial" w:hAnsi="Arial" w:cs="Arial"/>
                <w:spacing w:val="13"/>
                <w:w w:val="95"/>
                <w:sz w:val="16"/>
                <w:szCs w:val="16"/>
              </w:rPr>
              <w:t xml:space="preserve"> </w:t>
            </w:r>
            <w:r w:rsidRPr="00CC4D0F">
              <w:rPr>
                <w:rFonts w:ascii="Arial" w:hAnsi="Arial" w:cs="Arial"/>
                <w:w w:val="95"/>
                <w:sz w:val="16"/>
                <w:szCs w:val="16"/>
              </w:rPr>
              <w:t>otvorenih</w:t>
            </w:r>
            <w:r w:rsidRPr="00CC4D0F">
              <w:rPr>
                <w:rFonts w:ascii="Arial" w:hAnsi="Arial" w:cs="Arial"/>
                <w:spacing w:val="16"/>
                <w:w w:val="95"/>
                <w:sz w:val="16"/>
                <w:szCs w:val="16"/>
              </w:rPr>
              <w:t xml:space="preserve"> </w:t>
            </w:r>
            <w:r w:rsidRPr="00CC4D0F">
              <w:rPr>
                <w:rFonts w:ascii="Arial" w:hAnsi="Arial" w:cs="Arial"/>
                <w:w w:val="95"/>
                <w:sz w:val="16"/>
                <w:szCs w:val="16"/>
              </w:rPr>
              <w:t>stavki,</w:t>
            </w:r>
            <w:r w:rsidRPr="00CC4D0F">
              <w:rPr>
                <w:rFonts w:ascii="Arial" w:hAnsi="Arial" w:cs="Arial"/>
                <w:spacing w:val="17"/>
                <w:w w:val="95"/>
                <w:sz w:val="16"/>
                <w:szCs w:val="16"/>
              </w:rPr>
              <w:t xml:space="preserve"> </w:t>
            </w:r>
            <w:r w:rsidRPr="00CC4D0F">
              <w:rPr>
                <w:rFonts w:ascii="Arial" w:hAnsi="Arial" w:cs="Arial"/>
                <w:w w:val="95"/>
                <w:sz w:val="16"/>
                <w:szCs w:val="16"/>
              </w:rPr>
              <w:t>računi</w:t>
            </w:r>
          </w:p>
        </w:tc>
        <w:tc>
          <w:tcPr>
            <w:tcW w:w="540"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F474CF">
            <w:pPr>
              <w:pStyle w:val="TableParagraph"/>
              <w:rPr>
                <w:rFonts w:ascii="Arial" w:hAnsi="Arial" w:cs="Arial"/>
                <w:sz w:val="16"/>
                <w:szCs w:val="16"/>
              </w:rPr>
            </w:pPr>
            <w:r w:rsidRPr="00CC4D0F">
              <w:rPr>
                <w:rFonts w:ascii="Arial" w:hAnsi="Arial" w:cs="Arial"/>
                <w:sz w:val="16"/>
                <w:szCs w:val="16"/>
              </w:rPr>
              <w:t>11.524,66 kn /</w:t>
            </w:r>
            <w:r w:rsidRPr="00CC4D0F">
              <w:rPr>
                <w:rFonts w:ascii="Arial" w:hAnsi="Arial" w:cs="Arial"/>
                <w:spacing w:val="2"/>
                <w:sz w:val="16"/>
                <w:szCs w:val="16"/>
              </w:rPr>
              <w:t xml:space="preserve"> </w:t>
            </w:r>
            <w:r w:rsidRPr="00CC4D0F">
              <w:rPr>
                <w:rFonts w:ascii="Arial" w:hAnsi="Arial" w:cs="Arial"/>
                <w:sz w:val="16"/>
                <w:szCs w:val="16"/>
              </w:rPr>
              <w:t>1.529,58 EUR</w:t>
            </w:r>
          </w:p>
        </w:tc>
        <w:tc>
          <w:tcPr>
            <w:tcW w:w="542" w:type="pct"/>
          </w:tcPr>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E85E48">
            <w:pPr>
              <w:pStyle w:val="TableParagraph"/>
              <w:rPr>
                <w:rFonts w:ascii="Arial" w:hAnsi="Arial" w:cs="Arial"/>
                <w:b/>
                <w:sz w:val="16"/>
                <w:szCs w:val="16"/>
              </w:rPr>
            </w:pPr>
          </w:p>
          <w:p w:rsidRPr="00CC4D0F" w:rsidR="00E85E48" w:rsidP="00E85E48" w:rsidRDefault="00F474CF">
            <w:pPr>
              <w:pStyle w:val="TableParagraph"/>
              <w:rPr>
                <w:rFonts w:ascii="Arial" w:hAnsi="Arial" w:cs="Arial"/>
                <w:sz w:val="16"/>
                <w:szCs w:val="16"/>
              </w:rPr>
            </w:pPr>
            <w:r w:rsidRPr="00CC4D0F">
              <w:rPr>
                <w:rFonts w:ascii="Arial" w:hAnsi="Arial" w:cs="Arial"/>
                <w:w w:val="95"/>
                <w:sz w:val="16"/>
                <w:szCs w:val="16"/>
              </w:rPr>
              <w:t>izvadak</w:t>
            </w:r>
            <w:r w:rsidRPr="00CC4D0F">
              <w:rPr>
                <w:rFonts w:ascii="Arial" w:hAnsi="Arial" w:cs="Arial"/>
                <w:spacing w:val="13"/>
                <w:w w:val="95"/>
                <w:sz w:val="16"/>
                <w:szCs w:val="16"/>
              </w:rPr>
              <w:t xml:space="preserve"> </w:t>
            </w:r>
            <w:r w:rsidRPr="00CC4D0F">
              <w:rPr>
                <w:rFonts w:ascii="Arial" w:hAnsi="Arial" w:cs="Arial"/>
                <w:w w:val="95"/>
                <w:sz w:val="16"/>
                <w:szCs w:val="16"/>
              </w:rPr>
              <w:t>otvorenih</w:t>
            </w:r>
            <w:r w:rsidRPr="00CC4D0F">
              <w:rPr>
                <w:rFonts w:ascii="Arial" w:hAnsi="Arial" w:cs="Arial"/>
                <w:spacing w:val="16"/>
                <w:w w:val="95"/>
                <w:sz w:val="16"/>
                <w:szCs w:val="16"/>
              </w:rPr>
              <w:t xml:space="preserve"> </w:t>
            </w:r>
            <w:r w:rsidRPr="00CC4D0F">
              <w:rPr>
                <w:rFonts w:ascii="Arial" w:hAnsi="Arial" w:cs="Arial"/>
                <w:w w:val="95"/>
                <w:sz w:val="16"/>
                <w:szCs w:val="16"/>
              </w:rPr>
              <w:t>stavki,</w:t>
            </w:r>
            <w:r w:rsidRPr="00CC4D0F">
              <w:rPr>
                <w:rFonts w:ascii="Arial" w:hAnsi="Arial" w:cs="Arial"/>
                <w:spacing w:val="17"/>
                <w:w w:val="95"/>
                <w:sz w:val="16"/>
                <w:szCs w:val="16"/>
              </w:rPr>
              <w:t xml:space="preserve"> </w:t>
            </w:r>
            <w:r w:rsidRPr="00CC4D0F">
              <w:rPr>
                <w:rFonts w:ascii="Arial" w:hAnsi="Arial" w:cs="Arial"/>
                <w:w w:val="95"/>
                <w:sz w:val="16"/>
                <w:szCs w:val="16"/>
              </w:rPr>
              <w:t>računi</w:t>
            </w:r>
          </w:p>
        </w:tc>
        <w:tc>
          <w:tcPr>
            <w:tcW w:w="743" w:type="pct"/>
          </w:tcPr>
          <w:p w:rsidRPr="00CC4D0F" w:rsidR="00E85E48" w:rsidP="00E85E48" w:rsidRDefault="00E85E48">
            <w:pPr>
              <w:pStyle w:val="TableParagraph"/>
              <w:rPr>
                <w:rFonts w:ascii="Arial" w:hAnsi="Arial" w:cs="Arial"/>
                <w:sz w:val="16"/>
                <w:szCs w:val="16"/>
              </w:rPr>
            </w:pPr>
            <w:r w:rsidRPr="00CC4D0F">
              <w:rPr>
                <w:rFonts w:ascii="Arial" w:hAnsi="Arial" w:cs="Arial"/>
                <w:w w:val="95"/>
                <w:sz w:val="16"/>
                <w:szCs w:val="16"/>
              </w:rPr>
              <w:t>ne</w:t>
            </w:r>
            <w:r w:rsidRPr="00CC4D0F">
              <w:rPr>
                <w:rFonts w:ascii="Arial" w:hAnsi="Arial" w:cs="Arial"/>
                <w:spacing w:val="17"/>
                <w:w w:val="95"/>
                <w:sz w:val="16"/>
                <w:szCs w:val="16"/>
              </w:rPr>
              <w:t xml:space="preserve"> </w:t>
            </w:r>
            <w:r w:rsidRPr="00CC4D0F">
              <w:rPr>
                <w:rFonts w:ascii="Arial" w:hAnsi="Arial" w:cs="Arial"/>
                <w:w w:val="95"/>
                <w:sz w:val="16"/>
                <w:szCs w:val="16"/>
              </w:rPr>
              <w:t>raspolaže</w:t>
            </w:r>
            <w:r w:rsidRPr="00CC4D0F">
              <w:rPr>
                <w:rFonts w:ascii="Arial" w:hAnsi="Arial" w:cs="Arial"/>
                <w:spacing w:val="17"/>
                <w:w w:val="95"/>
                <w:sz w:val="16"/>
                <w:szCs w:val="16"/>
              </w:rPr>
              <w:t xml:space="preserve"> </w:t>
            </w:r>
            <w:r w:rsidRPr="00CC4D0F">
              <w:rPr>
                <w:rFonts w:ascii="Arial" w:hAnsi="Arial" w:cs="Arial"/>
                <w:w w:val="95"/>
                <w:sz w:val="16"/>
                <w:szCs w:val="16"/>
              </w:rPr>
              <w:t>ovršnom</w:t>
            </w:r>
            <w:r w:rsidRPr="00CC4D0F">
              <w:rPr>
                <w:rFonts w:ascii="Arial" w:hAnsi="Arial" w:cs="Arial"/>
                <w:spacing w:val="12"/>
                <w:w w:val="95"/>
                <w:sz w:val="16"/>
                <w:szCs w:val="16"/>
              </w:rPr>
              <w:t xml:space="preserve"> </w:t>
            </w:r>
            <w:r w:rsidRPr="00CC4D0F">
              <w:rPr>
                <w:rFonts w:ascii="Arial" w:hAnsi="Arial" w:cs="Arial"/>
                <w:w w:val="95"/>
                <w:sz w:val="16"/>
                <w:szCs w:val="16"/>
              </w:rPr>
              <w:t>ispravom</w:t>
            </w:r>
          </w:p>
        </w:tc>
      </w:tr>
      <w:tr w:rsidRPr="00CC4D0F" w:rsidR="00E85E48" w:rsidTr="00510DAD">
        <w:trPr>
          <w:trHeight w:val="746"/>
        </w:trPr>
        <w:tc>
          <w:tcPr>
            <w:tcW w:w="151" w:type="pct"/>
          </w:tcPr>
          <w:p w:rsidRPr="00CC4D0F" w:rsidR="00E85E48" w:rsidP="00E85E48" w:rsidRDefault="00E85E48">
            <w:pPr>
              <w:pStyle w:val="Podnoje"/>
              <w:rPr>
                <w:rFonts w:ascii="Arial" w:hAnsi="Arial" w:cs="Arial"/>
                <w:b/>
                <w:sz w:val="16"/>
                <w:szCs w:val="16"/>
              </w:rPr>
            </w:pPr>
          </w:p>
        </w:tc>
        <w:tc>
          <w:tcPr>
            <w:tcW w:w="15" w:type="pct"/>
          </w:tcPr>
          <w:p w:rsidRPr="00CC4D0F" w:rsidR="00E85E48" w:rsidP="00E85E48" w:rsidRDefault="00E85E48">
            <w:pPr>
              <w:pStyle w:val="TableParagraph"/>
              <w:spacing w:before="8"/>
              <w:rPr>
                <w:rFonts w:ascii="Arial" w:hAnsi="Arial" w:cs="Arial"/>
                <w:b/>
                <w:sz w:val="16"/>
                <w:szCs w:val="16"/>
              </w:rPr>
            </w:pPr>
          </w:p>
          <w:p w:rsidRPr="00CC4D0F" w:rsidR="00E85E48" w:rsidP="00E85E48" w:rsidRDefault="00E85E48">
            <w:pPr>
              <w:pStyle w:val="Podnoje"/>
              <w:rPr>
                <w:rFonts w:ascii="Arial" w:hAnsi="Arial" w:cs="Arial"/>
                <w:b/>
                <w:sz w:val="16"/>
                <w:szCs w:val="16"/>
              </w:rPr>
            </w:pPr>
            <w:r w:rsidRPr="00CC4D0F">
              <w:rPr>
                <w:rFonts w:ascii="Arial" w:hAnsi="Arial" w:cs="Arial"/>
                <w:b/>
                <w:sz w:val="16"/>
                <w:szCs w:val="16"/>
              </w:rPr>
              <w:t>II.</w:t>
            </w:r>
            <w:r w:rsidRPr="00CC4D0F">
              <w:rPr>
                <w:rFonts w:ascii="Arial" w:hAnsi="Arial" w:cs="Arial"/>
                <w:b/>
                <w:spacing w:val="2"/>
                <w:sz w:val="16"/>
                <w:szCs w:val="16"/>
              </w:rPr>
              <w:t xml:space="preserve"> </w:t>
            </w:r>
            <w:r w:rsidRPr="00CC4D0F">
              <w:rPr>
                <w:rFonts w:ascii="Arial" w:hAnsi="Arial" w:cs="Arial"/>
                <w:b/>
                <w:sz w:val="16"/>
                <w:szCs w:val="16"/>
              </w:rPr>
              <w:t>red</w:t>
            </w:r>
            <w:r w:rsidRPr="00CC4D0F">
              <w:rPr>
                <w:rFonts w:ascii="Arial" w:hAnsi="Arial" w:cs="Arial"/>
                <w:b/>
                <w:spacing w:val="5"/>
                <w:sz w:val="16"/>
                <w:szCs w:val="16"/>
              </w:rPr>
              <w:t xml:space="preserve"> </w:t>
            </w:r>
            <w:r w:rsidRPr="00CC4D0F">
              <w:rPr>
                <w:rFonts w:ascii="Arial" w:hAnsi="Arial" w:cs="Arial"/>
                <w:b/>
                <w:sz w:val="16"/>
                <w:szCs w:val="16"/>
              </w:rPr>
              <w:t>ukupno</w:t>
            </w:r>
          </w:p>
        </w:tc>
        <w:tc>
          <w:tcPr>
            <w:tcW w:w="14" w:type="pct"/>
          </w:tcPr>
          <w:p w:rsidRPr="00CC4D0F" w:rsidR="00E85E48" w:rsidP="00E85E48" w:rsidRDefault="00E85E48">
            <w:pPr>
              <w:pStyle w:val="Podnoje"/>
              <w:rPr>
                <w:rFonts w:ascii="Arial" w:hAnsi="Arial" w:cs="Arial"/>
                <w:b/>
                <w:sz w:val="16"/>
                <w:szCs w:val="16"/>
              </w:rPr>
            </w:pPr>
          </w:p>
        </w:tc>
        <w:tc>
          <w:tcPr>
            <w:tcW w:w="14" w:type="pct"/>
          </w:tcPr>
          <w:p w:rsidRPr="00CC4D0F" w:rsidR="00E85E48" w:rsidP="00E85E48" w:rsidRDefault="00E85E48">
            <w:pPr>
              <w:pStyle w:val="Podnoje"/>
              <w:rPr>
                <w:rFonts w:ascii="Arial" w:hAnsi="Arial" w:cs="Arial"/>
                <w:b/>
                <w:sz w:val="16"/>
                <w:szCs w:val="16"/>
              </w:rPr>
            </w:pPr>
          </w:p>
        </w:tc>
        <w:tc>
          <w:tcPr>
            <w:tcW w:w="680" w:type="pct"/>
          </w:tcPr>
          <w:p w:rsidRPr="00510DAD" w:rsidR="00E85E48" w:rsidP="00E85E48" w:rsidRDefault="00E85E48">
            <w:pPr>
              <w:pStyle w:val="TableParagraph"/>
              <w:spacing w:before="8"/>
              <w:rPr>
                <w:rFonts w:ascii="Arial" w:hAnsi="Arial" w:cs="Arial"/>
                <w:sz w:val="16"/>
                <w:szCs w:val="16"/>
              </w:rPr>
            </w:pPr>
          </w:p>
          <w:p w:rsidRPr="00510DAD" w:rsidR="00E85E48" w:rsidP="00E85E48" w:rsidRDefault="009465FF">
            <w:pPr>
              <w:pStyle w:val="Podnoje"/>
              <w:rPr>
                <w:rFonts w:ascii="Arial" w:hAnsi="Arial" w:cs="Arial"/>
                <w:sz w:val="16"/>
                <w:szCs w:val="16"/>
              </w:rPr>
            </w:pPr>
            <w:r w:rsidRPr="00510DAD">
              <w:rPr>
                <w:rFonts w:ascii="Arial" w:hAnsi="Arial" w:cs="Arial"/>
                <w:sz w:val="16"/>
                <w:szCs w:val="16"/>
              </w:rPr>
              <w:t xml:space="preserve">II. viši isplatni red </w:t>
            </w:r>
          </w:p>
          <w:p w:rsidRPr="00510DAD" w:rsidR="009465FF" w:rsidP="00E85E48" w:rsidRDefault="009465FF">
            <w:pPr>
              <w:pStyle w:val="Podnoje"/>
              <w:rPr>
                <w:rFonts w:ascii="Arial" w:hAnsi="Arial" w:cs="Arial"/>
                <w:sz w:val="16"/>
                <w:szCs w:val="16"/>
              </w:rPr>
            </w:pPr>
            <w:r w:rsidRPr="00510DAD">
              <w:rPr>
                <w:rFonts w:ascii="Arial" w:hAnsi="Arial" w:cs="Arial"/>
                <w:sz w:val="16"/>
                <w:szCs w:val="16"/>
              </w:rPr>
              <w:t>UKUPNO</w:t>
            </w:r>
          </w:p>
        </w:tc>
        <w:tc>
          <w:tcPr>
            <w:tcW w:w="408" w:type="pct"/>
          </w:tcPr>
          <w:p w:rsidRPr="00CC4D0F" w:rsidR="00E85E48" w:rsidP="00E85E48" w:rsidRDefault="00E85E48">
            <w:pPr>
              <w:pStyle w:val="Podnoje"/>
              <w:rPr>
                <w:rFonts w:ascii="Arial" w:hAnsi="Arial" w:cs="Arial"/>
                <w:b/>
                <w:sz w:val="16"/>
                <w:szCs w:val="16"/>
              </w:rPr>
            </w:pPr>
          </w:p>
        </w:tc>
        <w:tc>
          <w:tcPr>
            <w:tcW w:w="541" w:type="pct"/>
          </w:tcPr>
          <w:p w:rsidRPr="00CC4D0F" w:rsidR="00E85E48" w:rsidP="00E85E48" w:rsidRDefault="00E85E48">
            <w:pPr>
              <w:pStyle w:val="TableParagraph"/>
              <w:spacing w:before="8"/>
              <w:rPr>
                <w:rFonts w:ascii="Arial" w:hAnsi="Arial" w:cs="Arial"/>
                <w:b/>
                <w:sz w:val="16"/>
                <w:szCs w:val="16"/>
              </w:rPr>
            </w:pPr>
          </w:p>
          <w:p w:rsidRPr="00CC4D0F" w:rsidR="00E85E48" w:rsidP="00E85E48" w:rsidRDefault="00E85E48">
            <w:pPr>
              <w:pStyle w:val="Podnoje"/>
              <w:rPr>
                <w:rFonts w:ascii="Arial" w:hAnsi="Arial" w:cs="Arial"/>
                <w:b/>
                <w:sz w:val="16"/>
                <w:szCs w:val="16"/>
              </w:rPr>
            </w:pPr>
          </w:p>
        </w:tc>
        <w:tc>
          <w:tcPr>
            <w:tcW w:w="878" w:type="pct"/>
          </w:tcPr>
          <w:p w:rsidRPr="00CC4D0F" w:rsidR="00E85E48" w:rsidP="00E85E48" w:rsidRDefault="009465FF">
            <w:pPr>
              <w:pStyle w:val="Podnoje"/>
              <w:rPr>
                <w:rFonts w:ascii="Arial" w:hAnsi="Arial" w:cs="Arial"/>
                <w:b/>
                <w:sz w:val="16"/>
                <w:szCs w:val="16"/>
              </w:rPr>
            </w:pPr>
            <w:r w:rsidRPr="00CC4D0F">
              <w:rPr>
                <w:rFonts w:ascii="Arial" w:hAnsi="Arial" w:cs="Arial"/>
                <w:sz w:val="16"/>
                <w:szCs w:val="16"/>
              </w:rPr>
              <w:t>981.858,44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1"/>
                <w:sz w:val="16"/>
                <w:szCs w:val="16"/>
              </w:rPr>
              <w:t xml:space="preserve"> </w:t>
            </w:r>
            <w:r w:rsidRPr="00CC4D0F">
              <w:rPr>
                <w:rFonts w:ascii="Arial" w:hAnsi="Arial" w:cs="Arial"/>
                <w:sz w:val="16"/>
                <w:szCs w:val="16"/>
              </w:rPr>
              <w:t>130.315,01</w:t>
            </w:r>
            <w:r w:rsidRPr="00CC4D0F">
              <w:rPr>
                <w:rFonts w:ascii="Arial" w:hAnsi="Arial" w:cs="Arial"/>
                <w:spacing w:val="1"/>
                <w:sz w:val="16"/>
                <w:szCs w:val="16"/>
              </w:rPr>
              <w:t xml:space="preserve"> </w:t>
            </w:r>
            <w:r w:rsidRPr="00CC4D0F">
              <w:rPr>
                <w:rFonts w:ascii="Arial" w:hAnsi="Arial" w:cs="Arial"/>
                <w:sz w:val="16"/>
                <w:szCs w:val="16"/>
              </w:rPr>
              <w:t>EUR</w:t>
            </w:r>
          </w:p>
        </w:tc>
        <w:tc>
          <w:tcPr>
            <w:tcW w:w="474" w:type="pct"/>
          </w:tcPr>
          <w:p w:rsidRPr="00CC4D0F" w:rsidR="00E85E48" w:rsidP="00E85E48" w:rsidRDefault="00E85E48">
            <w:pPr>
              <w:pStyle w:val="TableParagraph"/>
              <w:spacing w:before="8"/>
              <w:rPr>
                <w:rFonts w:ascii="Arial" w:hAnsi="Arial" w:cs="Arial"/>
                <w:b/>
                <w:sz w:val="16"/>
                <w:szCs w:val="16"/>
              </w:rPr>
            </w:pPr>
          </w:p>
          <w:p w:rsidRPr="00CC4D0F" w:rsidR="00E85E48" w:rsidP="00E85E48" w:rsidRDefault="00E85E48">
            <w:pPr>
              <w:pStyle w:val="Podnoje"/>
              <w:rPr>
                <w:rFonts w:ascii="Arial" w:hAnsi="Arial" w:cs="Arial"/>
                <w:b/>
                <w:sz w:val="16"/>
                <w:szCs w:val="16"/>
              </w:rPr>
            </w:pPr>
          </w:p>
        </w:tc>
        <w:tc>
          <w:tcPr>
            <w:tcW w:w="540" w:type="pct"/>
          </w:tcPr>
          <w:p w:rsidRPr="00CC4D0F" w:rsidR="00E85E48" w:rsidP="00E85E48" w:rsidRDefault="009465FF">
            <w:pPr>
              <w:pStyle w:val="Podnoje"/>
              <w:rPr>
                <w:rFonts w:ascii="Arial" w:hAnsi="Arial" w:cs="Arial"/>
                <w:b/>
                <w:sz w:val="16"/>
                <w:szCs w:val="16"/>
              </w:rPr>
            </w:pPr>
            <w:r w:rsidRPr="00CC4D0F">
              <w:rPr>
                <w:rFonts w:ascii="Arial" w:hAnsi="Arial" w:cs="Arial"/>
                <w:sz w:val="16"/>
                <w:szCs w:val="16"/>
              </w:rPr>
              <w:t>981.858,44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1"/>
                <w:sz w:val="16"/>
                <w:szCs w:val="16"/>
              </w:rPr>
              <w:t xml:space="preserve"> </w:t>
            </w:r>
            <w:r w:rsidRPr="00CC4D0F">
              <w:rPr>
                <w:rFonts w:ascii="Arial" w:hAnsi="Arial" w:cs="Arial"/>
                <w:sz w:val="16"/>
                <w:szCs w:val="16"/>
              </w:rPr>
              <w:t>130.315,01</w:t>
            </w:r>
            <w:r w:rsidRPr="00CC4D0F">
              <w:rPr>
                <w:rFonts w:ascii="Arial" w:hAnsi="Arial" w:cs="Arial"/>
                <w:spacing w:val="1"/>
                <w:sz w:val="16"/>
                <w:szCs w:val="16"/>
              </w:rPr>
              <w:t xml:space="preserve"> </w:t>
            </w:r>
            <w:r w:rsidRPr="00CC4D0F">
              <w:rPr>
                <w:rFonts w:ascii="Arial" w:hAnsi="Arial" w:cs="Arial"/>
                <w:sz w:val="16"/>
                <w:szCs w:val="16"/>
              </w:rPr>
              <w:t>EUR</w:t>
            </w:r>
          </w:p>
        </w:tc>
        <w:tc>
          <w:tcPr>
            <w:tcW w:w="542" w:type="pct"/>
          </w:tcPr>
          <w:p w:rsidRPr="00CC4D0F" w:rsidR="00E85E48" w:rsidP="00E85E48" w:rsidRDefault="00E85E48">
            <w:pPr>
              <w:pStyle w:val="Podnoje"/>
              <w:rPr>
                <w:rFonts w:ascii="Arial" w:hAnsi="Arial" w:cs="Arial"/>
                <w:b/>
                <w:sz w:val="16"/>
                <w:szCs w:val="16"/>
              </w:rPr>
            </w:pPr>
          </w:p>
        </w:tc>
        <w:tc>
          <w:tcPr>
            <w:tcW w:w="743" w:type="pct"/>
          </w:tcPr>
          <w:p w:rsidRPr="00CC4D0F" w:rsidR="00E85E48" w:rsidP="00E85E48" w:rsidRDefault="00E85E48">
            <w:pPr>
              <w:pStyle w:val="TableParagraph"/>
              <w:rPr>
                <w:rFonts w:ascii="Arial" w:hAnsi="Arial" w:cs="Arial"/>
                <w:sz w:val="16"/>
                <w:szCs w:val="16"/>
              </w:rPr>
            </w:pPr>
          </w:p>
        </w:tc>
      </w:tr>
      <w:tr w:rsidRPr="00CC4D0F" w:rsidR="00E85E48" w:rsidTr="00113B2F">
        <w:trPr>
          <w:trHeight w:val="737"/>
        </w:trPr>
        <w:tc>
          <w:tcPr>
            <w:tcW w:w="151" w:type="pct"/>
          </w:tcPr>
          <w:p w:rsidRPr="00CC4D0F" w:rsidR="00E85E48" w:rsidP="00E85E48" w:rsidRDefault="00E85E48">
            <w:pPr>
              <w:pStyle w:val="Podnoje"/>
              <w:rPr>
                <w:rFonts w:ascii="Arial" w:hAnsi="Arial" w:cs="Arial"/>
                <w:b/>
                <w:sz w:val="16"/>
                <w:szCs w:val="16"/>
              </w:rPr>
            </w:pPr>
          </w:p>
        </w:tc>
        <w:tc>
          <w:tcPr>
            <w:tcW w:w="15" w:type="pct"/>
          </w:tcPr>
          <w:p w:rsidRPr="00CC4D0F" w:rsidR="00E85E48" w:rsidP="00E85E48" w:rsidRDefault="00E85E48">
            <w:pPr>
              <w:pStyle w:val="TableParagraph"/>
              <w:spacing w:before="3"/>
              <w:rPr>
                <w:rFonts w:ascii="Arial" w:hAnsi="Arial" w:cs="Arial"/>
                <w:b/>
                <w:sz w:val="16"/>
                <w:szCs w:val="16"/>
              </w:rPr>
            </w:pPr>
          </w:p>
          <w:p w:rsidRPr="00CC4D0F" w:rsidR="00E85E48" w:rsidP="00E85E48" w:rsidRDefault="00E85E48">
            <w:pPr>
              <w:pStyle w:val="Podnoje"/>
              <w:spacing w:before="8"/>
              <w:rPr>
                <w:rFonts w:ascii="Arial" w:hAnsi="Arial" w:cs="Arial"/>
                <w:b/>
                <w:sz w:val="16"/>
                <w:szCs w:val="16"/>
              </w:rPr>
            </w:pPr>
            <w:r w:rsidRPr="00CC4D0F">
              <w:rPr>
                <w:rFonts w:ascii="Arial" w:hAnsi="Arial" w:cs="Arial"/>
                <w:b/>
                <w:sz w:val="16"/>
                <w:szCs w:val="16"/>
              </w:rPr>
              <w:t>I.</w:t>
            </w:r>
            <w:r w:rsidRPr="00CC4D0F">
              <w:rPr>
                <w:rFonts w:ascii="Arial" w:hAnsi="Arial" w:cs="Arial"/>
                <w:b/>
                <w:spacing w:val="1"/>
                <w:sz w:val="16"/>
                <w:szCs w:val="16"/>
              </w:rPr>
              <w:t xml:space="preserve"> </w:t>
            </w:r>
            <w:r w:rsidRPr="00CC4D0F">
              <w:rPr>
                <w:rFonts w:ascii="Arial" w:hAnsi="Arial" w:cs="Arial"/>
                <w:b/>
                <w:sz w:val="16"/>
                <w:szCs w:val="16"/>
              </w:rPr>
              <w:t>i</w:t>
            </w:r>
            <w:r w:rsidRPr="00CC4D0F">
              <w:rPr>
                <w:rFonts w:ascii="Arial" w:hAnsi="Arial" w:cs="Arial"/>
                <w:b/>
                <w:spacing w:val="2"/>
                <w:sz w:val="16"/>
                <w:szCs w:val="16"/>
              </w:rPr>
              <w:t xml:space="preserve"> </w:t>
            </w:r>
            <w:r w:rsidRPr="00CC4D0F">
              <w:rPr>
                <w:rFonts w:ascii="Arial" w:hAnsi="Arial" w:cs="Arial"/>
                <w:b/>
                <w:sz w:val="16"/>
                <w:szCs w:val="16"/>
              </w:rPr>
              <w:t>II.</w:t>
            </w:r>
            <w:r w:rsidRPr="00CC4D0F">
              <w:rPr>
                <w:rFonts w:ascii="Arial" w:hAnsi="Arial" w:cs="Arial"/>
                <w:b/>
                <w:spacing w:val="2"/>
                <w:sz w:val="16"/>
                <w:szCs w:val="16"/>
              </w:rPr>
              <w:t xml:space="preserve"> </w:t>
            </w:r>
            <w:r w:rsidRPr="00CC4D0F">
              <w:rPr>
                <w:rFonts w:ascii="Arial" w:hAnsi="Arial" w:cs="Arial"/>
                <w:b/>
                <w:sz w:val="16"/>
                <w:szCs w:val="16"/>
              </w:rPr>
              <w:t>Red</w:t>
            </w:r>
            <w:r w:rsidRPr="00CC4D0F">
              <w:rPr>
                <w:rFonts w:ascii="Arial" w:hAnsi="Arial" w:cs="Arial"/>
                <w:b/>
                <w:spacing w:val="3"/>
                <w:sz w:val="16"/>
                <w:szCs w:val="16"/>
              </w:rPr>
              <w:t xml:space="preserve"> </w:t>
            </w:r>
            <w:r w:rsidRPr="00CC4D0F">
              <w:rPr>
                <w:rFonts w:ascii="Arial" w:hAnsi="Arial" w:cs="Arial"/>
                <w:b/>
                <w:sz w:val="16"/>
                <w:szCs w:val="16"/>
              </w:rPr>
              <w:t>ukupno</w:t>
            </w:r>
          </w:p>
        </w:tc>
        <w:tc>
          <w:tcPr>
            <w:tcW w:w="14" w:type="pct"/>
          </w:tcPr>
          <w:p w:rsidRPr="00CC4D0F" w:rsidR="00E85E48" w:rsidP="00E85E48" w:rsidRDefault="00E85E48">
            <w:pPr>
              <w:pStyle w:val="Podnoje"/>
              <w:rPr>
                <w:rFonts w:ascii="Arial" w:hAnsi="Arial" w:cs="Arial"/>
                <w:b/>
                <w:sz w:val="16"/>
                <w:szCs w:val="16"/>
              </w:rPr>
            </w:pPr>
          </w:p>
        </w:tc>
        <w:tc>
          <w:tcPr>
            <w:tcW w:w="14" w:type="pct"/>
          </w:tcPr>
          <w:p w:rsidRPr="00CC4D0F" w:rsidR="00E85E48" w:rsidP="00E85E48" w:rsidRDefault="00E85E48">
            <w:pPr>
              <w:pStyle w:val="Podnoje"/>
              <w:rPr>
                <w:rFonts w:ascii="Arial" w:hAnsi="Arial" w:cs="Arial"/>
                <w:b/>
                <w:sz w:val="16"/>
                <w:szCs w:val="16"/>
              </w:rPr>
            </w:pPr>
          </w:p>
        </w:tc>
        <w:tc>
          <w:tcPr>
            <w:tcW w:w="680" w:type="pct"/>
          </w:tcPr>
          <w:p w:rsidRPr="00510DAD" w:rsidR="00E85E48" w:rsidP="00E85E48" w:rsidRDefault="00E85E48">
            <w:pPr>
              <w:pStyle w:val="TableParagraph"/>
              <w:spacing w:before="3"/>
              <w:rPr>
                <w:rFonts w:ascii="Arial" w:hAnsi="Arial" w:cs="Arial"/>
                <w:sz w:val="16"/>
                <w:szCs w:val="16"/>
              </w:rPr>
            </w:pPr>
          </w:p>
          <w:p w:rsidRPr="00510DAD" w:rsidR="00E85E48" w:rsidP="00E85E48" w:rsidRDefault="009465FF">
            <w:pPr>
              <w:pStyle w:val="Podnoje"/>
              <w:spacing w:before="8"/>
              <w:rPr>
                <w:rFonts w:ascii="Arial" w:hAnsi="Arial" w:cs="Arial"/>
                <w:sz w:val="16"/>
                <w:szCs w:val="16"/>
              </w:rPr>
            </w:pPr>
            <w:r w:rsidRPr="00510DAD">
              <w:rPr>
                <w:rFonts w:ascii="Arial" w:hAnsi="Arial" w:cs="Arial"/>
                <w:sz w:val="16"/>
                <w:szCs w:val="16"/>
              </w:rPr>
              <w:t>I i II viši isplatni</w:t>
            </w:r>
          </w:p>
          <w:p w:rsidRPr="00510DAD" w:rsidR="009465FF" w:rsidP="00E85E48" w:rsidRDefault="009465FF">
            <w:pPr>
              <w:pStyle w:val="Podnoje"/>
              <w:spacing w:before="8"/>
              <w:rPr>
                <w:rFonts w:ascii="Arial" w:hAnsi="Arial" w:cs="Arial"/>
                <w:sz w:val="16"/>
                <w:szCs w:val="16"/>
              </w:rPr>
            </w:pPr>
            <w:r w:rsidRPr="00510DAD">
              <w:rPr>
                <w:rFonts w:ascii="Arial" w:hAnsi="Arial" w:cs="Arial"/>
                <w:sz w:val="16"/>
                <w:szCs w:val="16"/>
              </w:rPr>
              <w:t xml:space="preserve">red </w:t>
            </w:r>
          </w:p>
          <w:p w:rsidRPr="00510DAD" w:rsidR="009465FF" w:rsidP="00E85E48" w:rsidRDefault="009465FF">
            <w:pPr>
              <w:pStyle w:val="Podnoje"/>
              <w:spacing w:before="8"/>
              <w:rPr>
                <w:rFonts w:ascii="Arial" w:hAnsi="Arial" w:cs="Arial"/>
                <w:sz w:val="16"/>
                <w:szCs w:val="16"/>
              </w:rPr>
            </w:pPr>
            <w:r w:rsidRPr="00510DAD">
              <w:rPr>
                <w:rFonts w:ascii="Arial" w:hAnsi="Arial" w:cs="Arial"/>
                <w:sz w:val="16"/>
                <w:szCs w:val="16"/>
              </w:rPr>
              <w:t>UKUPNO</w:t>
            </w:r>
          </w:p>
        </w:tc>
        <w:tc>
          <w:tcPr>
            <w:tcW w:w="408" w:type="pct"/>
          </w:tcPr>
          <w:p w:rsidRPr="00CC4D0F" w:rsidR="00E85E48" w:rsidP="00E85E48" w:rsidRDefault="00E85E48">
            <w:pPr>
              <w:pStyle w:val="Podnoje"/>
              <w:rPr>
                <w:rFonts w:ascii="Arial" w:hAnsi="Arial" w:cs="Arial"/>
                <w:b/>
                <w:sz w:val="16"/>
                <w:szCs w:val="16"/>
              </w:rPr>
            </w:pPr>
          </w:p>
        </w:tc>
        <w:tc>
          <w:tcPr>
            <w:tcW w:w="541" w:type="pct"/>
          </w:tcPr>
          <w:p w:rsidRPr="00CC4D0F" w:rsidR="00E85E48" w:rsidP="00E85E48" w:rsidRDefault="00E85E48">
            <w:pPr>
              <w:pStyle w:val="TableParagraph"/>
              <w:spacing w:before="3"/>
              <w:rPr>
                <w:rFonts w:ascii="Arial" w:hAnsi="Arial" w:cs="Arial"/>
                <w:b/>
                <w:sz w:val="16"/>
                <w:szCs w:val="16"/>
              </w:rPr>
            </w:pPr>
          </w:p>
          <w:p w:rsidRPr="00CC4D0F" w:rsidR="00E85E48" w:rsidP="00E85E48" w:rsidRDefault="00E85E48">
            <w:pPr>
              <w:pStyle w:val="Podnoje"/>
              <w:spacing w:before="8"/>
              <w:rPr>
                <w:rFonts w:ascii="Arial" w:hAnsi="Arial" w:cs="Arial"/>
                <w:b/>
                <w:sz w:val="16"/>
                <w:szCs w:val="16"/>
              </w:rPr>
            </w:pPr>
          </w:p>
        </w:tc>
        <w:tc>
          <w:tcPr>
            <w:tcW w:w="878" w:type="pct"/>
          </w:tcPr>
          <w:p w:rsidRPr="00CC4D0F" w:rsidR="00E85E48" w:rsidP="00E85E48" w:rsidRDefault="009465FF">
            <w:pPr>
              <w:pStyle w:val="Podnoje"/>
              <w:rPr>
                <w:rFonts w:ascii="Arial" w:hAnsi="Arial" w:cs="Arial"/>
                <w:b/>
                <w:sz w:val="16"/>
                <w:szCs w:val="16"/>
              </w:rPr>
            </w:pPr>
            <w:r w:rsidRPr="00CC4D0F">
              <w:rPr>
                <w:rFonts w:ascii="Arial" w:hAnsi="Arial" w:cs="Arial"/>
                <w:sz w:val="16"/>
                <w:szCs w:val="16"/>
              </w:rPr>
              <w:t>1.238.842,23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2"/>
                <w:sz w:val="16"/>
                <w:szCs w:val="16"/>
              </w:rPr>
              <w:t xml:space="preserve"> </w:t>
            </w:r>
            <w:r w:rsidRPr="00CC4D0F">
              <w:rPr>
                <w:rFonts w:ascii="Arial" w:hAnsi="Arial" w:cs="Arial"/>
                <w:sz w:val="16"/>
                <w:szCs w:val="16"/>
              </w:rPr>
              <w:t>164.422,62 EUR</w:t>
            </w:r>
          </w:p>
        </w:tc>
        <w:tc>
          <w:tcPr>
            <w:tcW w:w="474" w:type="pct"/>
          </w:tcPr>
          <w:p w:rsidRPr="00CC4D0F" w:rsidR="00E85E48" w:rsidP="00E85E48" w:rsidRDefault="00E85E48">
            <w:pPr>
              <w:pStyle w:val="TableParagraph"/>
              <w:spacing w:before="3"/>
              <w:rPr>
                <w:rFonts w:ascii="Arial" w:hAnsi="Arial" w:cs="Arial"/>
                <w:b/>
                <w:sz w:val="16"/>
                <w:szCs w:val="16"/>
              </w:rPr>
            </w:pPr>
          </w:p>
          <w:p w:rsidRPr="00CC4D0F" w:rsidR="00E85E48" w:rsidP="00E85E48" w:rsidRDefault="00E85E48">
            <w:pPr>
              <w:pStyle w:val="Podnoje"/>
              <w:spacing w:before="8"/>
              <w:rPr>
                <w:rFonts w:ascii="Arial" w:hAnsi="Arial" w:cs="Arial"/>
                <w:b/>
                <w:sz w:val="16"/>
                <w:szCs w:val="16"/>
              </w:rPr>
            </w:pPr>
          </w:p>
        </w:tc>
        <w:tc>
          <w:tcPr>
            <w:tcW w:w="540" w:type="pct"/>
          </w:tcPr>
          <w:p w:rsidRPr="00CC4D0F" w:rsidR="00E85E48" w:rsidP="00E85E48" w:rsidRDefault="009465FF">
            <w:pPr>
              <w:pStyle w:val="Podnoje"/>
              <w:rPr>
                <w:rFonts w:ascii="Arial" w:hAnsi="Arial" w:cs="Arial"/>
                <w:b/>
                <w:sz w:val="16"/>
                <w:szCs w:val="16"/>
              </w:rPr>
            </w:pPr>
            <w:r w:rsidRPr="00CC4D0F">
              <w:rPr>
                <w:rFonts w:ascii="Arial" w:hAnsi="Arial" w:cs="Arial"/>
                <w:sz w:val="16"/>
                <w:szCs w:val="16"/>
              </w:rPr>
              <w:t>1.238.842,23 kn</w:t>
            </w:r>
            <w:r w:rsidRPr="00CC4D0F">
              <w:rPr>
                <w:rFonts w:ascii="Arial" w:hAnsi="Arial" w:cs="Arial"/>
                <w:spacing w:val="1"/>
                <w:sz w:val="16"/>
                <w:szCs w:val="16"/>
              </w:rPr>
              <w:t xml:space="preserve"> </w:t>
            </w:r>
            <w:r w:rsidRPr="00CC4D0F">
              <w:rPr>
                <w:rFonts w:ascii="Arial" w:hAnsi="Arial" w:cs="Arial"/>
                <w:sz w:val="16"/>
                <w:szCs w:val="16"/>
              </w:rPr>
              <w:t>/</w:t>
            </w:r>
            <w:r w:rsidRPr="00CC4D0F">
              <w:rPr>
                <w:rFonts w:ascii="Arial" w:hAnsi="Arial" w:cs="Arial"/>
                <w:spacing w:val="2"/>
                <w:sz w:val="16"/>
                <w:szCs w:val="16"/>
              </w:rPr>
              <w:t xml:space="preserve"> </w:t>
            </w:r>
            <w:r w:rsidRPr="00CC4D0F">
              <w:rPr>
                <w:rFonts w:ascii="Arial" w:hAnsi="Arial" w:cs="Arial"/>
                <w:sz w:val="16"/>
                <w:szCs w:val="16"/>
              </w:rPr>
              <w:t>164.422,62 EUR</w:t>
            </w:r>
          </w:p>
        </w:tc>
        <w:tc>
          <w:tcPr>
            <w:tcW w:w="542" w:type="pct"/>
          </w:tcPr>
          <w:p w:rsidRPr="00CC4D0F" w:rsidR="00E85E48" w:rsidP="00E85E48" w:rsidRDefault="00E85E48">
            <w:pPr>
              <w:pStyle w:val="Podnoje"/>
              <w:rPr>
                <w:rFonts w:ascii="Arial" w:hAnsi="Arial" w:cs="Arial"/>
                <w:b/>
                <w:sz w:val="16"/>
                <w:szCs w:val="16"/>
              </w:rPr>
            </w:pPr>
          </w:p>
        </w:tc>
        <w:tc>
          <w:tcPr>
            <w:tcW w:w="743" w:type="pct"/>
          </w:tcPr>
          <w:p w:rsidRPr="00CC4D0F" w:rsidR="00E85E48" w:rsidP="00E85E48" w:rsidRDefault="00E85E48">
            <w:pPr>
              <w:pStyle w:val="TableParagraph"/>
              <w:rPr>
                <w:rFonts w:ascii="Arial" w:hAnsi="Arial" w:cs="Arial"/>
                <w:sz w:val="16"/>
                <w:szCs w:val="16"/>
              </w:rPr>
            </w:pPr>
          </w:p>
        </w:tc>
      </w:tr>
    </w:tbl>
    <w:p w:rsidR="00A54EF2" w:rsidP="00A54EF2" w:rsidRDefault="00A54EF2">
      <w:pPr>
        <w:pStyle w:val="Default"/>
      </w:pPr>
    </w:p>
    <w:p w:rsidR="00A54EF2" w:rsidP="00A32F04" w:rsidRDefault="00A54EF2">
      <w:pPr>
        <w:overflowPunct/>
        <w:autoSpaceDE/>
        <w:autoSpaceDN/>
        <w:adjustRightInd/>
        <w:textAlignment w:val="auto"/>
        <w:rPr>
          <w:rFonts w:ascii="Arial" w:hAnsi="Arial" w:cs="Arial"/>
          <w:sz w:val="24"/>
          <w:szCs w:val="24"/>
        </w:rPr>
      </w:pPr>
    </w:p>
    <w:p w:rsidRPr="00584A40" w:rsidR="00482987" w:rsidP="00A32F04" w:rsidRDefault="00482987">
      <w:pPr>
        <w:overflowPunct/>
        <w:autoSpaceDE/>
        <w:autoSpaceDN/>
        <w:adjustRightInd/>
        <w:textAlignment w:val="auto"/>
        <w:rPr>
          <w:rFonts w:ascii="Arial" w:hAnsi="Arial" w:cs="Arial"/>
          <w:sz w:val="24"/>
          <w:szCs w:val="24"/>
        </w:rPr>
      </w:pPr>
    </w:p>
    <w:p w:rsidRPr="00584A40" w:rsidR="0016535C" w:rsidP="009E2D84" w:rsidRDefault="007A6276">
      <w:pPr>
        <w:overflowPunct/>
        <w:autoSpaceDE/>
        <w:autoSpaceDN/>
        <w:adjustRightInd/>
        <w:ind w:firstLine="720"/>
        <w:textAlignment w:val="auto"/>
        <w:rPr>
          <w:rFonts w:ascii="Arial" w:hAnsi="Arial" w:cs="Arial"/>
          <w:sz w:val="24"/>
          <w:szCs w:val="24"/>
        </w:rPr>
      </w:pPr>
      <w:r w:rsidRPr="00584A40">
        <w:rPr>
          <w:rFonts w:ascii="Arial" w:hAnsi="Arial" w:cs="Arial"/>
          <w:sz w:val="24"/>
          <w:szCs w:val="24"/>
        </w:rPr>
        <w:t>Prisutni vjerovni</w:t>
      </w:r>
      <w:r w:rsidRPr="00584A40" w:rsidR="00E74BAB">
        <w:rPr>
          <w:rFonts w:ascii="Arial" w:hAnsi="Arial" w:cs="Arial"/>
          <w:sz w:val="24"/>
          <w:szCs w:val="24"/>
        </w:rPr>
        <w:t xml:space="preserve">k </w:t>
      </w:r>
      <w:r w:rsidRPr="00584A40">
        <w:rPr>
          <w:rFonts w:ascii="Arial" w:hAnsi="Arial" w:cs="Arial"/>
          <w:sz w:val="24"/>
          <w:szCs w:val="24"/>
        </w:rPr>
        <w:t xml:space="preserve">ne osporava tražbinu drugom vjerovniku. </w:t>
      </w:r>
    </w:p>
    <w:p w:rsidRPr="00584A40" w:rsidR="000857AF" w:rsidP="001C716F" w:rsidRDefault="000857AF">
      <w:pPr>
        <w:ind w:firstLine="720"/>
        <w:jc w:val="both"/>
        <w:rPr>
          <w:rFonts w:ascii="Arial" w:hAnsi="Arial" w:cs="Arial"/>
          <w:sz w:val="24"/>
          <w:szCs w:val="24"/>
        </w:rPr>
      </w:pPr>
      <w:r w:rsidRPr="00584A40">
        <w:rPr>
          <w:rFonts w:ascii="Arial" w:hAnsi="Arial" w:cs="Arial"/>
          <w:sz w:val="24"/>
          <w:szCs w:val="24"/>
        </w:rPr>
        <w:t>S obzirom da su ispitane sve prijavljene tražbine, sud izjavljuje da će rješenje o tome u kojem iznosu i u ko</w:t>
      </w:r>
      <w:r w:rsidRPr="00584A40" w:rsidR="00A51DA6">
        <w:rPr>
          <w:rFonts w:ascii="Arial" w:hAnsi="Arial" w:cs="Arial"/>
          <w:sz w:val="24"/>
          <w:szCs w:val="24"/>
        </w:rPr>
        <w:t xml:space="preserve">jem isplatnom redu su utvrđene </w:t>
      </w:r>
      <w:r w:rsidRPr="00584A40">
        <w:rPr>
          <w:rFonts w:ascii="Arial" w:hAnsi="Arial" w:cs="Arial"/>
          <w:sz w:val="24"/>
          <w:szCs w:val="24"/>
        </w:rPr>
        <w:t>biti objavljeno na e-oglasnoj ploči suda.</w:t>
      </w:r>
    </w:p>
    <w:p w:rsidRPr="00584A40" w:rsidR="000857AF" w:rsidP="001C716F" w:rsidRDefault="00E75613">
      <w:pPr>
        <w:ind w:firstLine="720"/>
        <w:jc w:val="both"/>
        <w:rPr>
          <w:rFonts w:ascii="Arial" w:hAnsi="Arial" w:cs="Arial"/>
          <w:bCs/>
          <w:sz w:val="24"/>
          <w:szCs w:val="24"/>
        </w:rPr>
      </w:pPr>
      <w:r w:rsidRPr="00584A40">
        <w:rPr>
          <w:rFonts w:ascii="Arial" w:hAnsi="Arial" w:cs="Arial"/>
          <w:bCs/>
          <w:sz w:val="24"/>
          <w:szCs w:val="24"/>
        </w:rPr>
        <w:t>Sud</w:t>
      </w:r>
      <w:r w:rsidRPr="00584A40" w:rsidR="000857AF">
        <w:rPr>
          <w:rFonts w:ascii="Arial" w:hAnsi="Arial" w:cs="Arial"/>
          <w:bCs/>
          <w:sz w:val="24"/>
          <w:szCs w:val="24"/>
        </w:rPr>
        <w:t xml:space="preserve"> objavljuje da se u tablici navedene tražbine stečajnih vjerovnika smatraju utvrđenim  i razvrstavaju u</w:t>
      </w:r>
      <w:r w:rsidRPr="00584A40" w:rsidR="0078129A">
        <w:rPr>
          <w:rFonts w:ascii="Arial" w:hAnsi="Arial" w:cs="Arial"/>
          <w:bCs/>
          <w:sz w:val="24"/>
          <w:szCs w:val="24"/>
        </w:rPr>
        <w:t xml:space="preserve"> I. i </w:t>
      </w:r>
      <w:r w:rsidRPr="00584A40" w:rsidR="002742D9">
        <w:rPr>
          <w:rFonts w:ascii="Arial" w:hAnsi="Arial" w:cs="Arial"/>
          <w:bCs/>
          <w:sz w:val="24"/>
          <w:szCs w:val="24"/>
        </w:rPr>
        <w:t xml:space="preserve"> </w:t>
      </w:r>
      <w:r w:rsidRPr="00584A40" w:rsidR="000857AF">
        <w:rPr>
          <w:rFonts w:ascii="Arial" w:hAnsi="Arial" w:cs="Arial"/>
          <w:bCs/>
          <w:sz w:val="24"/>
          <w:szCs w:val="24"/>
        </w:rPr>
        <w:t>II</w:t>
      </w:r>
      <w:r w:rsidRPr="00584A40" w:rsidR="00867982">
        <w:rPr>
          <w:rFonts w:ascii="Arial" w:hAnsi="Arial" w:cs="Arial"/>
          <w:bCs/>
          <w:sz w:val="24"/>
          <w:szCs w:val="24"/>
        </w:rPr>
        <w:t>.</w:t>
      </w:r>
      <w:r w:rsidRPr="00584A40" w:rsidR="000857AF">
        <w:rPr>
          <w:rFonts w:ascii="Arial" w:hAnsi="Arial" w:cs="Arial"/>
          <w:bCs/>
          <w:sz w:val="24"/>
          <w:szCs w:val="24"/>
        </w:rPr>
        <w:t xml:space="preserve"> viši isplatni red.</w:t>
      </w:r>
    </w:p>
    <w:p w:rsidRPr="00584A40" w:rsidR="00BF2334" w:rsidP="000B3A4F" w:rsidRDefault="00BF2334">
      <w:pPr>
        <w:jc w:val="both"/>
        <w:rPr>
          <w:rFonts w:ascii="Arial" w:hAnsi="Arial" w:cs="Arial"/>
          <w:bCs/>
          <w:sz w:val="24"/>
          <w:szCs w:val="24"/>
        </w:rPr>
      </w:pPr>
    </w:p>
    <w:p w:rsidRPr="00584A40" w:rsidR="00F513AE" w:rsidP="00F3444F" w:rsidRDefault="006B0F0B">
      <w:pPr>
        <w:numPr>
          <w:ilvl w:val="12"/>
          <w:numId w:val="0"/>
        </w:numPr>
        <w:ind w:firstLine="720"/>
        <w:jc w:val="both"/>
        <w:rPr>
          <w:rFonts w:ascii="Arial" w:hAnsi="Arial" w:cs="Arial"/>
          <w:bCs/>
          <w:sz w:val="24"/>
          <w:szCs w:val="24"/>
        </w:rPr>
      </w:pPr>
      <w:r w:rsidRPr="00584A40">
        <w:rPr>
          <w:rFonts w:ascii="Arial" w:hAnsi="Arial" w:cs="Arial"/>
          <w:bCs/>
          <w:sz w:val="24"/>
          <w:szCs w:val="24"/>
        </w:rPr>
        <w:t xml:space="preserve">Stečajni upravitelj ističe kako </w:t>
      </w:r>
      <w:r w:rsidR="004E148D">
        <w:rPr>
          <w:rFonts w:ascii="Arial" w:hAnsi="Arial" w:cs="Arial"/>
          <w:bCs/>
          <w:sz w:val="24"/>
          <w:szCs w:val="24"/>
        </w:rPr>
        <w:t>ima</w:t>
      </w:r>
      <w:r w:rsidRPr="00584A40" w:rsidR="00FB34B7">
        <w:rPr>
          <w:rFonts w:ascii="Arial" w:hAnsi="Arial" w:cs="Arial"/>
          <w:bCs/>
          <w:sz w:val="24"/>
          <w:szCs w:val="24"/>
        </w:rPr>
        <w:t xml:space="preserve"> </w:t>
      </w:r>
      <w:r w:rsidRPr="00584A40" w:rsidR="007F3546">
        <w:rPr>
          <w:rFonts w:ascii="Arial" w:hAnsi="Arial" w:cs="Arial"/>
          <w:bCs/>
          <w:sz w:val="24"/>
          <w:szCs w:val="24"/>
        </w:rPr>
        <w:t>razlučn</w:t>
      </w:r>
      <w:r w:rsidRPr="00584A40" w:rsidR="00484281">
        <w:rPr>
          <w:rFonts w:ascii="Arial" w:hAnsi="Arial" w:cs="Arial"/>
          <w:bCs/>
          <w:sz w:val="24"/>
          <w:szCs w:val="24"/>
        </w:rPr>
        <w:t>ih</w:t>
      </w:r>
      <w:r w:rsidRPr="00584A40" w:rsidR="00F835F3">
        <w:rPr>
          <w:rFonts w:ascii="Arial" w:hAnsi="Arial" w:cs="Arial"/>
          <w:bCs/>
          <w:sz w:val="24"/>
          <w:szCs w:val="24"/>
        </w:rPr>
        <w:t xml:space="preserve"> </w:t>
      </w:r>
      <w:r w:rsidRPr="00584A40" w:rsidR="00FF5293">
        <w:rPr>
          <w:rFonts w:ascii="Arial" w:hAnsi="Arial" w:cs="Arial"/>
          <w:bCs/>
          <w:sz w:val="24"/>
          <w:szCs w:val="24"/>
        </w:rPr>
        <w:t xml:space="preserve"> </w:t>
      </w:r>
      <w:r w:rsidRPr="00584A40" w:rsidR="007F3546">
        <w:rPr>
          <w:rFonts w:ascii="Arial" w:hAnsi="Arial" w:cs="Arial"/>
          <w:bCs/>
          <w:sz w:val="24"/>
          <w:szCs w:val="24"/>
        </w:rPr>
        <w:t>prav</w:t>
      </w:r>
      <w:r w:rsidRPr="00584A40" w:rsidR="00484281">
        <w:rPr>
          <w:rFonts w:ascii="Arial" w:hAnsi="Arial" w:cs="Arial"/>
          <w:bCs/>
          <w:sz w:val="24"/>
          <w:szCs w:val="24"/>
        </w:rPr>
        <w:t>a</w:t>
      </w:r>
      <w:r w:rsidRPr="00584A40" w:rsidR="00FB34B7">
        <w:rPr>
          <w:rFonts w:ascii="Arial" w:hAnsi="Arial" w:cs="Arial"/>
          <w:bCs/>
          <w:sz w:val="24"/>
          <w:szCs w:val="24"/>
        </w:rPr>
        <w:t>.</w:t>
      </w:r>
    </w:p>
    <w:p w:rsidRPr="00584A40" w:rsidR="000857AF" w:rsidP="000857AF" w:rsidRDefault="000857AF">
      <w:pPr>
        <w:ind w:firstLine="720"/>
        <w:jc w:val="both"/>
        <w:rPr>
          <w:rFonts w:ascii="Arial" w:hAnsi="Arial" w:cs="Arial"/>
          <w:bCs/>
          <w:sz w:val="24"/>
          <w:szCs w:val="24"/>
        </w:rPr>
      </w:pPr>
      <w:r w:rsidRPr="00584A40">
        <w:rPr>
          <w:rFonts w:ascii="Arial" w:hAnsi="Arial" w:cs="Arial"/>
          <w:bCs/>
          <w:sz w:val="24"/>
          <w:szCs w:val="24"/>
        </w:rPr>
        <w:t>Ste</w:t>
      </w:r>
      <w:r w:rsidRPr="00584A40" w:rsidR="00FA4A4B">
        <w:rPr>
          <w:rFonts w:ascii="Arial" w:hAnsi="Arial" w:cs="Arial"/>
          <w:bCs/>
          <w:sz w:val="24"/>
          <w:szCs w:val="24"/>
        </w:rPr>
        <w:t xml:space="preserve">čajni upravitelj </w:t>
      </w:r>
      <w:r w:rsidRPr="00584A40" w:rsidR="00737A38">
        <w:rPr>
          <w:rFonts w:ascii="Arial" w:hAnsi="Arial" w:cs="Arial"/>
          <w:bCs/>
          <w:sz w:val="24"/>
          <w:szCs w:val="24"/>
        </w:rPr>
        <w:t xml:space="preserve">ističe kako </w:t>
      </w:r>
      <w:r w:rsidRPr="00584A40" w:rsidR="00FA4A4B">
        <w:rPr>
          <w:rFonts w:ascii="Arial" w:hAnsi="Arial" w:cs="Arial"/>
          <w:bCs/>
          <w:sz w:val="24"/>
          <w:szCs w:val="24"/>
        </w:rPr>
        <w:t>nema</w:t>
      </w:r>
      <w:r w:rsidRPr="00584A40" w:rsidR="00737A38">
        <w:rPr>
          <w:rFonts w:ascii="Arial" w:hAnsi="Arial" w:cs="Arial"/>
          <w:bCs/>
          <w:sz w:val="24"/>
          <w:szCs w:val="24"/>
        </w:rPr>
        <w:t xml:space="preserve"> izlučnih prava</w:t>
      </w:r>
      <w:r w:rsidRPr="00584A40" w:rsidR="00FA4A4B">
        <w:rPr>
          <w:rFonts w:ascii="Arial" w:hAnsi="Arial" w:cs="Arial"/>
          <w:bCs/>
          <w:sz w:val="24"/>
          <w:szCs w:val="24"/>
        </w:rPr>
        <w:t>.</w:t>
      </w:r>
    </w:p>
    <w:p w:rsidRPr="00584A40" w:rsidR="00EF29F3" w:rsidP="00F95C6D" w:rsidRDefault="00EF29F3">
      <w:pPr>
        <w:rPr>
          <w:rFonts w:ascii="Arial" w:hAnsi="Arial" w:cs="Arial"/>
          <w:bCs/>
          <w:sz w:val="24"/>
          <w:szCs w:val="24"/>
        </w:rPr>
      </w:pPr>
    </w:p>
    <w:p w:rsidRPr="00584A40" w:rsidR="00853FF6" w:rsidP="00C6522F" w:rsidRDefault="004A38B4">
      <w:pPr>
        <w:jc w:val="center"/>
        <w:rPr>
          <w:rFonts w:ascii="Arial" w:hAnsi="Arial" w:cs="Arial"/>
          <w:bCs/>
          <w:sz w:val="24"/>
          <w:szCs w:val="24"/>
        </w:rPr>
      </w:pPr>
      <w:r w:rsidRPr="00584A40">
        <w:rPr>
          <w:rFonts w:ascii="Arial" w:hAnsi="Arial" w:cs="Arial"/>
          <w:bCs/>
          <w:sz w:val="24"/>
          <w:szCs w:val="24"/>
        </w:rPr>
        <w:t>D</w:t>
      </w:r>
      <w:r w:rsidRPr="00584A40" w:rsidR="00853FF6">
        <w:rPr>
          <w:rFonts w:ascii="Arial" w:hAnsi="Arial" w:cs="Arial"/>
          <w:bCs/>
          <w:sz w:val="24"/>
          <w:szCs w:val="24"/>
        </w:rPr>
        <w:t>ovršeno u</w:t>
      </w:r>
      <w:r w:rsidR="003B6C22">
        <w:rPr>
          <w:rFonts w:ascii="Arial" w:hAnsi="Arial" w:cs="Arial"/>
          <w:bCs/>
          <w:sz w:val="24"/>
          <w:szCs w:val="24"/>
        </w:rPr>
        <w:t xml:space="preserve"> 10,35 </w:t>
      </w:r>
      <w:r w:rsidRPr="00584A40" w:rsidR="00724D4D">
        <w:rPr>
          <w:rFonts w:ascii="Arial" w:hAnsi="Arial" w:cs="Arial"/>
          <w:bCs/>
          <w:sz w:val="24"/>
          <w:szCs w:val="24"/>
        </w:rPr>
        <w:t xml:space="preserve"> </w:t>
      </w:r>
      <w:r w:rsidRPr="00584A40" w:rsidR="00862E38">
        <w:rPr>
          <w:rFonts w:ascii="Arial" w:hAnsi="Arial" w:cs="Arial"/>
          <w:bCs/>
          <w:sz w:val="24"/>
          <w:szCs w:val="24"/>
        </w:rPr>
        <w:t>sati</w:t>
      </w:r>
    </w:p>
    <w:p w:rsidRPr="00584A40" w:rsidR="00EC23C0" w:rsidP="00C62C16" w:rsidRDefault="00EC23C0">
      <w:pPr>
        <w:jc w:val="both"/>
        <w:rPr>
          <w:rFonts w:ascii="Arial" w:hAnsi="Arial" w:cs="Arial"/>
          <w:bCs/>
          <w:sz w:val="24"/>
          <w:szCs w:val="24"/>
        </w:rPr>
      </w:pPr>
    </w:p>
    <w:p w:rsidRPr="00584A40" w:rsidR="004079E2" w:rsidP="004079E2" w:rsidRDefault="004079E2">
      <w:pPr>
        <w:numPr>
          <w:ilvl w:val="12"/>
          <w:numId w:val="0"/>
        </w:numPr>
        <w:jc w:val="both"/>
        <w:rPr>
          <w:rFonts w:ascii="Arial" w:hAnsi="Arial" w:cs="Arial"/>
          <w:bCs/>
          <w:sz w:val="24"/>
          <w:szCs w:val="24"/>
        </w:rPr>
      </w:pPr>
      <w:r w:rsidRPr="00584A40">
        <w:rPr>
          <w:rFonts w:ascii="Arial" w:hAnsi="Arial" w:cs="Arial"/>
          <w:bCs/>
          <w:sz w:val="24"/>
          <w:szCs w:val="24"/>
        </w:rPr>
        <w:t>Na temelju odredbe čl. 130. st. 4. Stečajnog zakona, spajaju se ispitno i izvještajno ročište te se prelazi na:</w:t>
      </w:r>
    </w:p>
    <w:p w:rsidRPr="00584A40" w:rsidR="004079E2" w:rsidP="004079E2" w:rsidRDefault="004079E2">
      <w:pPr>
        <w:numPr>
          <w:ilvl w:val="12"/>
          <w:numId w:val="0"/>
        </w:numPr>
        <w:jc w:val="both"/>
        <w:rPr>
          <w:rFonts w:ascii="Arial" w:hAnsi="Arial" w:cs="Arial"/>
          <w:bCs/>
          <w:sz w:val="24"/>
          <w:szCs w:val="24"/>
        </w:rPr>
      </w:pPr>
    </w:p>
    <w:p w:rsidRPr="00584A40" w:rsidR="004079E2" w:rsidP="004079E2" w:rsidRDefault="004079E2">
      <w:pPr>
        <w:numPr>
          <w:ilvl w:val="12"/>
          <w:numId w:val="0"/>
        </w:numPr>
        <w:jc w:val="center"/>
        <w:rPr>
          <w:rFonts w:ascii="Arial" w:hAnsi="Arial" w:cs="Arial"/>
          <w:bCs/>
          <w:sz w:val="24"/>
          <w:szCs w:val="24"/>
        </w:rPr>
      </w:pPr>
      <w:r w:rsidRPr="00584A40">
        <w:rPr>
          <w:rFonts w:ascii="Arial" w:hAnsi="Arial" w:cs="Arial"/>
          <w:bCs/>
          <w:sz w:val="24"/>
          <w:szCs w:val="24"/>
        </w:rPr>
        <w:t>SKUPŠTINU VJEROVNIKA S</w:t>
      </w:r>
    </w:p>
    <w:p w:rsidRPr="00584A40" w:rsidR="004079E2" w:rsidP="004079E2" w:rsidRDefault="004079E2">
      <w:pPr>
        <w:numPr>
          <w:ilvl w:val="12"/>
          <w:numId w:val="0"/>
        </w:numPr>
        <w:jc w:val="center"/>
        <w:rPr>
          <w:rFonts w:ascii="Arial" w:hAnsi="Arial" w:cs="Arial"/>
          <w:bCs/>
          <w:sz w:val="24"/>
          <w:szCs w:val="24"/>
        </w:rPr>
      </w:pPr>
      <w:r w:rsidRPr="00584A40">
        <w:rPr>
          <w:rFonts w:ascii="Arial" w:hAnsi="Arial" w:cs="Arial"/>
          <w:bCs/>
          <w:sz w:val="24"/>
          <w:szCs w:val="24"/>
        </w:rPr>
        <w:t>IZVJEŠTAJNOG ROČIŠTA</w:t>
      </w:r>
    </w:p>
    <w:p w:rsidRPr="00584A40" w:rsidR="004079E2" w:rsidP="004079E2" w:rsidRDefault="004079E2">
      <w:pPr>
        <w:numPr>
          <w:ilvl w:val="12"/>
          <w:numId w:val="0"/>
        </w:numPr>
        <w:jc w:val="both"/>
        <w:rPr>
          <w:rFonts w:ascii="Arial" w:hAnsi="Arial" w:cs="Arial"/>
          <w:bCs/>
          <w:sz w:val="24"/>
          <w:szCs w:val="24"/>
        </w:rPr>
      </w:pPr>
    </w:p>
    <w:p w:rsidRPr="00584A40" w:rsidR="004079E2" w:rsidP="001C716F" w:rsidRDefault="004079E2">
      <w:pPr>
        <w:ind w:firstLine="720"/>
        <w:jc w:val="both"/>
        <w:rPr>
          <w:rFonts w:ascii="Arial" w:hAnsi="Arial" w:cs="Arial"/>
          <w:sz w:val="24"/>
          <w:szCs w:val="24"/>
        </w:rPr>
      </w:pPr>
      <w:r w:rsidRPr="00584A40">
        <w:rPr>
          <w:rFonts w:ascii="Arial" w:hAnsi="Arial" w:cs="Arial"/>
          <w:sz w:val="24"/>
          <w:szCs w:val="24"/>
        </w:rPr>
        <w:t xml:space="preserve">Utvrđuje se da su na izvještajnom ročištu nazočni vjerovnici koji su bili nazočni na ispitnom ročištu. </w:t>
      </w:r>
    </w:p>
    <w:p w:rsidRPr="00584A40" w:rsidR="004079E2" w:rsidP="001C716F" w:rsidRDefault="004079E2">
      <w:pPr>
        <w:ind w:firstLine="720"/>
        <w:jc w:val="both"/>
        <w:rPr>
          <w:rFonts w:ascii="Arial" w:hAnsi="Arial" w:cs="Arial"/>
          <w:sz w:val="24"/>
          <w:szCs w:val="24"/>
        </w:rPr>
      </w:pPr>
      <w:r w:rsidRPr="00584A40">
        <w:rPr>
          <w:rFonts w:ascii="Arial" w:hAnsi="Arial" w:cs="Arial"/>
          <w:sz w:val="24"/>
          <w:szCs w:val="24"/>
        </w:rPr>
        <w:t>Sudac otvara ročište i objavljuje da je predmet današnjeg izvještajnog ročišta (članak 227 SZ-a) donošenje odluka sukladno čl. 107. SZ-a.</w:t>
      </w:r>
    </w:p>
    <w:p w:rsidRPr="00584A40" w:rsidR="004079E2" w:rsidP="004079E2" w:rsidRDefault="004079E2">
      <w:pPr>
        <w:jc w:val="both"/>
        <w:rPr>
          <w:rFonts w:ascii="Arial" w:hAnsi="Arial" w:cs="Arial"/>
          <w:sz w:val="24"/>
          <w:szCs w:val="24"/>
        </w:rPr>
      </w:pPr>
      <w:r w:rsidRPr="00584A40">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84A40" w:rsidR="00E809E1" w:rsidP="0031596B" w:rsidRDefault="004079E2">
      <w:pPr>
        <w:ind w:firstLine="720"/>
        <w:rPr>
          <w:rFonts w:ascii="Arial" w:hAnsi="Arial" w:cs="Arial"/>
          <w:bCs/>
          <w:sz w:val="24"/>
          <w:szCs w:val="24"/>
        </w:rPr>
      </w:pPr>
      <w:r w:rsidRPr="00584A40">
        <w:rPr>
          <w:rFonts w:ascii="Arial" w:hAnsi="Arial" w:cs="Arial"/>
          <w:bCs/>
          <w:sz w:val="24"/>
          <w:szCs w:val="24"/>
        </w:rPr>
        <w:t>Stečajni upravitelj usmeno izlaže kao u svom pisanom izvješću, koje je sastavni dio ovog stečajnog spisa.</w:t>
      </w:r>
    </w:p>
    <w:p w:rsidR="00584A40" w:rsidP="0031596B" w:rsidRDefault="00584A40">
      <w:pPr>
        <w:ind w:firstLine="720"/>
        <w:rPr>
          <w:rFonts w:ascii="Arial" w:hAnsi="Arial" w:cs="Arial"/>
          <w:bCs/>
          <w:sz w:val="24"/>
          <w:szCs w:val="24"/>
        </w:rPr>
      </w:pPr>
    </w:p>
    <w:p w:rsidR="006418A9" w:rsidP="006418A9" w:rsidRDefault="006418A9">
      <w:pPr>
        <w:pStyle w:val="Tijeloteksta"/>
        <w:rPr>
          <w:sz w:val="20"/>
        </w:rPr>
      </w:pPr>
    </w:p>
    <w:p w:rsidR="006418A9" w:rsidP="006418A9" w:rsidRDefault="006418A9">
      <w:pPr>
        <w:sectPr w:rsidR="006418A9" w:rsidSect="00DD573E">
          <w:pgSz w:w="11910" w:h="16840"/>
          <w:pgMar w:top="1418" w:right="1418" w:bottom="1418" w:left="1418" w:header="720" w:footer="720" w:gutter="0"/>
          <w:cols w:space="720"/>
        </w:sectPr>
      </w:pPr>
    </w:p>
    <w:p w:rsidR="006418A9" w:rsidP="006418A9" w:rsidRDefault="006418A9">
      <w:pPr>
        <w:pStyle w:val="Tijeloteksta"/>
        <w:spacing w:before="7"/>
      </w:pPr>
    </w:p>
    <w:p w:rsidRPr="006000B5" w:rsidR="006418A9" w:rsidP="006000B5" w:rsidRDefault="006418A9">
      <w:pPr>
        <w:pStyle w:val="Naslov1"/>
        <w:keepNext w:val="false"/>
        <w:widowControl w:val="false"/>
        <w:tabs>
          <w:tab w:val="left" w:pos="1246"/>
          <w:tab w:val="left" w:pos="1247"/>
        </w:tabs>
        <w:overflowPunct/>
        <w:adjustRightInd/>
        <w:ind w:left="1246"/>
        <w:textAlignment w:val="auto"/>
        <w:rPr>
          <w:rFonts w:ascii="Arial" w:hAnsi="Arial" w:cs="Arial"/>
          <w:b w:val="false"/>
          <w:szCs w:val="24"/>
        </w:rPr>
      </w:pPr>
      <w:r w:rsidRPr="006000B5">
        <w:rPr>
          <w:rFonts w:ascii="Arial" w:hAnsi="Arial" w:cs="Arial"/>
          <w:b w:val="false"/>
          <w:szCs w:val="24"/>
        </w:rPr>
        <w:t>TIJEK</w:t>
      </w:r>
      <w:r w:rsidRPr="006000B5">
        <w:rPr>
          <w:rFonts w:ascii="Arial" w:hAnsi="Arial" w:cs="Arial"/>
          <w:b w:val="false"/>
          <w:spacing w:val="-1"/>
          <w:szCs w:val="24"/>
        </w:rPr>
        <w:t xml:space="preserve"> </w:t>
      </w:r>
      <w:r w:rsidRPr="006000B5">
        <w:rPr>
          <w:rFonts w:ascii="Arial" w:hAnsi="Arial" w:cs="Arial"/>
          <w:b w:val="false"/>
          <w:szCs w:val="24"/>
        </w:rPr>
        <w:t>STEČAJNOG</w:t>
      </w:r>
      <w:r w:rsidRPr="006000B5">
        <w:rPr>
          <w:rFonts w:ascii="Arial" w:hAnsi="Arial" w:cs="Arial"/>
          <w:b w:val="false"/>
          <w:spacing w:val="-5"/>
          <w:szCs w:val="24"/>
        </w:rPr>
        <w:t xml:space="preserve"> </w:t>
      </w:r>
      <w:r w:rsidRPr="006000B5">
        <w:rPr>
          <w:rFonts w:ascii="Arial" w:hAnsi="Arial" w:cs="Arial"/>
          <w:b w:val="false"/>
          <w:szCs w:val="24"/>
        </w:rPr>
        <w:t>POSTUPKA</w:t>
      </w:r>
      <w:r w:rsidRPr="006000B5">
        <w:rPr>
          <w:rFonts w:ascii="Arial" w:hAnsi="Arial" w:cs="Arial"/>
          <w:b w:val="false"/>
          <w:spacing w:val="-4"/>
          <w:szCs w:val="24"/>
        </w:rPr>
        <w:t xml:space="preserve"> </w:t>
      </w:r>
      <w:r w:rsidRPr="006000B5">
        <w:rPr>
          <w:rFonts w:ascii="Arial" w:hAnsi="Arial" w:cs="Arial"/>
          <w:b w:val="false"/>
          <w:szCs w:val="24"/>
        </w:rPr>
        <w:t>OD 26.</w:t>
      </w:r>
      <w:r w:rsidRPr="006000B5">
        <w:rPr>
          <w:rFonts w:ascii="Arial" w:hAnsi="Arial" w:cs="Arial"/>
          <w:b w:val="false"/>
          <w:spacing w:val="-3"/>
          <w:szCs w:val="24"/>
        </w:rPr>
        <w:t xml:space="preserve"> </w:t>
      </w:r>
      <w:r w:rsidRPr="006000B5">
        <w:rPr>
          <w:rFonts w:ascii="Arial" w:hAnsi="Arial" w:cs="Arial"/>
          <w:b w:val="false"/>
          <w:szCs w:val="24"/>
        </w:rPr>
        <w:t>travnja</w:t>
      </w:r>
      <w:r w:rsidRPr="006000B5">
        <w:rPr>
          <w:rFonts w:ascii="Arial" w:hAnsi="Arial" w:cs="Arial"/>
          <w:b w:val="false"/>
          <w:spacing w:val="-3"/>
          <w:szCs w:val="24"/>
        </w:rPr>
        <w:t xml:space="preserve"> </w:t>
      </w:r>
      <w:r w:rsidRPr="006000B5">
        <w:rPr>
          <w:rFonts w:ascii="Arial" w:hAnsi="Arial" w:cs="Arial"/>
          <w:b w:val="false"/>
          <w:szCs w:val="24"/>
        </w:rPr>
        <w:t>2023.</w:t>
      </w:r>
    </w:p>
    <w:p w:rsidRPr="006000B5" w:rsidR="006418A9" w:rsidP="006418A9" w:rsidRDefault="006418A9">
      <w:pPr>
        <w:pStyle w:val="Tijeloteksta"/>
        <w:rPr>
          <w:rFonts w:cs="Arial"/>
          <w:szCs w:val="24"/>
        </w:rPr>
      </w:pPr>
    </w:p>
    <w:p w:rsidRPr="006000B5" w:rsidR="006418A9" w:rsidP="006418A9" w:rsidRDefault="006418A9">
      <w:pPr>
        <w:pStyle w:val="Tijeloteksta"/>
        <w:spacing w:line="264" w:lineRule="auto"/>
        <w:ind w:left="538"/>
        <w:rPr>
          <w:rFonts w:cs="Arial"/>
          <w:szCs w:val="24"/>
        </w:rPr>
      </w:pPr>
      <w:r w:rsidRPr="006000B5">
        <w:rPr>
          <w:rFonts w:cs="Arial"/>
          <w:szCs w:val="24"/>
        </w:rPr>
        <w:t>U</w:t>
      </w:r>
      <w:r w:rsidRPr="006000B5">
        <w:rPr>
          <w:rFonts w:cs="Arial"/>
          <w:spacing w:val="-12"/>
          <w:szCs w:val="24"/>
        </w:rPr>
        <w:t xml:space="preserve"> </w:t>
      </w:r>
      <w:r w:rsidRPr="006000B5">
        <w:rPr>
          <w:rFonts w:cs="Arial"/>
          <w:szCs w:val="24"/>
        </w:rPr>
        <w:t>razdoblju</w:t>
      </w:r>
      <w:r w:rsidRPr="006000B5">
        <w:rPr>
          <w:rFonts w:cs="Arial"/>
          <w:spacing w:val="-11"/>
          <w:szCs w:val="24"/>
        </w:rPr>
        <w:t xml:space="preserve"> </w:t>
      </w:r>
      <w:r w:rsidRPr="006000B5">
        <w:rPr>
          <w:rFonts w:cs="Arial"/>
          <w:szCs w:val="24"/>
        </w:rPr>
        <w:t>od</w:t>
      </w:r>
      <w:r w:rsidRPr="006000B5">
        <w:rPr>
          <w:rFonts w:cs="Arial"/>
          <w:spacing w:val="-10"/>
          <w:szCs w:val="24"/>
        </w:rPr>
        <w:t xml:space="preserve"> </w:t>
      </w:r>
      <w:r w:rsidRPr="006000B5">
        <w:rPr>
          <w:rFonts w:cs="Arial"/>
          <w:szCs w:val="24"/>
        </w:rPr>
        <w:t>stupanja</w:t>
      </w:r>
      <w:r w:rsidRPr="006000B5">
        <w:rPr>
          <w:rFonts w:cs="Arial"/>
          <w:spacing w:val="-10"/>
          <w:szCs w:val="24"/>
        </w:rPr>
        <w:t xml:space="preserve"> </w:t>
      </w:r>
      <w:r w:rsidRPr="006000B5">
        <w:rPr>
          <w:rFonts w:cs="Arial"/>
          <w:szCs w:val="24"/>
        </w:rPr>
        <w:t>na</w:t>
      </w:r>
      <w:r w:rsidRPr="006000B5">
        <w:rPr>
          <w:rFonts w:cs="Arial"/>
          <w:spacing w:val="-13"/>
          <w:szCs w:val="24"/>
        </w:rPr>
        <w:t xml:space="preserve"> </w:t>
      </w:r>
      <w:r w:rsidRPr="006000B5">
        <w:rPr>
          <w:rFonts w:cs="Arial"/>
          <w:szCs w:val="24"/>
        </w:rPr>
        <w:t>dužnost</w:t>
      </w:r>
      <w:r w:rsidRPr="006000B5">
        <w:rPr>
          <w:rFonts w:cs="Arial"/>
          <w:spacing w:val="-8"/>
          <w:szCs w:val="24"/>
        </w:rPr>
        <w:t xml:space="preserve"> </w:t>
      </w:r>
      <w:r w:rsidRPr="006000B5">
        <w:rPr>
          <w:rFonts w:cs="Arial"/>
          <w:szCs w:val="24"/>
        </w:rPr>
        <w:t>stečajnog</w:t>
      </w:r>
      <w:r w:rsidRPr="006000B5">
        <w:rPr>
          <w:rFonts w:cs="Arial"/>
          <w:spacing w:val="-13"/>
          <w:szCs w:val="24"/>
        </w:rPr>
        <w:t xml:space="preserve"> </w:t>
      </w:r>
      <w:r w:rsidRPr="006000B5">
        <w:rPr>
          <w:rFonts w:cs="Arial"/>
          <w:szCs w:val="24"/>
        </w:rPr>
        <w:t>upravitelja</w:t>
      </w:r>
      <w:r w:rsidRPr="006000B5">
        <w:rPr>
          <w:rFonts w:cs="Arial"/>
          <w:spacing w:val="-10"/>
          <w:szCs w:val="24"/>
        </w:rPr>
        <w:t xml:space="preserve"> </w:t>
      </w:r>
      <w:r w:rsidRPr="006000B5">
        <w:rPr>
          <w:rFonts w:cs="Arial"/>
          <w:szCs w:val="24"/>
        </w:rPr>
        <w:t>do</w:t>
      </w:r>
      <w:r w:rsidRPr="006000B5">
        <w:rPr>
          <w:rFonts w:cs="Arial"/>
          <w:spacing w:val="-7"/>
          <w:szCs w:val="24"/>
        </w:rPr>
        <w:t xml:space="preserve"> </w:t>
      </w:r>
      <w:r w:rsidRPr="006000B5">
        <w:rPr>
          <w:rFonts w:cs="Arial"/>
          <w:szCs w:val="24"/>
        </w:rPr>
        <w:t>dana</w:t>
      </w:r>
      <w:r w:rsidRPr="006000B5">
        <w:rPr>
          <w:rFonts w:cs="Arial"/>
          <w:spacing w:val="-10"/>
          <w:szCs w:val="24"/>
        </w:rPr>
        <w:t xml:space="preserve"> </w:t>
      </w:r>
      <w:r w:rsidRPr="006000B5">
        <w:rPr>
          <w:rFonts w:cs="Arial"/>
          <w:szCs w:val="24"/>
        </w:rPr>
        <w:t>sastavljanja</w:t>
      </w:r>
      <w:r w:rsidRPr="006000B5">
        <w:rPr>
          <w:rFonts w:cs="Arial"/>
          <w:spacing w:val="-10"/>
          <w:szCs w:val="24"/>
        </w:rPr>
        <w:t xml:space="preserve"> </w:t>
      </w:r>
      <w:r w:rsidRPr="006000B5">
        <w:rPr>
          <w:rFonts w:cs="Arial"/>
          <w:szCs w:val="24"/>
        </w:rPr>
        <w:t>ovog</w:t>
      </w:r>
      <w:r w:rsidRPr="006000B5">
        <w:rPr>
          <w:rFonts w:cs="Arial"/>
          <w:spacing w:val="-12"/>
          <w:szCs w:val="24"/>
        </w:rPr>
        <w:t xml:space="preserve"> </w:t>
      </w:r>
      <w:r w:rsidRPr="006000B5">
        <w:rPr>
          <w:rFonts w:cs="Arial"/>
          <w:szCs w:val="24"/>
        </w:rPr>
        <w:t>izvješća,</w:t>
      </w:r>
      <w:r w:rsidRPr="006000B5">
        <w:rPr>
          <w:rFonts w:cs="Arial"/>
          <w:spacing w:val="-11"/>
          <w:szCs w:val="24"/>
        </w:rPr>
        <w:t xml:space="preserve"> </w:t>
      </w:r>
      <w:r w:rsidRPr="006000B5">
        <w:rPr>
          <w:rFonts w:cs="Arial"/>
          <w:szCs w:val="24"/>
        </w:rPr>
        <w:t>obavio</w:t>
      </w:r>
      <w:r w:rsidRPr="006000B5">
        <w:rPr>
          <w:rFonts w:cs="Arial"/>
          <w:spacing w:val="-10"/>
          <w:szCs w:val="24"/>
        </w:rPr>
        <w:t xml:space="preserve"> </w:t>
      </w:r>
      <w:r w:rsidRPr="006000B5">
        <w:rPr>
          <w:rFonts w:cs="Arial"/>
          <w:szCs w:val="24"/>
        </w:rPr>
        <w:t>sam</w:t>
      </w:r>
      <w:r w:rsidRPr="006000B5">
        <w:rPr>
          <w:rFonts w:cs="Arial"/>
          <w:spacing w:val="-52"/>
          <w:szCs w:val="24"/>
        </w:rPr>
        <w:t xml:space="preserve"> </w:t>
      </w:r>
      <w:r w:rsidRPr="006000B5">
        <w:rPr>
          <w:rFonts w:cs="Arial"/>
          <w:szCs w:val="24"/>
        </w:rPr>
        <w:t>sljedeće</w:t>
      </w:r>
      <w:r w:rsidRPr="006000B5">
        <w:rPr>
          <w:rFonts w:cs="Arial"/>
          <w:spacing w:val="-1"/>
          <w:szCs w:val="24"/>
        </w:rPr>
        <w:t xml:space="preserve"> </w:t>
      </w:r>
      <w:r w:rsidRPr="006000B5">
        <w:rPr>
          <w:rFonts w:cs="Arial"/>
          <w:szCs w:val="24"/>
        </w:rPr>
        <w:t>radnje:</w:t>
      </w:r>
    </w:p>
    <w:p w:rsidRPr="006000B5" w:rsidR="006418A9" w:rsidP="006418A9" w:rsidRDefault="006418A9">
      <w:pPr>
        <w:pStyle w:val="Tijeloteksta"/>
        <w:spacing w:before="3"/>
        <w:rPr>
          <w:rFonts w:cs="Arial"/>
          <w:szCs w:val="24"/>
        </w:rPr>
      </w:pPr>
    </w:p>
    <w:p w:rsidRPr="006000B5" w:rsidR="006418A9" w:rsidP="006418A9" w:rsidRDefault="006418A9">
      <w:pPr>
        <w:pStyle w:val="Odlomakpopisa"/>
        <w:widowControl w:val="false"/>
        <w:numPr>
          <w:ilvl w:val="1"/>
          <w:numId w:val="28"/>
        </w:numPr>
        <w:tabs>
          <w:tab w:val="left" w:pos="1259"/>
        </w:tabs>
        <w:autoSpaceDE w:val="false"/>
        <w:autoSpaceDN w:val="false"/>
        <w:spacing w:after="0" w:line="240" w:lineRule="auto"/>
        <w:ind w:hanging="361"/>
        <w:contextualSpacing w:val="false"/>
        <w:rPr>
          <w:rFonts w:ascii="Arial" w:hAnsi="Arial" w:cs="Arial"/>
          <w:sz w:val="24"/>
          <w:szCs w:val="24"/>
        </w:rPr>
      </w:pPr>
      <w:r w:rsidRPr="006000B5">
        <w:rPr>
          <w:rFonts w:ascii="Arial" w:hAnsi="Arial" w:cs="Arial"/>
          <w:sz w:val="24"/>
          <w:szCs w:val="24"/>
        </w:rPr>
        <w:t>preuzeo</w:t>
      </w:r>
      <w:r w:rsidRPr="006000B5">
        <w:rPr>
          <w:rFonts w:ascii="Arial" w:hAnsi="Arial" w:cs="Arial"/>
          <w:spacing w:val="-3"/>
          <w:sz w:val="24"/>
          <w:szCs w:val="24"/>
        </w:rPr>
        <w:t xml:space="preserve"> </w:t>
      </w:r>
      <w:r w:rsidRPr="006000B5">
        <w:rPr>
          <w:rFonts w:ascii="Arial" w:hAnsi="Arial" w:cs="Arial"/>
          <w:sz w:val="24"/>
          <w:szCs w:val="24"/>
        </w:rPr>
        <w:t>dužnost</w:t>
      </w:r>
      <w:r w:rsidRPr="006000B5">
        <w:rPr>
          <w:rFonts w:ascii="Arial" w:hAnsi="Arial" w:cs="Arial"/>
          <w:spacing w:val="-1"/>
          <w:sz w:val="24"/>
          <w:szCs w:val="24"/>
        </w:rPr>
        <w:t xml:space="preserve"> </w:t>
      </w:r>
      <w:r w:rsidRPr="006000B5">
        <w:rPr>
          <w:rFonts w:ascii="Arial" w:hAnsi="Arial" w:cs="Arial"/>
          <w:sz w:val="24"/>
          <w:szCs w:val="24"/>
        </w:rPr>
        <w:t>stečajnog</w:t>
      </w:r>
      <w:r w:rsidRPr="006000B5">
        <w:rPr>
          <w:rFonts w:ascii="Arial" w:hAnsi="Arial" w:cs="Arial"/>
          <w:spacing w:val="-5"/>
          <w:sz w:val="24"/>
          <w:szCs w:val="24"/>
        </w:rPr>
        <w:t xml:space="preserve"> </w:t>
      </w:r>
      <w:r w:rsidRPr="006000B5">
        <w:rPr>
          <w:rFonts w:ascii="Arial" w:hAnsi="Arial" w:cs="Arial"/>
          <w:sz w:val="24"/>
          <w:szCs w:val="24"/>
        </w:rPr>
        <w:t>upravitelja</w:t>
      </w:r>
      <w:r w:rsidRPr="006000B5">
        <w:rPr>
          <w:rFonts w:ascii="Arial" w:hAnsi="Arial" w:cs="Arial"/>
          <w:spacing w:val="-4"/>
          <w:sz w:val="24"/>
          <w:szCs w:val="24"/>
        </w:rPr>
        <w:t xml:space="preserve"> </w:t>
      </w:r>
      <w:r w:rsidRPr="006000B5">
        <w:rPr>
          <w:rFonts w:ascii="Arial" w:hAnsi="Arial" w:cs="Arial"/>
          <w:sz w:val="24"/>
          <w:szCs w:val="24"/>
        </w:rPr>
        <w:t>te</w:t>
      </w:r>
      <w:r w:rsidRPr="006000B5">
        <w:rPr>
          <w:rFonts w:ascii="Arial" w:hAnsi="Arial" w:cs="Arial"/>
          <w:spacing w:val="-3"/>
          <w:sz w:val="24"/>
          <w:szCs w:val="24"/>
        </w:rPr>
        <w:t xml:space="preserve"> </w:t>
      </w:r>
      <w:r w:rsidRPr="006000B5">
        <w:rPr>
          <w:rFonts w:ascii="Arial" w:hAnsi="Arial" w:cs="Arial"/>
          <w:sz w:val="24"/>
          <w:szCs w:val="24"/>
        </w:rPr>
        <w:t>obradio</w:t>
      </w:r>
      <w:r w:rsidRPr="006000B5">
        <w:rPr>
          <w:rFonts w:ascii="Arial" w:hAnsi="Arial" w:cs="Arial"/>
          <w:spacing w:val="-2"/>
          <w:sz w:val="24"/>
          <w:szCs w:val="24"/>
        </w:rPr>
        <w:t xml:space="preserve"> </w:t>
      </w:r>
      <w:r w:rsidRPr="006000B5">
        <w:rPr>
          <w:rFonts w:ascii="Arial" w:hAnsi="Arial" w:cs="Arial"/>
          <w:sz w:val="24"/>
          <w:szCs w:val="24"/>
        </w:rPr>
        <w:t>dostavljene</w:t>
      </w:r>
      <w:r w:rsidRPr="006000B5">
        <w:rPr>
          <w:rFonts w:ascii="Arial" w:hAnsi="Arial" w:cs="Arial"/>
          <w:spacing w:val="-2"/>
          <w:sz w:val="24"/>
          <w:szCs w:val="24"/>
        </w:rPr>
        <w:t xml:space="preserve"> </w:t>
      </w:r>
      <w:r w:rsidRPr="006000B5">
        <w:rPr>
          <w:rFonts w:ascii="Arial" w:hAnsi="Arial" w:cs="Arial"/>
          <w:sz w:val="24"/>
          <w:szCs w:val="24"/>
        </w:rPr>
        <w:t>prijave</w:t>
      </w:r>
      <w:r w:rsidRPr="006000B5">
        <w:rPr>
          <w:rFonts w:ascii="Arial" w:hAnsi="Arial" w:cs="Arial"/>
          <w:spacing w:val="-3"/>
          <w:sz w:val="24"/>
          <w:szCs w:val="24"/>
        </w:rPr>
        <w:t xml:space="preserve"> </w:t>
      </w:r>
      <w:r w:rsidRPr="006000B5">
        <w:rPr>
          <w:rFonts w:ascii="Arial" w:hAnsi="Arial" w:cs="Arial"/>
          <w:sz w:val="24"/>
          <w:szCs w:val="24"/>
        </w:rPr>
        <w:t>tražbina</w:t>
      </w:r>
    </w:p>
    <w:p w:rsidRPr="006000B5" w:rsidR="006418A9" w:rsidP="006418A9" w:rsidRDefault="006418A9">
      <w:pPr>
        <w:pStyle w:val="Odlomakpopisa"/>
        <w:widowControl w:val="false"/>
        <w:numPr>
          <w:ilvl w:val="1"/>
          <w:numId w:val="28"/>
        </w:numPr>
        <w:tabs>
          <w:tab w:val="left" w:pos="1259"/>
        </w:tabs>
        <w:autoSpaceDE w:val="false"/>
        <w:autoSpaceDN w:val="false"/>
        <w:spacing w:before="26" w:after="0" w:line="240" w:lineRule="auto"/>
        <w:ind w:hanging="361"/>
        <w:contextualSpacing w:val="false"/>
        <w:rPr>
          <w:rFonts w:ascii="Arial" w:hAnsi="Arial" w:cs="Arial"/>
          <w:sz w:val="24"/>
          <w:szCs w:val="24"/>
        </w:rPr>
      </w:pPr>
      <w:r w:rsidRPr="006000B5">
        <w:rPr>
          <w:rFonts w:ascii="Arial" w:hAnsi="Arial" w:cs="Arial"/>
          <w:sz w:val="24"/>
          <w:szCs w:val="24"/>
        </w:rPr>
        <w:t>angažirao</w:t>
      </w:r>
      <w:r w:rsidRPr="006000B5">
        <w:rPr>
          <w:rFonts w:ascii="Arial" w:hAnsi="Arial" w:cs="Arial"/>
          <w:spacing w:val="-3"/>
          <w:sz w:val="24"/>
          <w:szCs w:val="24"/>
        </w:rPr>
        <w:t xml:space="preserve"> </w:t>
      </w:r>
      <w:r w:rsidRPr="006000B5">
        <w:rPr>
          <w:rFonts w:ascii="Arial" w:hAnsi="Arial" w:cs="Arial"/>
          <w:sz w:val="24"/>
          <w:szCs w:val="24"/>
        </w:rPr>
        <w:t>knjigovodstveni</w:t>
      </w:r>
      <w:r w:rsidRPr="006000B5">
        <w:rPr>
          <w:rFonts w:ascii="Arial" w:hAnsi="Arial" w:cs="Arial"/>
          <w:spacing w:val="-4"/>
          <w:sz w:val="24"/>
          <w:szCs w:val="24"/>
        </w:rPr>
        <w:t xml:space="preserve"> </w:t>
      </w:r>
      <w:r w:rsidRPr="006000B5">
        <w:rPr>
          <w:rFonts w:ascii="Arial" w:hAnsi="Arial" w:cs="Arial"/>
          <w:sz w:val="24"/>
          <w:szCs w:val="24"/>
        </w:rPr>
        <w:t>servis</w:t>
      </w:r>
    </w:p>
    <w:p w:rsidRPr="006000B5" w:rsidR="006418A9" w:rsidP="006418A9" w:rsidRDefault="006418A9">
      <w:pPr>
        <w:pStyle w:val="Odlomakpopisa"/>
        <w:widowControl w:val="false"/>
        <w:numPr>
          <w:ilvl w:val="1"/>
          <w:numId w:val="28"/>
        </w:numPr>
        <w:tabs>
          <w:tab w:val="left" w:pos="1259"/>
        </w:tabs>
        <w:autoSpaceDE w:val="false"/>
        <w:autoSpaceDN w:val="false"/>
        <w:spacing w:before="25" w:after="0" w:line="240" w:lineRule="auto"/>
        <w:ind w:hanging="361"/>
        <w:contextualSpacing w:val="false"/>
        <w:rPr>
          <w:rFonts w:ascii="Arial" w:hAnsi="Arial" w:cs="Arial"/>
          <w:sz w:val="24"/>
          <w:szCs w:val="24"/>
        </w:rPr>
      </w:pPr>
      <w:r w:rsidRPr="006000B5">
        <w:rPr>
          <w:rFonts w:ascii="Arial" w:hAnsi="Arial" w:cs="Arial"/>
          <w:sz w:val="24"/>
          <w:szCs w:val="24"/>
        </w:rPr>
        <w:t>kontaktirao</w:t>
      </w:r>
      <w:r w:rsidRPr="006000B5">
        <w:rPr>
          <w:rFonts w:ascii="Arial" w:hAnsi="Arial" w:cs="Arial"/>
          <w:spacing w:val="-4"/>
          <w:sz w:val="24"/>
          <w:szCs w:val="24"/>
        </w:rPr>
        <w:t xml:space="preserve"> </w:t>
      </w:r>
      <w:r w:rsidRPr="006000B5">
        <w:rPr>
          <w:rFonts w:ascii="Arial" w:hAnsi="Arial" w:cs="Arial"/>
          <w:sz w:val="24"/>
          <w:szCs w:val="24"/>
        </w:rPr>
        <w:t>bivšu upravu</w:t>
      </w:r>
      <w:r w:rsidRPr="006000B5">
        <w:rPr>
          <w:rFonts w:ascii="Arial" w:hAnsi="Arial" w:cs="Arial"/>
          <w:spacing w:val="-2"/>
          <w:sz w:val="24"/>
          <w:szCs w:val="24"/>
        </w:rPr>
        <w:t xml:space="preserve"> </w:t>
      </w:r>
      <w:r w:rsidRPr="006000B5">
        <w:rPr>
          <w:rFonts w:ascii="Arial" w:hAnsi="Arial" w:cs="Arial"/>
          <w:sz w:val="24"/>
          <w:szCs w:val="24"/>
        </w:rPr>
        <w:t>i</w:t>
      </w:r>
      <w:r w:rsidRPr="006000B5">
        <w:rPr>
          <w:rFonts w:ascii="Arial" w:hAnsi="Arial" w:cs="Arial"/>
          <w:spacing w:val="-4"/>
          <w:sz w:val="24"/>
          <w:szCs w:val="24"/>
        </w:rPr>
        <w:t xml:space="preserve"> </w:t>
      </w:r>
      <w:r w:rsidRPr="006000B5">
        <w:rPr>
          <w:rFonts w:ascii="Arial" w:hAnsi="Arial" w:cs="Arial"/>
          <w:sz w:val="24"/>
          <w:szCs w:val="24"/>
        </w:rPr>
        <w:t>knjigovodstvo</w:t>
      </w:r>
    </w:p>
    <w:p w:rsidRPr="006000B5" w:rsidR="006418A9" w:rsidP="006418A9" w:rsidRDefault="006418A9">
      <w:pPr>
        <w:pStyle w:val="Odlomakpopisa"/>
        <w:widowControl w:val="false"/>
        <w:numPr>
          <w:ilvl w:val="1"/>
          <w:numId w:val="28"/>
        </w:numPr>
        <w:tabs>
          <w:tab w:val="left" w:pos="1259"/>
        </w:tabs>
        <w:autoSpaceDE w:val="false"/>
        <w:autoSpaceDN w:val="false"/>
        <w:spacing w:before="26" w:after="0" w:line="240" w:lineRule="auto"/>
        <w:ind w:hanging="361"/>
        <w:contextualSpacing w:val="false"/>
        <w:rPr>
          <w:rFonts w:ascii="Arial" w:hAnsi="Arial" w:cs="Arial"/>
          <w:sz w:val="24"/>
          <w:szCs w:val="24"/>
        </w:rPr>
      </w:pPr>
      <w:r w:rsidRPr="006000B5">
        <w:rPr>
          <w:rFonts w:ascii="Arial" w:hAnsi="Arial" w:cs="Arial"/>
          <w:sz w:val="24"/>
          <w:szCs w:val="24"/>
        </w:rPr>
        <w:t>pribavio</w:t>
      </w:r>
      <w:r w:rsidRPr="006000B5">
        <w:rPr>
          <w:rFonts w:ascii="Arial" w:hAnsi="Arial" w:cs="Arial"/>
          <w:spacing w:val="-3"/>
          <w:sz w:val="24"/>
          <w:szCs w:val="24"/>
        </w:rPr>
        <w:t xml:space="preserve"> </w:t>
      </w:r>
      <w:r w:rsidRPr="006000B5">
        <w:rPr>
          <w:rFonts w:ascii="Arial" w:hAnsi="Arial" w:cs="Arial"/>
          <w:sz w:val="24"/>
          <w:szCs w:val="24"/>
        </w:rPr>
        <w:t>potvrdu</w:t>
      </w:r>
      <w:r w:rsidRPr="006000B5">
        <w:rPr>
          <w:rFonts w:ascii="Arial" w:hAnsi="Arial" w:cs="Arial"/>
          <w:spacing w:val="-2"/>
          <w:sz w:val="24"/>
          <w:szCs w:val="24"/>
        </w:rPr>
        <w:t xml:space="preserve"> </w:t>
      </w:r>
      <w:r w:rsidRPr="006000B5">
        <w:rPr>
          <w:rFonts w:ascii="Arial" w:hAnsi="Arial" w:cs="Arial"/>
          <w:sz w:val="24"/>
          <w:szCs w:val="24"/>
        </w:rPr>
        <w:t>DGU</w:t>
      </w:r>
      <w:r w:rsidRPr="006000B5">
        <w:rPr>
          <w:rFonts w:ascii="Arial" w:hAnsi="Arial" w:cs="Arial"/>
          <w:spacing w:val="-3"/>
          <w:sz w:val="24"/>
          <w:szCs w:val="24"/>
        </w:rPr>
        <w:t xml:space="preserve"> </w:t>
      </w:r>
      <w:r w:rsidRPr="006000B5">
        <w:rPr>
          <w:rFonts w:ascii="Arial" w:hAnsi="Arial" w:cs="Arial"/>
          <w:sz w:val="24"/>
          <w:szCs w:val="24"/>
        </w:rPr>
        <w:t>o</w:t>
      </w:r>
      <w:r w:rsidRPr="006000B5">
        <w:rPr>
          <w:rFonts w:ascii="Arial" w:hAnsi="Arial" w:cs="Arial"/>
          <w:spacing w:val="-2"/>
          <w:sz w:val="24"/>
          <w:szCs w:val="24"/>
        </w:rPr>
        <w:t xml:space="preserve"> </w:t>
      </w:r>
      <w:r w:rsidRPr="006000B5">
        <w:rPr>
          <w:rFonts w:ascii="Arial" w:hAnsi="Arial" w:cs="Arial"/>
          <w:sz w:val="24"/>
          <w:szCs w:val="24"/>
        </w:rPr>
        <w:t>posjedovanju</w:t>
      </w:r>
      <w:r w:rsidRPr="006000B5">
        <w:rPr>
          <w:rFonts w:ascii="Arial" w:hAnsi="Arial" w:cs="Arial"/>
          <w:spacing w:val="-2"/>
          <w:sz w:val="24"/>
          <w:szCs w:val="24"/>
        </w:rPr>
        <w:t xml:space="preserve"> </w:t>
      </w:r>
      <w:r w:rsidRPr="006000B5">
        <w:rPr>
          <w:rFonts w:ascii="Arial" w:hAnsi="Arial" w:cs="Arial"/>
          <w:sz w:val="24"/>
          <w:szCs w:val="24"/>
        </w:rPr>
        <w:t>nekretnina</w:t>
      </w:r>
    </w:p>
    <w:p w:rsidRPr="006000B5" w:rsidR="006418A9" w:rsidP="006418A9" w:rsidRDefault="006418A9">
      <w:pPr>
        <w:pStyle w:val="Odlomakpopisa"/>
        <w:widowControl w:val="false"/>
        <w:numPr>
          <w:ilvl w:val="1"/>
          <w:numId w:val="28"/>
        </w:numPr>
        <w:tabs>
          <w:tab w:val="left" w:pos="1259"/>
        </w:tabs>
        <w:autoSpaceDE w:val="false"/>
        <w:autoSpaceDN w:val="false"/>
        <w:spacing w:before="25" w:after="0" w:line="240" w:lineRule="auto"/>
        <w:ind w:hanging="361"/>
        <w:contextualSpacing w:val="false"/>
        <w:rPr>
          <w:rFonts w:ascii="Arial" w:hAnsi="Arial" w:cs="Arial"/>
          <w:sz w:val="24"/>
          <w:szCs w:val="24"/>
        </w:rPr>
      </w:pPr>
      <w:r w:rsidRPr="006000B5">
        <w:rPr>
          <w:rFonts w:ascii="Arial" w:hAnsi="Arial" w:cs="Arial"/>
          <w:sz w:val="24"/>
          <w:szCs w:val="24"/>
        </w:rPr>
        <w:t>pribavio</w:t>
      </w:r>
      <w:r w:rsidRPr="006000B5">
        <w:rPr>
          <w:rFonts w:ascii="Arial" w:hAnsi="Arial" w:cs="Arial"/>
          <w:spacing w:val="-4"/>
          <w:sz w:val="24"/>
          <w:szCs w:val="24"/>
        </w:rPr>
        <w:t xml:space="preserve"> </w:t>
      </w:r>
      <w:r w:rsidRPr="006000B5">
        <w:rPr>
          <w:rFonts w:ascii="Arial" w:hAnsi="Arial" w:cs="Arial"/>
          <w:sz w:val="24"/>
          <w:szCs w:val="24"/>
        </w:rPr>
        <w:t>uvjerenje</w:t>
      </w:r>
      <w:r w:rsidRPr="006000B5">
        <w:rPr>
          <w:rFonts w:ascii="Arial" w:hAnsi="Arial" w:cs="Arial"/>
          <w:spacing w:val="-3"/>
          <w:sz w:val="24"/>
          <w:szCs w:val="24"/>
        </w:rPr>
        <w:t xml:space="preserve"> </w:t>
      </w:r>
      <w:r w:rsidRPr="006000B5">
        <w:rPr>
          <w:rFonts w:ascii="Arial" w:hAnsi="Arial" w:cs="Arial"/>
          <w:sz w:val="24"/>
          <w:szCs w:val="24"/>
        </w:rPr>
        <w:t>o</w:t>
      </w:r>
      <w:r w:rsidRPr="006000B5">
        <w:rPr>
          <w:rFonts w:ascii="Arial" w:hAnsi="Arial" w:cs="Arial"/>
          <w:spacing w:val="-3"/>
          <w:sz w:val="24"/>
          <w:szCs w:val="24"/>
        </w:rPr>
        <w:t xml:space="preserve"> </w:t>
      </w:r>
      <w:r w:rsidRPr="006000B5">
        <w:rPr>
          <w:rFonts w:ascii="Arial" w:hAnsi="Arial" w:cs="Arial"/>
          <w:sz w:val="24"/>
          <w:szCs w:val="24"/>
        </w:rPr>
        <w:t>vlasništvu</w:t>
      </w:r>
      <w:r w:rsidRPr="006000B5">
        <w:rPr>
          <w:rFonts w:ascii="Arial" w:hAnsi="Arial" w:cs="Arial"/>
          <w:spacing w:val="-3"/>
          <w:sz w:val="24"/>
          <w:szCs w:val="24"/>
        </w:rPr>
        <w:t xml:space="preserve"> </w:t>
      </w:r>
      <w:r w:rsidRPr="006000B5">
        <w:rPr>
          <w:rFonts w:ascii="Arial" w:hAnsi="Arial" w:cs="Arial"/>
          <w:sz w:val="24"/>
          <w:szCs w:val="24"/>
        </w:rPr>
        <w:t>vozila</w:t>
      </w:r>
    </w:p>
    <w:p w:rsidRPr="006000B5" w:rsidR="006418A9" w:rsidP="006418A9" w:rsidRDefault="006418A9">
      <w:pPr>
        <w:pStyle w:val="Odlomakpopisa"/>
        <w:widowControl w:val="false"/>
        <w:numPr>
          <w:ilvl w:val="1"/>
          <w:numId w:val="28"/>
        </w:numPr>
        <w:tabs>
          <w:tab w:val="left" w:pos="1259"/>
        </w:tabs>
        <w:autoSpaceDE w:val="false"/>
        <w:autoSpaceDN w:val="false"/>
        <w:spacing w:before="25" w:after="0" w:line="240" w:lineRule="auto"/>
        <w:ind w:hanging="361"/>
        <w:contextualSpacing w:val="false"/>
        <w:rPr>
          <w:rFonts w:ascii="Arial" w:hAnsi="Arial" w:cs="Arial"/>
          <w:sz w:val="24"/>
          <w:szCs w:val="24"/>
        </w:rPr>
      </w:pPr>
      <w:r w:rsidRPr="006000B5">
        <w:rPr>
          <w:rFonts w:ascii="Arial" w:hAnsi="Arial" w:cs="Arial"/>
          <w:sz w:val="24"/>
          <w:szCs w:val="24"/>
        </w:rPr>
        <w:t>pribavio</w:t>
      </w:r>
      <w:r w:rsidRPr="006000B5">
        <w:rPr>
          <w:rFonts w:ascii="Arial" w:hAnsi="Arial" w:cs="Arial"/>
          <w:spacing w:val="-3"/>
          <w:sz w:val="24"/>
          <w:szCs w:val="24"/>
        </w:rPr>
        <w:t xml:space="preserve"> </w:t>
      </w:r>
      <w:r w:rsidRPr="006000B5">
        <w:rPr>
          <w:rFonts w:ascii="Arial" w:hAnsi="Arial" w:cs="Arial"/>
          <w:sz w:val="24"/>
          <w:szCs w:val="24"/>
        </w:rPr>
        <w:t>potvrdu</w:t>
      </w:r>
      <w:r w:rsidRPr="006000B5">
        <w:rPr>
          <w:rFonts w:ascii="Arial" w:hAnsi="Arial" w:cs="Arial"/>
          <w:spacing w:val="-2"/>
          <w:sz w:val="24"/>
          <w:szCs w:val="24"/>
        </w:rPr>
        <w:t xml:space="preserve"> </w:t>
      </w:r>
      <w:r w:rsidRPr="006000B5">
        <w:rPr>
          <w:rFonts w:ascii="Arial" w:hAnsi="Arial" w:cs="Arial"/>
          <w:sz w:val="24"/>
          <w:szCs w:val="24"/>
        </w:rPr>
        <w:t>Hrvatskog</w:t>
      </w:r>
      <w:r w:rsidRPr="006000B5">
        <w:rPr>
          <w:rFonts w:ascii="Arial" w:hAnsi="Arial" w:cs="Arial"/>
          <w:spacing w:val="-5"/>
          <w:sz w:val="24"/>
          <w:szCs w:val="24"/>
        </w:rPr>
        <w:t xml:space="preserve"> </w:t>
      </w:r>
      <w:r w:rsidRPr="006000B5">
        <w:rPr>
          <w:rFonts w:ascii="Arial" w:hAnsi="Arial" w:cs="Arial"/>
          <w:sz w:val="24"/>
          <w:szCs w:val="24"/>
        </w:rPr>
        <w:t>zavoda</w:t>
      </w:r>
      <w:r w:rsidRPr="006000B5">
        <w:rPr>
          <w:rFonts w:ascii="Arial" w:hAnsi="Arial" w:cs="Arial"/>
          <w:spacing w:val="-3"/>
          <w:sz w:val="24"/>
          <w:szCs w:val="24"/>
        </w:rPr>
        <w:t xml:space="preserve"> </w:t>
      </w:r>
      <w:r w:rsidRPr="006000B5">
        <w:rPr>
          <w:rFonts w:ascii="Arial" w:hAnsi="Arial" w:cs="Arial"/>
          <w:sz w:val="24"/>
          <w:szCs w:val="24"/>
        </w:rPr>
        <w:t>za mirovinsko</w:t>
      </w:r>
      <w:r w:rsidRPr="006000B5">
        <w:rPr>
          <w:rFonts w:ascii="Arial" w:hAnsi="Arial" w:cs="Arial"/>
          <w:spacing w:val="-2"/>
          <w:sz w:val="24"/>
          <w:szCs w:val="24"/>
        </w:rPr>
        <w:t xml:space="preserve"> </w:t>
      </w:r>
      <w:r w:rsidRPr="006000B5">
        <w:rPr>
          <w:rFonts w:ascii="Arial" w:hAnsi="Arial" w:cs="Arial"/>
          <w:sz w:val="24"/>
          <w:szCs w:val="24"/>
        </w:rPr>
        <w:t>osiguranje</w:t>
      </w:r>
      <w:r w:rsidRPr="006000B5">
        <w:rPr>
          <w:rFonts w:ascii="Arial" w:hAnsi="Arial" w:cs="Arial"/>
          <w:spacing w:val="-2"/>
          <w:sz w:val="24"/>
          <w:szCs w:val="24"/>
        </w:rPr>
        <w:t xml:space="preserve"> </w:t>
      </w:r>
      <w:r w:rsidRPr="006000B5">
        <w:rPr>
          <w:rFonts w:ascii="Arial" w:hAnsi="Arial" w:cs="Arial"/>
          <w:sz w:val="24"/>
          <w:szCs w:val="24"/>
        </w:rPr>
        <w:t>o</w:t>
      </w:r>
      <w:r w:rsidRPr="006000B5">
        <w:rPr>
          <w:rFonts w:ascii="Arial" w:hAnsi="Arial" w:cs="Arial"/>
          <w:spacing w:val="-3"/>
          <w:sz w:val="24"/>
          <w:szCs w:val="24"/>
        </w:rPr>
        <w:t xml:space="preserve"> </w:t>
      </w:r>
      <w:r w:rsidRPr="006000B5">
        <w:rPr>
          <w:rFonts w:ascii="Arial" w:hAnsi="Arial" w:cs="Arial"/>
          <w:sz w:val="24"/>
          <w:szCs w:val="24"/>
        </w:rPr>
        <w:t>zaposlenima</w:t>
      </w:r>
    </w:p>
    <w:p w:rsidRPr="006000B5" w:rsidR="006418A9" w:rsidP="006418A9" w:rsidRDefault="006418A9">
      <w:pPr>
        <w:pStyle w:val="Odlomakpopisa"/>
        <w:widowControl w:val="false"/>
        <w:numPr>
          <w:ilvl w:val="1"/>
          <w:numId w:val="28"/>
        </w:numPr>
        <w:tabs>
          <w:tab w:val="left" w:pos="1259"/>
        </w:tabs>
        <w:autoSpaceDE w:val="false"/>
        <w:autoSpaceDN w:val="false"/>
        <w:spacing w:before="26" w:after="0" w:line="240" w:lineRule="auto"/>
        <w:ind w:hanging="361"/>
        <w:contextualSpacing w:val="false"/>
        <w:rPr>
          <w:rFonts w:ascii="Arial" w:hAnsi="Arial" w:cs="Arial"/>
          <w:sz w:val="24"/>
          <w:szCs w:val="24"/>
        </w:rPr>
      </w:pPr>
      <w:r w:rsidRPr="006000B5">
        <w:rPr>
          <w:rFonts w:ascii="Arial" w:hAnsi="Arial" w:cs="Arial"/>
          <w:sz w:val="24"/>
          <w:szCs w:val="24"/>
        </w:rPr>
        <w:t>pribavio</w:t>
      </w:r>
      <w:r w:rsidRPr="006000B5">
        <w:rPr>
          <w:rFonts w:ascii="Arial" w:hAnsi="Arial" w:cs="Arial"/>
          <w:spacing w:val="-3"/>
          <w:sz w:val="24"/>
          <w:szCs w:val="24"/>
        </w:rPr>
        <w:t xml:space="preserve"> </w:t>
      </w:r>
      <w:r w:rsidRPr="006000B5">
        <w:rPr>
          <w:rFonts w:ascii="Arial" w:hAnsi="Arial" w:cs="Arial"/>
          <w:sz w:val="24"/>
          <w:szCs w:val="24"/>
        </w:rPr>
        <w:t>uvjerenje</w:t>
      </w:r>
      <w:r w:rsidRPr="006000B5">
        <w:rPr>
          <w:rFonts w:ascii="Arial" w:hAnsi="Arial" w:cs="Arial"/>
          <w:spacing w:val="-3"/>
          <w:sz w:val="24"/>
          <w:szCs w:val="24"/>
        </w:rPr>
        <w:t xml:space="preserve"> </w:t>
      </w:r>
      <w:r w:rsidRPr="006000B5">
        <w:rPr>
          <w:rFonts w:ascii="Arial" w:hAnsi="Arial" w:cs="Arial"/>
          <w:sz w:val="24"/>
          <w:szCs w:val="24"/>
        </w:rPr>
        <w:t>SKDD-a</w:t>
      </w:r>
    </w:p>
    <w:p w:rsidRPr="006000B5" w:rsidR="006418A9" w:rsidP="006418A9" w:rsidRDefault="006418A9">
      <w:pPr>
        <w:pStyle w:val="Odlomakpopisa"/>
        <w:widowControl w:val="false"/>
        <w:numPr>
          <w:ilvl w:val="1"/>
          <w:numId w:val="28"/>
        </w:numPr>
        <w:tabs>
          <w:tab w:val="left" w:pos="1259"/>
        </w:tabs>
        <w:autoSpaceDE w:val="false"/>
        <w:autoSpaceDN w:val="false"/>
        <w:spacing w:before="25" w:after="0" w:line="264" w:lineRule="auto"/>
        <w:ind w:right="535"/>
        <w:contextualSpacing w:val="false"/>
        <w:rPr>
          <w:rFonts w:ascii="Arial" w:hAnsi="Arial" w:cs="Arial"/>
          <w:sz w:val="24"/>
          <w:szCs w:val="24"/>
        </w:rPr>
      </w:pPr>
      <w:r w:rsidRPr="006000B5">
        <w:rPr>
          <w:rFonts w:ascii="Arial" w:hAnsi="Arial" w:cs="Arial"/>
          <w:sz w:val="24"/>
          <w:szCs w:val="24"/>
        </w:rPr>
        <w:t>sastavio</w:t>
      </w:r>
      <w:r w:rsidRPr="006000B5">
        <w:rPr>
          <w:rFonts w:ascii="Arial" w:hAnsi="Arial" w:cs="Arial"/>
          <w:spacing w:val="29"/>
          <w:sz w:val="24"/>
          <w:szCs w:val="24"/>
        </w:rPr>
        <w:t xml:space="preserve"> </w:t>
      </w:r>
      <w:r w:rsidRPr="006000B5">
        <w:rPr>
          <w:rFonts w:ascii="Arial" w:hAnsi="Arial" w:cs="Arial"/>
          <w:sz w:val="24"/>
          <w:szCs w:val="24"/>
        </w:rPr>
        <w:t>Popis</w:t>
      </w:r>
      <w:r w:rsidRPr="006000B5">
        <w:rPr>
          <w:rFonts w:ascii="Arial" w:hAnsi="Arial" w:cs="Arial"/>
          <w:spacing w:val="29"/>
          <w:sz w:val="24"/>
          <w:szCs w:val="24"/>
        </w:rPr>
        <w:t xml:space="preserve"> </w:t>
      </w:r>
      <w:r w:rsidRPr="006000B5">
        <w:rPr>
          <w:rFonts w:ascii="Arial" w:hAnsi="Arial" w:cs="Arial"/>
          <w:sz w:val="24"/>
          <w:szCs w:val="24"/>
        </w:rPr>
        <w:t>predmeta</w:t>
      </w:r>
      <w:r w:rsidRPr="006000B5">
        <w:rPr>
          <w:rFonts w:ascii="Arial" w:hAnsi="Arial" w:cs="Arial"/>
          <w:spacing w:val="29"/>
          <w:sz w:val="24"/>
          <w:szCs w:val="24"/>
        </w:rPr>
        <w:t xml:space="preserve"> </w:t>
      </w:r>
      <w:r w:rsidRPr="006000B5">
        <w:rPr>
          <w:rFonts w:ascii="Arial" w:hAnsi="Arial" w:cs="Arial"/>
          <w:sz w:val="24"/>
          <w:szCs w:val="24"/>
        </w:rPr>
        <w:t>stečajne</w:t>
      </w:r>
      <w:r w:rsidRPr="006000B5">
        <w:rPr>
          <w:rFonts w:ascii="Arial" w:hAnsi="Arial" w:cs="Arial"/>
          <w:spacing w:val="30"/>
          <w:sz w:val="24"/>
          <w:szCs w:val="24"/>
        </w:rPr>
        <w:t xml:space="preserve"> </w:t>
      </w:r>
      <w:r w:rsidRPr="006000B5">
        <w:rPr>
          <w:rFonts w:ascii="Arial" w:hAnsi="Arial" w:cs="Arial"/>
          <w:sz w:val="24"/>
          <w:szCs w:val="24"/>
        </w:rPr>
        <w:t>mase</w:t>
      </w:r>
      <w:r w:rsidRPr="006000B5">
        <w:rPr>
          <w:rFonts w:ascii="Arial" w:hAnsi="Arial" w:cs="Arial"/>
          <w:spacing w:val="29"/>
          <w:sz w:val="24"/>
          <w:szCs w:val="24"/>
        </w:rPr>
        <w:t xml:space="preserve"> </w:t>
      </w:r>
      <w:r w:rsidRPr="006000B5">
        <w:rPr>
          <w:rFonts w:ascii="Arial" w:hAnsi="Arial" w:cs="Arial"/>
          <w:sz w:val="24"/>
          <w:szCs w:val="24"/>
        </w:rPr>
        <w:t>koji</w:t>
      </w:r>
      <w:r w:rsidRPr="006000B5">
        <w:rPr>
          <w:rFonts w:ascii="Arial" w:hAnsi="Arial" w:cs="Arial"/>
          <w:spacing w:val="30"/>
          <w:sz w:val="24"/>
          <w:szCs w:val="24"/>
        </w:rPr>
        <w:t xml:space="preserve"> </w:t>
      </w:r>
      <w:r w:rsidRPr="006000B5">
        <w:rPr>
          <w:rFonts w:ascii="Arial" w:hAnsi="Arial" w:cs="Arial"/>
          <w:sz w:val="24"/>
          <w:szCs w:val="24"/>
        </w:rPr>
        <w:t>su</w:t>
      </w:r>
      <w:r w:rsidRPr="006000B5">
        <w:rPr>
          <w:rFonts w:ascii="Arial" w:hAnsi="Arial" w:cs="Arial"/>
          <w:spacing w:val="34"/>
          <w:sz w:val="24"/>
          <w:szCs w:val="24"/>
        </w:rPr>
        <w:t xml:space="preserve"> </w:t>
      </w:r>
      <w:r w:rsidRPr="006000B5">
        <w:rPr>
          <w:rFonts w:ascii="Arial" w:hAnsi="Arial" w:cs="Arial"/>
          <w:sz w:val="24"/>
          <w:szCs w:val="24"/>
        </w:rPr>
        <w:t>prema</w:t>
      </w:r>
      <w:r w:rsidRPr="006000B5">
        <w:rPr>
          <w:rFonts w:ascii="Arial" w:hAnsi="Arial" w:cs="Arial"/>
          <w:spacing w:val="29"/>
          <w:sz w:val="24"/>
          <w:szCs w:val="24"/>
        </w:rPr>
        <w:t xml:space="preserve"> </w:t>
      </w:r>
      <w:r w:rsidRPr="006000B5">
        <w:rPr>
          <w:rFonts w:ascii="Arial" w:hAnsi="Arial" w:cs="Arial"/>
          <w:sz w:val="24"/>
          <w:szCs w:val="24"/>
        </w:rPr>
        <w:t>dostupnim</w:t>
      </w:r>
      <w:r w:rsidRPr="006000B5">
        <w:rPr>
          <w:rFonts w:ascii="Arial" w:hAnsi="Arial" w:cs="Arial"/>
          <w:spacing w:val="25"/>
          <w:sz w:val="24"/>
          <w:szCs w:val="24"/>
        </w:rPr>
        <w:t xml:space="preserve"> </w:t>
      </w:r>
      <w:r w:rsidRPr="006000B5">
        <w:rPr>
          <w:rFonts w:ascii="Arial" w:hAnsi="Arial" w:cs="Arial"/>
          <w:sz w:val="24"/>
          <w:szCs w:val="24"/>
        </w:rPr>
        <w:t>informacijama</w:t>
      </w:r>
      <w:r w:rsidRPr="006000B5">
        <w:rPr>
          <w:rFonts w:ascii="Arial" w:hAnsi="Arial" w:cs="Arial"/>
          <w:spacing w:val="30"/>
          <w:sz w:val="24"/>
          <w:szCs w:val="24"/>
        </w:rPr>
        <w:t xml:space="preserve"> </w:t>
      </w:r>
      <w:r w:rsidRPr="006000B5">
        <w:rPr>
          <w:rFonts w:ascii="Arial" w:hAnsi="Arial" w:cs="Arial"/>
          <w:sz w:val="24"/>
          <w:szCs w:val="24"/>
        </w:rPr>
        <w:t>nesporno</w:t>
      </w:r>
      <w:r w:rsidRPr="006000B5">
        <w:rPr>
          <w:rFonts w:ascii="Arial" w:hAnsi="Arial" w:cs="Arial"/>
          <w:spacing w:val="29"/>
          <w:sz w:val="24"/>
          <w:szCs w:val="24"/>
        </w:rPr>
        <w:t xml:space="preserve"> </w:t>
      </w:r>
      <w:r w:rsidRPr="006000B5">
        <w:rPr>
          <w:rFonts w:ascii="Arial" w:hAnsi="Arial" w:cs="Arial"/>
          <w:sz w:val="24"/>
          <w:szCs w:val="24"/>
        </w:rPr>
        <w:t>u</w:t>
      </w:r>
      <w:r w:rsidRPr="006000B5">
        <w:rPr>
          <w:rFonts w:ascii="Arial" w:hAnsi="Arial" w:cs="Arial"/>
          <w:spacing w:val="-52"/>
          <w:sz w:val="24"/>
          <w:szCs w:val="24"/>
        </w:rPr>
        <w:t xml:space="preserve"> </w:t>
      </w:r>
      <w:r w:rsidRPr="006000B5">
        <w:rPr>
          <w:rFonts w:ascii="Arial" w:hAnsi="Arial" w:cs="Arial"/>
          <w:sz w:val="24"/>
          <w:szCs w:val="24"/>
        </w:rPr>
        <w:t>vlasništvu</w:t>
      </w:r>
      <w:r w:rsidRPr="006000B5">
        <w:rPr>
          <w:rFonts w:ascii="Arial" w:hAnsi="Arial" w:cs="Arial"/>
          <w:spacing w:val="-1"/>
          <w:sz w:val="24"/>
          <w:szCs w:val="24"/>
        </w:rPr>
        <w:t xml:space="preserve"> </w:t>
      </w:r>
      <w:r w:rsidRPr="006000B5">
        <w:rPr>
          <w:rFonts w:ascii="Arial" w:hAnsi="Arial" w:cs="Arial"/>
          <w:sz w:val="24"/>
          <w:szCs w:val="24"/>
        </w:rPr>
        <w:t>dužnika  (sukladno čl.</w:t>
      </w:r>
      <w:r w:rsidRPr="006000B5">
        <w:rPr>
          <w:rFonts w:ascii="Arial" w:hAnsi="Arial" w:cs="Arial"/>
          <w:spacing w:val="-3"/>
          <w:sz w:val="24"/>
          <w:szCs w:val="24"/>
        </w:rPr>
        <w:t xml:space="preserve"> </w:t>
      </w:r>
      <w:r w:rsidRPr="006000B5">
        <w:rPr>
          <w:rFonts w:ascii="Arial" w:hAnsi="Arial" w:cs="Arial"/>
          <w:sz w:val="24"/>
          <w:szCs w:val="24"/>
        </w:rPr>
        <w:t>221. SZ)</w:t>
      </w:r>
    </w:p>
    <w:p w:rsidRPr="006000B5" w:rsidR="006418A9" w:rsidP="006418A9" w:rsidRDefault="006418A9">
      <w:pPr>
        <w:pStyle w:val="Odlomakpopisa"/>
        <w:widowControl w:val="false"/>
        <w:numPr>
          <w:ilvl w:val="1"/>
          <w:numId w:val="28"/>
        </w:numPr>
        <w:tabs>
          <w:tab w:val="left" w:pos="1259"/>
        </w:tabs>
        <w:autoSpaceDE w:val="false"/>
        <w:autoSpaceDN w:val="false"/>
        <w:spacing w:before="1" w:after="0" w:line="240" w:lineRule="auto"/>
        <w:ind w:hanging="361"/>
        <w:contextualSpacing w:val="false"/>
        <w:rPr>
          <w:rFonts w:ascii="Arial" w:hAnsi="Arial" w:cs="Arial"/>
          <w:sz w:val="24"/>
          <w:szCs w:val="24"/>
        </w:rPr>
      </w:pPr>
      <w:r w:rsidRPr="006000B5">
        <w:rPr>
          <w:rFonts w:ascii="Arial" w:hAnsi="Arial" w:cs="Arial"/>
          <w:sz w:val="24"/>
          <w:szCs w:val="24"/>
        </w:rPr>
        <w:t>sastavio</w:t>
      </w:r>
      <w:r w:rsidRPr="006000B5">
        <w:rPr>
          <w:rFonts w:ascii="Arial" w:hAnsi="Arial" w:cs="Arial"/>
          <w:spacing w:val="-4"/>
          <w:sz w:val="24"/>
          <w:szCs w:val="24"/>
        </w:rPr>
        <w:t xml:space="preserve"> </w:t>
      </w:r>
      <w:r w:rsidRPr="006000B5">
        <w:rPr>
          <w:rFonts w:ascii="Arial" w:hAnsi="Arial" w:cs="Arial"/>
          <w:sz w:val="24"/>
          <w:szCs w:val="24"/>
        </w:rPr>
        <w:t>Popis</w:t>
      </w:r>
      <w:r w:rsidRPr="006000B5">
        <w:rPr>
          <w:rFonts w:ascii="Arial" w:hAnsi="Arial" w:cs="Arial"/>
          <w:spacing w:val="-3"/>
          <w:sz w:val="24"/>
          <w:szCs w:val="24"/>
        </w:rPr>
        <w:t xml:space="preserve"> </w:t>
      </w:r>
      <w:r w:rsidRPr="006000B5">
        <w:rPr>
          <w:rFonts w:ascii="Arial" w:hAnsi="Arial" w:cs="Arial"/>
          <w:sz w:val="24"/>
          <w:szCs w:val="24"/>
        </w:rPr>
        <w:t>vjerovnika</w:t>
      </w:r>
      <w:r w:rsidRPr="006000B5">
        <w:rPr>
          <w:rFonts w:ascii="Arial" w:hAnsi="Arial" w:cs="Arial"/>
          <w:spacing w:val="-3"/>
          <w:sz w:val="24"/>
          <w:szCs w:val="24"/>
        </w:rPr>
        <w:t xml:space="preserve"> </w:t>
      </w:r>
      <w:r w:rsidRPr="006000B5">
        <w:rPr>
          <w:rFonts w:ascii="Arial" w:hAnsi="Arial" w:cs="Arial"/>
          <w:sz w:val="24"/>
          <w:szCs w:val="24"/>
        </w:rPr>
        <w:t>(sukladno</w:t>
      </w:r>
      <w:r w:rsidRPr="006000B5">
        <w:rPr>
          <w:rFonts w:ascii="Arial" w:hAnsi="Arial" w:cs="Arial"/>
          <w:spacing w:val="-3"/>
          <w:sz w:val="24"/>
          <w:szCs w:val="24"/>
        </w:rPr>
        <w:t xml:space="preserve"> </w:t>
      </w:r>
      <w:r w:rsidRPr="006000B5">
        <w:rPr>
          <w:rFonts w:ascii="Arial" w:hAnsi="Arial" w:cs="Arial"/>
          <w:sz w:val="24"/>
          <w:szCs w:val="24"/>
        </w:rPr>
        <w:t>čl.</w:t>
      </w:r>
      <w:r w:rsidRPr="006000B5">
        <w:rPr>
          <w:rFonts w:ascii="Arial" w:hAnsi="Arial" w:cs="Arial"/>
          <w:spacing w:val="-3"/>
          <w:sz w:val="24"/>
          <w:szCs w:val="24"/>
        </w:rPr>
        <w:t xml:space="preserve"> </w:t>
      </w:r>
      <w:r w:rsidRPr="006000B5">
        <w:rPr>
          <w:rFonts w:ascii="Arial" w:hAnsi="Arial" w:cs="Arial"/>
          <w:sz w:val="24"/>
          <w:szCs w:val="24"/>
        </w:rPr>
        <w:t>222.</w:t>
      </w:r>
      <w:r w:rsidRPr="006000B5">
        <w:rPr>
          <w:rFonts w:ascii="Arial" w:hAnsi="Arial" w:cs="Arial"/>
          <w:spacing w:val="-3"/>
          <w:sz w:val="24"/>
          <w:szCs w:val="24"/>
        </w:rPr>
        <w:t xml:space="preserve"> </w:t>
      </w:r>
      <w:r w:rsidRPr="006000B5">
        <w:rPr>
          <w:rFonts w:ascii="Arial" w:hAnsi="Arial" w:cs="Arial"/>
          <w:sz w:val="24"/>
          <w:szCs w:val="24"/>
        </w:rPr>
        <w:t>SZ)</w:t>
      </w:r>
    </w:p>
    <w:p w:rsidRPr="006000B5" w:rsidR="006418A9" w:rsidP="006418A9" w:rsidRDefault="006418A9">
      <w:pPr>
        <w:pStyle w:val="Odlomakpopisa"/>
        <w:widowControl w:val="false"/>
        <w:numPr>
          <w:ilvl w:val="1"/>
          <w:numId w:val="28"/>
        </w:numPr>
        <w:tabs>
          <w:tab w:val="left" w:pos="1259"/>
        </w:tabs>
        <w:autoSpaceDE w:val="false"/>
        <w:autoSpaceDN w:val="false"/>
        <w:spacing w:before="23" w:after="0" w:line="240" w:lineRule="auto"/>
        <w:ind w:hanging="361"/>
        <w:contextualSpacing w:val="false"/>
        <w:rPr>
          <w:rFonts w:ascii="Arial" w:hAnsi="Arial" w:cs="Arial"/>
          <w:sz w:val="24"/>
          <w:szCs w:val="24"/>
        </w:rPr>
      </w:pPr>
      <w:r w:rsidRPr="006000B5">
        <w:rPr>
          <w:rFonts w:ascii="Arial" w:hAnsi="Arial" w:cs="Arial"/>
          <w:sz w:val="24"/>
          <w:szCs w:val="24"/>
        </w:rPr>
        <w:t>sastavio</w:t>
      </w:r>
      <w:r w:rsidRPr="006000B5">
        <w:rPr>
          <w:rFonts w:ascii="Arial" w:hAnsi="Arial" w:cs="Arial"/>
          <w:spacing w:val="-3"/>
          <w:sz w:val="24"/>
          <w:szCs w:val="24"/>
        </w:rPr>
        <w:t xml:space="preserve"> </w:t>
      </w:r>
      <w:r w:rsidRPr="006000B5">
        <w:rPr>
          <w:rFonts w:ascii="Arial" w:hAnsi="Arial" w:cs="Arial"/>
          <w:sz w:val="24"/>
          <w:szCs w:val="24"/>
        </w:rPr>
        <w:t>Pregled</w:t>
      </w:r>
      <w:r w:rsidRPr="006000B5">
        <w:rPr>
          <w:rFonts w:ascii="Arial" w:hAnsi="Arial" w:cs="Arial"/>
          <w:spacing w:val="-2"/>
          <w:sz w:val="24"/>
          <w:szCs w:val="24"/>
        </w:rPr>
        <w:t xml:space="preserve"> </w:t>
      </w:r>
      <w:r w:rsidRPr="006000B5">
        <w:rPr>
          <w:rFonts w:ascii="Arial" w:hAnsi="Arial" w:cs="Arial"/>
          <w:sz w:val="24"/>
          <w:szCs w:val="24"/>
        </w:rPr>
        <w:t>imovine</w:t>
      </w:r>
      <w:r w:rsidRPr="006000B5">
        <w:rPr>
          <w:rFonts w:ascii="Arial" w:hAnsi="Arial" w:cs="Arial"/>
          <w:spacing w:val="-2"/>
          <w:sz w:val="24"/>
          <w:szCs w:val="24"/>
        </w:rPr>
        <w:t xml:space="preserve"> </w:t>
      </w:r>
      <w:r w:rsidRPr="006000B5">
        <w:rPr>
          <w:rFonts w:ascii="Arial" w:hAnsi="Arial" w:cs="Arial"/>
          <w:sz w:val="24"/>
          <w:szCs w:val="24"/>
        </w:rPr>
        <w:t>i</w:t>
      </w:r>
      <w:r w:rsidRPr="006000B5">
        <w:rPr>
          <w:rFonts w:ascii="Arial" w:hAnsi="Arial" w:cs="Arial"/>
          <w:spacing w:val="-4"/>
          <w:sz w:val="24"/>
          <w:szCs w:val="24"/>
        </w:rPr>
        <w:t xml:space="preserve"> </w:t>
      </w:r>
      <w:r w:rsidRPr="006000B5">
        <w:rPr>
          <w:rFonts w:ascii="Arial" w:hAnsi="Arial" w:cs="Arial"/>
          <w:sz w:val="24"/>
          <w:szCs w:val="24"/>
        </w:rPr>
        <w:t>obveza</w:t>
      </w:r>
      <w:r w:rsidRPr="006000B5">
        <w:rPr>
          <w:rFonts w:ascii="Arial" w:hAnsi="Arial" w:cs="Arial"/>
          <w:spacing w:val="-2"/>
          <w:sz w:val="24"/>
          <w:szCs w:val="24"/>
        </w:rPr>
        <w:t xml:space="preserve"> </w:t>
      </w:r>
      <w:r w:rsidRPr="006000B5">
        <w:rPr>
          <w:rFonts w:ascii="Arial" w:hAnsi="Arial" w:cs="Arial"/>
          <w:sz w:val="24"/>
          <w:szCs w:val="24"/>
        </w:rPr>
        <w:t>(sukladno</w:t>
      </w:r>
      <w:r w:rsidRPr="006000B5">
        <w:rPr>
          <w:rFonts w:ascii="Arial" w:hAnsi="Arial" w:cs="Arial"/>
          <w:spacing w:val="-3"/>
          <w:sz w:val="24"/>
          <w:szCs w:val="24"/>
        </w:rPr>
        <w:t xml:space="preserve"> </w:t>
      </w:r>
      <w:r w:rsidRPr="006000B5">
        <w:rPr>
          <w:rFonts w:ascii="Arial" w:hAnsi="Arial" w:cs="Arial"/>
          <w:sz w:val="24"/>
          <w:szCs w:val="24"/>
        </w:rPr>
        <w:t>čl.</w:t>
      </w:r>
      <w:r w:rsidRPr="006000B5">
        <w:rPr>
          <w:rFonts w:ascii="Arial" w:hAnsi="Arial" w:cs="Arial"/>
          <w:spacing w:val="-2"/>
          <w:sz w:val="24"/>
          <w:szCs w:val="24"/>
        </w:rPr>
        <w:t xml:space="preserve"> </w:t>
      </w:r>
      <w:r w:rsidRPr="006000B5">
        <w:rPr>
          <w:rFonts w:ascii="Arial" w:hAnsi="Arial" w:cs="Arial"/>
          <w:sz w:val="24"/>
          <w:szCs w:val="24"/>
        </w:rPr>
        <w:t>223.</w:t>
      </w:r>
      <w:r w:rsidRPr="006000B5">
        <w:rPr>
          <w:rFonts w:ascii="Arial" w:hAnsi="Arial" w:cs="Arial"/>
          <w:spacing w:val="-2"/>
          <w:sz w:val="24"/>
          <w:szCs w:val="24"/>
        </w:rPr>
        <w:t xml:space="preserve"> </w:t>
      </w:r>
      <w:r w:rsidRPr="006000B5">
        <w:rPr>
          <w:rFonts w:ascii="Arial" w:hAnsi="Arial" w:cs="Arial"/>
          <w:sz w:val="24"/>
          <w:szCs w:val="24"/>
        </w:rPr>
        <w:t>SZ)</w:t>
      </w:r>
    </w:p>
    <w:p w:rsidRPr="006000B5" w:rsidR="006418A9" w:rsidP="006418A9" w:rsidRDefault="006418A9">
      <w:pPr>
        <w:pStyle w:val="Odlomakpopisa"/>
        <w:widowControl w:val="false"/>
        <w:numPr>
          <w:ilvl w:val="1"/>
          <w:numId w:val="28"/>
        </w:numPr>
        <w:tabs>
          <w:tab w:val="left" w:pos="1259"/>
        </w:tabs>
        <w:autoSpaceDE w:val="false"/>
        <w:autoSpaceDN w:val="false"/>
        <w:spacing w:before="25" w:after="0" w:line="240" w:lineRule="auto"/>
        <w:ind w:hanging="361"/>
        <w:contextualSpacing w:val="false"/>
        <w:rPr>
          <w:rFonts w:ascii="Arial" w:hAnsi="Arial" w:cs="Arial"/>
          <w:sz w:val="24"/>
          <w:szCs w:val="24"/>
        </w:rPr>
      </w:pPr>
      <w:r w:rsidRPr="006000B5">
        <w:rPr>
          <w:rFonts w:ascii="Arial" w:hAnsi="Arial" w:cs="Arial"/>
          <w:sz w:val="24"/>
          <w:szCs w:val="24"/>
        </w:rPr>
        <w:t>izradio</w:t>
      </w:r>
      <w:r w:rsidRPr="006000B5">
        <w:rPr>
          <w:rFonts w:ascii="Arial" w:hAnsi="Arial" w:cs="Arial"/>
          <w:spacing w:val="-5"/>
          <w:sz w:val="24"/>
          <w:szCs w:val="24"/>
        </w:rPr>
        <w:t xml:space="preserve"> </w:t>
      </w:r>
      <w:r w:rsidRPr="006000B5">
        <w:rPr>
          <w:rFonts w:ascii="Arial" w:hAnsi="Arial" w:cs="Arial"/>
          <w:sz w:val="24"/>
          <w:szCs w:val="24"/>
        </w:rPr>
        <w:t>predračun</w:t>
      </w:r>
      <w:r w:rsidRPr="006000B5">
        <w:rPr>
          <w:rFonts w:ascii="Arial" w:hAnsi="Arial" w:cs="Arial"/>
          <w:spacing w:val="-3"/>
          <w:sz w:val="24"/>
          <w:szCs w:val="24"/>
        </w:rPr>
        <w:t xml:space="preserve"> </w:t>
      </w:r>
      <w:r w:rsidRPr="006000B5">
        <w:rPr>
          <w:rFonts w:ascii="Arial" w:hAnsi="Arial" w:cs="Arial"/>
          <w:sz w:val="24"/>
          <w:szCs w:val="24"/>
        </w:rPr>
        <w:t>troškova</w:t>
      </w:r>
      <w:r w:rsidRPr="006000B5">
        <w:rPr>
          <w:rFonts w:ascii="Arial" w:hAnsi="Arial" w:cs="Arial"/>
          <w:spacing w:val="-1"/>
          <w:sz w:val="24"/>
          <w:szCs w:val="24"/>
        </w:rPr>
        <w:t xml:space="preserve"> </w:t>
      </w:r>
      <w:r w:rsidRPr="006000B5">
        <w:rPr>
          <w:rFonts w:ascii="Arial" w:hAnsi="Arial" w:cs="Arial"/>
          <w:sz w:val="24"/>
          <w:szCs w:val="24"/>
        </w:rPr>
        <w:t>stečajnog</w:t>
      </w:r>
      <w:r w:rsidRPr="006000B5">
        <w:rPr>
          <w:rFonts w:ascii="Arial" w:hAnsi="Arial" w:cs="Arial"/>
          <w:spacing w:val="-4"/>
          <w:sz w:val="24"/>
          <w:szCs w:val="24"/>
        </w:rPr>
        <w:t xml:space="preserve"> </w:t>
      </w:r>
      <w:r w:rsidRPr="006000B5">
        <w:rPr>
          <w:rFonts w:ascii="Arial" w:hAnsi="Arial" w:cs="Arial"/>
          <w:sz w:val="24"/>
          <w:szCs w:val="24"/>
        </w:rPr>
        <w:t>postupka</w:t>
      </w:r>
    </w:p>
    <w:p w:rsidRPr="006000B5" w:rsidR="006418A9" w:rsidP="006418A9" w:rsidRDefault="006418A9">
      <w:pPr>
        <w:pStyle w:val="Odlomakpopisa"/>
        <w:widowControl w:val="false"/>
        <w:numPr>
          <w:ilvl w:val="1"/>
          <w:numId w:val="28"/>
        </w:numPr>
        <w:tabs>
          <w:tab w:val="left" w:pos="1259"/>
        </w:tabs>
        <w:autoSpaceDE w:val="false"/>
        <w:autoSpaceDN w:val="false"/>
        <w:spacing w:before="26" w:after="0" w:line="264" w:lineRule="auto"/>
        <w:ind w:right="538"/>
        <w:contextualSpacing w:val="false"/>
        <w:rPr>
          <w:rFonts w:ascii="Arial" w:hAnsi="Arial" w:cs="Arial"/>
          <w:sz w:val="24"/>
          <w:szCs w:val="24"/>
        </w:rPr>
      </w:pPr>
      <w:r w:rsidRPr="006000B5">
        <w:rPr>
          <w:rFonts w:ascii="Arial" w:hAnsi="Arial" w:cs="Arial"/>
          <w:sz w:val="24"/>
          <w:szCs w:val="24"/>
        </w:rPr>
        <w:t>poduzimao</w:t>
      </w:r>
      <w:r w:rsidRPr="006000B5">
        <w:rPr>
          <w:rFonts w:ascii="Arial" w:hAnsi="Arial" w:cs="Arial"/>
          <w:spacing w:val="9"/>
          <w:sz w:val="24"/>
          <w:szCs w:val="24"/>
        </w:rPr>
        <w:t xml:space="preserve"> </w:t>
      </w:r>
      <w:r w:rsidRPr="006000B5">
        <w:rPr>
          <w:rFonts w:ascii="Arial" w:hAnsi="Arial" w:cs="Arial"/>
          <w:sz w:val="24"/>
          <w:szCs w:val="24"/>
        </w:rPr>
        <w:t>sve</w:t>
      </w:r>
      <w:r w:rsidRPr="006000B5">
        <w:rPr>
          <w:rFonts w:ascii="Arial" w:hAnsi="Arial" w:cs="Arial"/>
          <w:spacing w:val="9"/>
          <w:sz w:val="24"/>
          <w:szCs w:val="24"/>
        </w:rPr>
        <w:t xml:space="preserve"> </w:t>
      </w:r>
      <w:r w:rsidRPr="006000B5">
        <w:rPr>
          <w:rFonts w:ascii="Arial" w:hAnsi="Arial" w:cs="Arial"/>
          <w:sz w:val="24"/>
          <w:szCs w:val="24"/>
        </w:rPr>
        <w:t>ostale</w:t>
      </w:r>
      <w:r w:rsidRPr="006000B5">
        <w:rPr>
          <w:rFonts w:ascii="Arial" w:hAnsi="Arial" w:cs="Arial"/>
          <w:spacing w:val="8"/>
          <w:sz w:val="24"/>
          <w:szCs w:val="24"/>
        </w:rPr>
        <w:t xml:space="preserve"> </w:t>
      </w:r>
      <w:r w:rsidRPr="006000B5">
        <w:rPr>
          <w:rFonts w:ascii="Arial" w:hAnsi="Arial" w:cs="Arial"/>
          <w:sz w:val="24"/>
          <w:szCs w:val="24"/>
        </w:rPr>
        <w:t>radnje</w:t>
      </w:r>
      <w:r w:rsidRPr="006000B5">
        <w:rPr>
          <w:rFonts w:ascii="Arial" w:hAnsi="Arial" w:cs="Arial"/>
          <w:spacing w:val="6"/>
          <w:sz w:val="24"/>
          <w:szCs w:val="24"/>
        </w:rPr>
        <w:t xml:space="preserve"> </w:t>
      </w:r>
      <w:r w:rsidRPr="006000B5">
        <w:rPr>
          <w:rFonts w:ascii="Arial" w:hAnsi="Arial" w:cs="Arial"/>
          <w:sz w:val="24"/>
          <w:szCs w:val="24"/>
        </w:rPr>
        <w:t>koje</w:t>
      </w:r>
      <w:r w:rsidRPr="006000B5">
        <w:rPr>
          <w:rFonts w:ascii="Arial" w:hAnsi="Arial" w:cs="Arial"/>
          <w:spacing w:val="9"/>
          <w:sz w:val="24"/>
          <w:szCs w:val="24"/>
        </w:rPr>
        <w:t xml:space="preserve"> </w:t>
      </w:r>
      <w:r w:rsidRPr="006000B5">
        <w:rPr>
          <w:rFonts w:ascii="Arial" w:hAnsi="Arial" w:cs="Arial"/>
          <w:sz w:val="24"/>
          <w:szCs w:val="24"/>
        </w:rPr>
        <w:t>su</w:t>
      </w:r>
      <w:r w:rsidRPr="006000B5">
        <w:rPr>
          <w:rFonts w:ascii="Arial" w:hAnsi="Arial" w:cs="Arial"/>
          <w:spacing w:val="8"/>
          <w:sz w:val="24"/>
          <w:szCs w:val="24"/>
        </w:rPr>
        <w:t xml:space="preserve"> </w:t>
      </w:r>
      <w:r w:rsidRPr="006000B5">
        <w:rPr>
          <w:rFonts w:ascii="Arial" w:hAnsi="Arial" w:cs="Arial"/>
          <w:sz w:val="24"/>
          <w:szCs w:val="24"/>
        </w:rPr>
        <w:t>bitne</w:t>
      </w:r>
      <w:r w:rsidRPr="006000B5">
        <w:rPr>
          <w:rFonts w:ascii="Arial" w:hAnsi="Arial" w:cs="Arial"/>
          <w:spacing w:val="9"/>
          <w:sz w:val="24"/>
          <w:szCs w:val="24"/>
        </w:rPr>
        <w:t xml:space="preserve"> </w:t>
      </w:r>
      <w:r w:rsidRPr="006000B5">
        <w:rPr>
          <w:rFonts w:ascii="Arial" w:hAnsi="Arial" w:cs="Arial"/>
          <w:sz w:val="24"/>
          <w:szCs w:val="24"/>
        </w:rPr>
        <w:t>za</w:t>
      </w:r>
      <w:r w:rsidRPr="006000B5">
        <w:rPr>
          <w:rFonts w:ascii="Arial" w:hAnsi="Arial" w:cs="Arial"/>
          <w:spacing w:val="6"/>
          <w:sz w:val="24"/>
          <w:szCs w:val="24"/>
        </w:rPr>
        <w:t xml:space="preserve"> </w:t>
      </w:r>
      <w:r w:rsidRPr="006000B5">
        <w:rPr>
          <w:rFonts w:ascii="Arial" w:hAnsi="Arial" w:cs="Arial"/>
          <w:sz w:val="24"/>
          <w:szCs w:val="24"/>
        </w:rPr>
        <w:t>očuvanje</w:t>
      </w:r>
      <w:r w:rsidRPr="006000B5">
        <w:rPr>
          <w:rFonts w:ascii="Arial" w:hAnsi="Arial" w:cs="Arial"/>
          <w:spacing w:val="4"/>
          <w:sz w:val="24"/>
          <w:szCs w:val="24"/>
        </w:rPr>
        <w:t xml:space="preserve"> </w:t>
      </w:r>
      <w:r w:rsidRPr="006000B5">
        <w:rPr>
          <w:rFonts w:ascii="Arial" w:hAnsi="Arial" w:cs="Arial"/>
          <w:sz w:val="24"/>
          <w:szCs w:val="24"/>
        </w:rPr>
        <w:t>imovine</w:t>
      </w:r>
      <w:r w:rsidRPr="006000B5">
        <w:rPr>
          <w:rFonts w:ascii="Arial" w:hAnsi="Arial" w:cs="Arial"/>
          <w:spacing w:val="9"/>
          <w:sz w:val="24"/>
          <w:szCs w:val="24"/>
        </w:rPr>
        <w:t xml:space="preserve"> </w:t>
      </w:r>
      <w:r w:rsidRPr="006000B5">
        <w:rPr>
          <w:rFonts w:ascii="Arial" w:hAnsi="Arial" w:cs="Arial"/>
          <w:sz w:val="24"/>
          <w:szCs w:val="24"/>
        </w:rPr>
        <w:t>dužnika</w:t>
      </w:r>
      <w:r w:rsidRPr="006000B5">
        <w:rPr>
          <w:rFonts w:ascii="Arial" w:hAnsi="Arial" w:cs="Arial"/>
          <w:spacing w:val="9"/>
          <w:sz w:val="24"/>
          <w:szCs w:val="24"/>
        </w:rPr>
        <w:t xml:space="preserve"> </w:t>
      </w:r>
      <w:r w:rsidRPr="006000B5">
        <w:rPr>
          <w:rFonts w:ascii="Arial" w:hAnsi="Arial" w:cs="Arial"/>
          <w:sz w:val="24"/>
          <w:szCs w:val="24"/>
        </w:rPr>
        <w:t>te</w:t>
      </w:r>
      <w:r w:rsidRPr="006000B5">
        <w:rPr>
          <w:rFonts w:ascii="Arial" w:hAnsi="Arial" w:cs="Arial"/>
          <w:spacing w:val="6"/>
          <w:sz w:val="24"/>
          <w:szCs w:val="24"/>
        </w:rPr>
        <w:t xml:space="preserve"> </w:t>
      </w:r>
      <w:r w:rsidRPr="006000B5">
        <w:rPr>
          <w:rFonts w:ascii="Arial" w:hAnsi="Arial" w:cs="Arial"/>
          <w:sz w:val="24"/>
          <w:szCs w:val="24"/>
        </w:rPr>
        <w:t>svrhovito</w:t>
      </w:r>
      <w:r w:rsidRPr="006000B5">
        <w:rPr>
          <w:rFonts w:ascii="Arial" w:hAnsi="Arial" w:cs="Arial"/>
          <w:spacing w:val="4"/>
          <w:sz w:val="24"/>
          <w:szCs w:val="24"/>
        </w:rPr>
        <w:t xml:space="preserve"> </w:t>
      </w:r>
      <w:r w:rsidRPr="006000B5">
        <w:rPr>
          <w:rFonts w:ascii="Arial" w:hAnsi="Arial" w:cs="Arial"/>
          <w:sz w:val="24"/>
          <w:szCs w:val="24"/>
        </w:rPr>
        <w:t>i</w:t>
      </w:r>
      <w:r w:rsidRPr="006000B5">
        <w:rPr>
          <w:rFonts w:ascii="Arial" w:hAnsi="Arial" w:cs="Arial"/>
          <w:spacing w:val="-52"/>
          <w:sz w:val="24"/>
          <w:szCs w:val="24"/>
        </w:rPr>
        <w:t xml:space="preserve"> </w:t>
      </w:r>
      <w:r w:rsidRPr="006000B5">
        <w:rPr>
          <w:rFonts w:ascii="Arial" w:hAnsi="Arial" w:cs="Arial"/>
          <w:sz w:val="24"/>
          <w:szCs w:val="24"/>
        </w:rPr>
        <w:t>ekonomično</w:t>
      </w:r>
      <w:r w:rsidRPr="006000B5">
        <w:rPr>
          <w:rFonts w:ascii="Arial" w:hAnsi="Arial" w:cs="Arial"/>
          <w:spacing w:val="-1"/>
          <w:sz w:val="24"/>
          <w:szCs w:val="24"/>
        </w:rPr>
        <w:t xml:space="preserve"> </w:t>
      </w:r>
      <w:r w:rsidRPr="006000B5">
        <w:rPr>
          <w:rFonts w:ascii="Arial" w:hAnsi="Arial" w:cs="Arial"/>
          <w:sz w:val="24"/>
          <w:szCs w:val="24"/>
        </w:rPr>
        <w:t>vođenje stečajnog</w:t>
      </w:r>
      <w:r w:rsidRPr="006000B5">
        <w:rPr>
          <w:rFonts w:ascii="Arial" w:hAnsi="Arial" w:cs="Arial"/>
          <w:spacing w:val="-3"/>
          <w:sz w:val="24"/>
          <w:szCs w:val="24"/>
        </w:rPr>
        <w:t xml:space="preserve"> </w:t>
      </w:r>
      <w:r w:rsidRPr="006000B5">
        <w:rPr>
          <w:rFonts w:ascii="Arial" w:hAnsi="Arial" w:cs="Arial"/>
          <w:sz w:val="24"/>
          <w:szCs w:val="24"/>
        </w:rPr>
        <w:t>postupka</w:t>
      </w:r>
    </w:p>
    <w:p w:rsidRPr="006000B5" w:rsidR="006418A9" w:rsidP="006418A9" w:rsidRDefault="006418A9">
      <w:pPr>
        <w:pStyle w:val="Tijeloteksta"/>
        <w:spacing w:before="3"/>
        <w:rPr>
          <w:rFonts w:cs="Arial"/>
          <w:szCs w:val="24"/>
        </w:rPr>
      </w:pPr>
    </w:p>
    <w:p w:rsidRPr="006000B5" w:rsidR="006418A9" w:rsidP="006000B5" w:rsidRDefault="006418A9">
      <w:pPr>
        <w:pStyle w:val="Naslov1"/>
        <w:keepNext w:val="false"/>
        <w:widowControl w:val="false"/>
        <w:tabs>
          <w:tab w:val="left" w:pos="1246"/>
          <w:tab w:val="left" w:pos="1247"/>
        </w:tabs>
        <w:overflowPunct/>
        <w:adjustRightInd/>
        <w:ind w:left="1246"/>
        <w:textAlignment w:val="auto"/>
        <w:rPr>
          <w:rFonts w:ascii="Arial" w:hAnsi="Arial" w:cs="Arial"/>
          <w:b w:val="false"/>
          <w:szCs w:val="24"/>
        </w:rPr>
      </w:pPr>
      <w:r w:rsidRPr="006000B5">
        <w:rPr>
          <w:rFonts w:ascii="Arial" w:hAnsi="Arial" w:cs="Arial"/>
          <w:b w:val="false"/>
          <w:szCs w:val="24"/>
        </w:rPr>
        <w:t>IMOVINA</w:t>
      </w:r>
      <w:r w:rsidRPr="006000B5">
        <w:rPr>
          <w:rFonts w:ascii="Arial" w:hAnsi="Arial" w:cs="Arial"/>
          <w:b w:val="false"/>
          <w:spacing w:val="-7"/>
          <w:szCs w:val="24"/>
        </w:rPr>
        <w:t xml:space="preserve"> </w:t>
      </w:r>
      <w:r w:rsidRPr="006000B5">
        <w:rPr>
          <w:rFonts w:ascii="Arial" w:hAnsi="Arial" w:cs="Arial"/>
          <w:b w:val="false"/>
          <w:szCs w:val="24"/>
        </w:rPr>
        <w:t>DRUŠTVA</w:t>
      </w:r>
    </w:p>
    <w:p w:rsidRPr="006000B5" w:rsidR="006418A9" w:rsidP="006418A9" w:rsidRDefault="006418A9">
      <w:pPr>
        <w:pStyle w:val="Tijeloteksta"/>
        <w:spacing w:before="5"/>
        <w:rPr>
          <w:rFonts w:cs="Arial"/>
          <w:szCs w:val="24"/>
        </w:rPr>
      </w:pPr>
    </w:p>
    <w:p w:rsidRPr="006000B5" w:rsidR="006418A9" w:rsidP="006418A9" w:rsidRDefault="006418A9">
      <w:pPr>
        <w:pStyle w:val="Odlomakpopisa"/>
        <w:widowControl w:val="false"/>
        <w:numPr>
          <w:ilvl w:val="0"/>
          <w:numId w:val="27"/>
        </w:numPr>
        <w:tabs>
          <w:tab w:val="left" w:pos="760"/>
        </w:tabs>
        <w:autoSpaceDE w:val="false"/>
        <w:autoSpaceDN w:val="false"/>
        <w:spacing w:after="0" w:line="240" w:lineRule="auto"/>
        <w:ind w:hanging="222"/>
        <w:contextualSpacing w:val="false"/>
        <w:rPr>
          <w:rFonts w:ascii="Arial" w:hAnsi="Arial" w:cs="Arial"/>
          <w:sz w:val="24"/>
          <w:szCs w:val="24"/>
        </w:rPr>
        <w:sectPr w:rsidRPr="006000B5" w:rsidR="006418A9">
          <w:footerReference w:type="default" r:id="rId9"/>
          <w:pgSz w:w="11910" w:h="16840"/>
          <w:pgMar w:top="1060" w:right="880" w:bottom="1060" w:left="880" w:header="0" w:footer="800" w:gutter="0"/>
          <w:cols w:space="720"/>
        </w:sectPr>
      </w:pPr>
      <w:r w:rsidRPr="006000B5">
        <w:rPr>
          <w:rFonts w:ascii="Arial" w:hAnsi="Arial" w:cs="Arial"/>
          <w:sz w:val="24"/>
          <w:szCs w:val="24"/>
        </w:rPr>
        <w:t>Nekretnine</w:t>
      </w:r>
    </w:p>
    <w:p w:rsidRPr="006000B5" w:rsidR="006418A9" w:rsidP="006000B5" w:rsidRDefault="006418A9">
      <w:pPr>
        <w:pStyle w:val="Tijeloteksta"/>
        <w:spacing w:before="80" w:line="264" w:lineRule="auto"/>
        <w:ind w:right="538" w:firstLine="538"/>
        <w:rPr>
          <w:rFonts w:cs="Arial"/>
          <w:szCs w:val="24"/>
        </w:rPr>
      </w:pPr>
      <w:r w:rsidRPr="006000B5">
        <w:rPr>
          <w:rFonts w:cs="Arial"/>
          <w:szCs w:val="24"/>
        </w:rPr>
        <w:lastRenderedPageBreak/>
        <w:t>Dužnik nije upisan kao nositelj prava na nekretninama u katastarskom operatu za područje</w:t>
      </w:r>
      <w:r w:rsidRPr="006000B5">
        <w:rPr>
          <w:rFonts w:cs="Arial"/>
          <w:spacing w:val="1"/>
          <w:szCs w:val="24"/>
        </w:rPr>
        <w:t xml:space="preserve"> </w:t>
      </w:r>
      <w:r w:rsidRPr="006000B5">
        <w:rPr>
          <w:rFonts w:cs="Arial"/>
          <w:szCs w:val="24"/>
        </w:rPr>
        <w:t>Republike</w:t>
      </w:r>
      <w:r w:rsidRPr="006000B5">
        <w:rPr>
          <w:rFonts w:cs="Arial"/>
          <w:spacing w:val="-1"/>
          <w:szCs w:val="24"/>
        </w:rPr>
        <w:t xml:space="preserve"> </w:t>
      </w:r>
      <w:r w:rsidRPr="006000B5">
        <w:rPr>
          <w:rFonts w:cs="Arial"/>
          <w:szCs w:val="24"/>
        </w:rPr>
        <w:t>Hrvatske (u</w:t>
      </w:r>
      <w:r w:rsidRPr="006000B5">
        <w:rPr>
          <w:rFonts w:cs="Arial"/>
          <w:spacing w:val="1"/>
          <w:szCs w:val="24"/>
        </w:rPr>
        <w:t xml:space="preserve"> </w:t>
      </w:r>
      <w:r w:rsidRPr="006000B5">
        <w:rPr>
          <w:rFonts w:cs="Arial"/>
          <w:szCs w:val="24"/>
        </w:rPr>
        <w:t>prilogu e-mail od</w:t>
      </w:r>
      <w:r w:rsidRPr="006000B5">
        <w:rPr>
          <w:rFonts w:cs="Arial"/>
          <w:spacing w:val="-3"/>
          <w:szCs w:val="24"/>
        </w:rPr>
        <w:t xml:space="preserve"> </w:t>
      </w:r>
      <w:r w:rsidRPr="006000B5">
        <w:rPr>
          <w:rFonts w:cs="Arial"/>
          <w:szCs w:val="24"/>
        </w:rPr>
        <w:t>Katastra/DGU).</w:t>
      </w:r>
    </w:p>
    <w:p w:rsidRPr="006000B5" w:rsidR="006418A9" w:rsidP="006418A9" w:rsidRDefault="006418A9">
      <w:pPr>
        <w:pStyle w:val="Tijeloteksta"/>
        <w:spacing w:before="2"/>
        <w:rPr>
          <w:rFonts w:cs="Arial"/>
          <w:szCs w:val="24"/>
        </w:rPr>
      </w:pPr>
    </w:p>
    <w:p w:rsidR="006000B5" w:rsidP="006000B5" w:rsidRDefault="006418A9">
      <w:pPr>
        <w:pStyle w:val="Tijeloteksta"/>
        <w:spacing w:line="264" w:lineRule="auto"/>
        <w:ind w:left="538" w:right="529"/>
        <w:rPr>
          <w:rFonts w:cs="Arial"/>
          <w:szCs w:val="24"/>
        </w:rPr>
      </w:pPr>
      <w:r w:rsidRPr="006000B5">
        <w:rPr>
          <w:rFonts w:cs="Arial"/>
          <w:szCs w:val="24"/>
        </w:rPr>
        <w:t xml:space="preserve">U svezi s rješenjem Trgovačkog suda u Zagrebu broj St-849/2023, proizlazi da je </w:t>
      </w:r>
    </w:p>
    <w:p w:rsidRPr="006000B5" w:rsidR="006418A9" w:rsidP="006000B5" w:rsidRDefault="006418A9">
      <w:pPr>
        <w:pStyle w:val="Tijeloteksta"/>
        <w:spacing w:line="264" w:lineRule="auto"/>
        <w:ind w:right="529"/>
        <w:rPr>
          <w:rFonts w:cs="Arial"/>
          <w:szCs w:val="24"/>
        </w:rPr>
      </w:pPr>
      <w:r w:rsidRPr="006000B5">
        <w:rPr>
          <w:rFonts w:cs="Arial"/>
          <w:szCs w:val="24"/>
        </w:rPr>
        <w:t>stečajni</w:t>
      </w:r>
      <w:r w:rsidRPr="006000B5">
        <w:rPr>
          <w:rFonts w:cs="Arial"/>
          <w:spacing w:val="1"/>
          <w:szCs w:val="24"/>
        </w:rPr>
        <w:t xml:space="preserve"> </w:t>
      </w:r>
      <w:r w:rsidRPr="006000B5">
        <w:rPr>
          <w:rFonts w:cs="Arial"/>
          <w:szCs w:val="24"/>
        </w:rPr>
        <w:t>dužnik, kao pravnik sljednik društva Energo Pelet d.o.o. i Mareks Glina d.o.o., izvanknjižni vlasnik</w:t>
      </w:r>
      <w:r w:rsidRPr="006000B5">
        <w:rPr>
          <w:rFonts w:cs="Arial"/>
          <w:spacing w:val="1"/>
          <w:szCs w:val="24"/>
        </w:rPr>
        <w:t xml:space="preserve"> </w:t>
      </w:r>
      <w:r w:rsidRPr="006000B5">
        <w:rPr>
          <w:rFonts w:cs="Arial"/>
          <w:szCs w:val="24"/>
        </w:rPr>
        <w:t>nekretnine</w:t>
      </w:r>
      <w:r w:rsidRPr="006000B5">
        <w:rPr>
          <w:rFonts w:cs="Arial"/>
          <w:spacing w:val="-13"/>
          <w:szCs w:val="24"/>
        </w:rPr>
        <w:t xml:space="preserve"> </w:t>
      </w:r>
      <w:r w:rsidRPr="006000B5">
        <w:rPr>
          <w:rFonts w:cs="Arial"/>
          <w:szCs w:val="24"/>
        </w:rPr>
        <w:t>upisane</w:t>
      </w:r>
      <w:r w:rsidRPr="006000B5">
        <w:rPr>
          <w:rFonts w:cs="Arial"/>
          <w:spacing w:val="-14"/>
          <w:szCs w:val="24"/>
        </w:rPr>
        <w:t xml:space="preserve"> </w:t>
      </w:r>
      <w:r w:rsidRPr="006000B5">
        <w:rPr>
          <w:rFonts w:cs="Arial"/>
          <w:szCs w:val="24"/>
        </w:rPr>
        <w:t>u</w:t>
      </w:r>
      <w:r w:rsidRPr="006000B5">
        <w:rPr>
          <w:rFonts w:cs="Arial"/>
          <w:spacing w:val="-11"/>
          <w:szCs w:val="24"/>
        </w:rPr>
        <w:t xml:space="preserve"> </w:t>
      </w:r>
      <w:r w:rsidRPr="006000B5">
        <w:rPr>
          <w:rFonts w:cs="Arial"/>
          <w:szCs w:val="24"/>
        </w:rPr>
        <w:t>zemljišne</w:t>
      </w:r>
      <w:r w:rsidRPr="006000B5">
        <w:rPr>
          <w:rFonts w:cs="Arial"/>
          <w:spacing w:val="-10"/>
          <w:szCs w:val="24"/>
        </w:rPr>
        <w:t xml:space="preserve"> </w:t>
      </w:r>
      <w:r w:rsidRPr="006000B5">
        <w:rPr>
          <w:rFonts w:cs="Arial"/>
          <w:szCs w:val="24"/>
        </w:rPr>
        <w:t>knjige</w:t>
      </w:r>
      <w:r w:rsidRPr="006000B5">
        <w:rPr>
          <w:rFonts w:cs="Arial"/>
          <w:spacing w:val="-11"/>
          <w:szCs w:val="24"/>
        </w:rPr>
        <w:t xml:space="preserve"> </w:t>
      </w:r>
      <w:r w:rsidRPr="006000B5">
        <w:rPr>
          <w:rFonts w:cs="Arial"/>
          <w:szCs w:val="24"/>
        </w:rPr>
        <w:t>Općinskog</w:t>
      </w:r>
      <w:r w:rsidRPr="006000B5">
        <w:rPr>
          <w:rFonts w:cs="Arial"/>
          <w:spacing w:val="-13"/>
          <w:szCs w:val="24"/>
        </w:rPr>
        <w:t xml:space="preserve"> </w:t>
      </w:r>
      <w:r w:rsidRPr="006000B5">
        <w:rPr>
          <w:rFonts w:cs="Arial"/>
          <w:szCs w:val="24"/>
        </w:rPr>
        <w:t>suda</w:t>
      </w:r>
      <w:r w:rsidRPr="006000B5">
        <w:rPr>
          <w:rFonts w:cs="Arial"/>
          <w:spacing w:val="-14"/>
          <w:szCs w:val="24"/>
        </w:rPr>
        <w:t xml:space="preserve"> </w:t>
      </w:r>
      <w:r w:rsidRPr="006000B5">
        <w:rPr>
          <w:rFonts w:cs="Arial"/>
          <w:szCs w:val="24"/>
        </w:rPr>
        <w:t>u</w:t>
      </w:r>
      <w:r w:rsidRPr="006000B5">
        <w:rPr>
          <w:rFonts w:cs="Arial"/>
          <w:spacing w:val="-11"/>
          <w:szCs w:val="24"/>
        </w:rPr>
        <w:t xml:space="preserve"> </w:t>
      </w:r>
      <w:r w:rsidRPr="006000B5">
        <w:rPr>
          <w:rFonts w:cs="Arial"/>
          <w:szCs w:val="24"/>
        </w:rPr>
        <w:t>Sisku,</w:t>
      </w:r>
      <w:r w:rsidRPr="006000B5">
        <w:rPr>
          <w:rFonts w:cs="Arial"/>
          <w:spacing w:val="-12"/>
          <w:szCs w:val="24"/>
        </w:rPr>
        <w:t xml:space="preserve"> </w:t>
      </w:r>
      <w:r w:rsidRPr="006000B5">
        <w:rPr>
          <w:rFonts w:cs="Arial"/>
          <w:szCs w:val="24"/>
        </w:rPr>
        <w:t>zk</w:t>
      </w:r>
      <w:r w:rsidRPr="006000B5">
        <w:rPr>
          <w:rFonts w:cs="Arial"/>
          <w:spacing w:val="-13"/>
          <w:szCs w:val="24"/>
        </w:rPr>
        <w:t xml:space="preserve"> </w:t>
      </w:r>
      <w:r w:rsidRPr="006000B5">
        <w:rPr>
          <w:rFonts w:cs="Arial"/>
          <w:szCs w:val="24"/>
        </w:rPr>
        <w:t>odjel</w:t>
      </w:r>
      <w:r w:rsidRPr="006000B5">
        <w:rPr>
          <w:rFonts w:cs="Arial"/>
          <w:spacing w:val="-13"/>
          <w:szCs w:val="24"/>
        </w:rPr>
        <w:t xml:space="preserve"> </w:t>
      </w:r>
      <w:r w:rsidRPr="006000B5">
        <w:rPr>
          <w:rFonts w:cs="Arial"/>
          <w:szCs w:val="24"/>
        </w:rPr>
        <w:t>Glina,</w:t>
      </w:r>
      <w:r w:rsidRPr="006000B5">
        <w:rPr>
          <w:rFonts w:cs="Arial"/>
          <w:spacing w:val="-11"/>
          <w:szCs w:val="24"/>
        </w:rPr>
        <w:t xml:space="preserve"> </w:t>
      </w:r>
      <w:r w:rsidRPr="006000B5">
        <w:rPr>
          <w:rFonts w:cs="Arial"/>
          <w:szCs w:val="24"/>
        </w:rPr>
        <w:t>zk.ul.br.</w:t>
      </w:r>
      <w:r w:rsidRPr="006000B5">
        <w:rPr>
          <w:rFonts w:cs="Arial"/>
          <w:spacing w:val="-14"/>
          <w:szCs w:val="24"/>
        </w:rPr>
        <w:t xml:space="preserve"> </w:t>
      </w:r>
      <w:r w:rsidRPr="006000B5">
        <w:rPr>
          <w:rFonts w:cs="Arial"/>
          <w:szCs w:val="24"/>
        </w:rPr>
        <w:t>1159,</w:t>
      </w:r>
      <w:r w:rsidRPr="006000B5">
        <w:rPr>
          <w:rFonts w:cs="Arial"/>
          <w:spacing w:val="-14"/>
          <w:szCs w:val="24"/>
        </w:rPr>
        <w:t xml:space="preserve"> </w:t>
      </w:r>
      <w:r w:rsidRPr="006000B5">
        <w:rPr>
          <w:rFonts w:cs="Arial"/>
          <w:szCs w:val="24"/>
        </w:rPr>
        <w:t>k.o.</w:t>
      </w:r>
      <w:r w:rsidRPr="006000B5">
        <w:rPr>
          <w:rFonts w:cs="Arial"/>
          <w:spacing w:val="-11"/>
          <w:szCs w:val="24"/>
        </w:rPr>
        <w:t xml:space="preserve"> </w:t>
      </w:r>
      <w:r w:rsidRPr="006000B5">
        <w:rPr>
          <w:rFonts w:cs="Arial"/>
          <w:szCs w:val="24"/>
        </w:rPr>
        <w:t>Donje</w:t>
      </w:r>
      <w:r w:rsidRPr="006000B5">
        <w:rPr>
          <w:rFonts w:cs="Arial"/>
          <w:spacing w:val="-53"/>
          <w:szCs w:val="24"/>
        </w:rPr>
        <w:t xml:space="preserve"> </w:t>
      </w:r>
      <w:r w:rsidRPr="006000B5">
        <w:rPr>
          <w:rFonts w:cs="Arial"/>
          <w:szCs w:val="24"/>
        </w:rPr>
        <w:t>Selište,</w:t>
      </w:r>
      <w:r w:rsidRPr="006000B5">
        <w:rPr>
          <w:rFonts w:cs="Arial"/>
          <w:spacing w:val="-2"/>
          <w:szCs w:val="24"/>
        </w:rPr>
        <w:t xml:space="preserve"> </w:t>
      </w:r>
      <w:r w:rsidRPr="006000B5">
        <w:rPr>
          <w:rFonts w:cs="Arial"/>
          <w:szCs w:val="24"/>
        </w:rPr>
        <w:t>dok</w:t>
      </w:r>
      <w:r w:rsidRPr="006000B5">
        <w:rPr>
          <w:rFonts w:cs="Arial"/>
          <w:spacing w:val="-6"/>
          <w:szCs w:val="24"/>
        </w:rPr>
        <w:t xml:space="preserve"> </w:t>
      </w:r>
      <w:r w:rsidRPr="006000B5">
        <w:rPr>
          <w:rFonts w:cs="Arial"/>
          <w:szCs w:val="24"/>
        </w:rPr>
        <w:t>je</w:t>
      </w:r>
      <w:r w:rsidRPr="006000B5">
        <w:rPr>
          <w:rFonts w:cs="Arial"/>
          <w:spacing w:val="-2"/>
          <w:szCs w:val="24"/>
        </w:rPr>
        <w:t xml:space="preserve"> </w:t>
      </w:r>
      <w:r w:rsidRPr="006000B5">
        <w:rPr>
          <w:rFonts w:cs="Arial"/>
          <w:szCs w:val="24"/>
        </w:rPr>
        <w:t>kao</w:t>
      </w:r>
      <w:r w:rsidRPr="006000B5">
        <w:rPr>
          <w:rFonts w:cs="Arial"/>
          <w:spacing w:val="-1"/>
          <w:szCs w:val="24"/>
        </w:rPr>
        <w:t xml:space="preserve"> </w:t>
      </w:r>
      <w:r w:rsidRPr="006000B5">
        <w:rPr>
          <w:rFonts w:cs="Arial"/>
          <w:szCs w:val="24"/>
        </w:rPr>
        <w:t>knjižni</w:t>
      </w:r>
      <w:r w:rsidRPr="006000B5">
        <w:rPr>
          <w:rFonts w:cs="Arial"/>
          <w:spacing w:val="-1"/>
          <w:szCs w:val="24"/>
        </w:rPr>
        <w:t xml:space="preserve"> </w:t>
      </w:r>
      <w:r w:rsidRPr="006000B5">
        <w:rPr>
          <w:rFonts w:cs="Arial"/>
          <w:szCs w:val="24"/>
        </w:rPr>
        <w:t>vlasnik</w:t>
      </w:r>
      <w:r w:rsidRPr="006000B5">
        <w:rPr>
          <w:rFonts w:cs="Arial"/>
          <w:spacing w:val="-4"/>
          <w:szCs w:val="24"/>
        </w:rPr>
        <w:t xml:space="preserve"> </w:t>
      </w:r>
      <w:r w:rsidRPr="006000B5">
        <w:rPr>
          <w:rFonts w:cs="Arial"/>
          <w:szCs w:val="24"/>
        </w:rPr>
        <w:t>upisano</w:t>
      </w:r>
      <w:r w:rsidRPr="006000B5">
        <w:rPr>
          <w:rFonts w:cs="Arial"/>
          <w:spacing w:val="-1"/>
          <w:szCs w:val="24"/>
        </w:rPr>
        <w:t xml:space="preserve"> </w:t>
      </w:r>
      <w:r w:rsidRPr="006000B5">
        <w:rPr>
          <w:rFonts w:cs="Arial"/>
          <w:szCs w:val="24"/>
        </w:rPr>
        <w:t>društvo</w:t>
      </w:r>
      <w:r w:rsidRPr="006000B5">
        <w:rPr>
          <w:rFonts w:cs="Arial"/>
          <w:spacing w:val="-2"/>
          <w:szCs w:val="24"/>
        </w:rPr>
        <w:t xml:space="preserve"> </w:t>
      </w:r>
      <w:r w:rsidRPr="006000B5">
        <w:rPr>
          <w:rFonts w:cs="Arial"/>
          <w:szCs w:val="24"/>
        </w:rPr>
        <w:t>Energo</w:t>
      </w:r>
      <w:r w:rsidRPr="006000B5">
        <w:rPr>
          <w:rFonts w:cs="Arial"/>
          <w:spacing w:val="-1"/>
          <w:szCs w:val="24"/>
        </w:rPr>
        <w:t xml:space="preserve"> </w:t>
      </w:r>
      <w:r w:rsidRPr="006000B5">
        <w:rPr>
          <w:rFonts w:cs="Arial"/>
          <w:szCs w:val="24"/>
        </w:rPr>
        <w:t>Pelet</w:t>
      </w:r>
      <w:r w:rsidRPr="006000B5">
        <w:rPr>
          <w:rFonts w:cs="Arial"/>
          <w:spacing w:val="-1"/>
          <w:szCs w:val="24"/>
        </w:rPr>
        <w:t xml:space="preserve"> </w:t>
      </w:r>
      <w:r w:rsidRPr="006000B5">
        <w:rPr>
          <w:rFonts w:cs="Arial"/>
          <w:szCs w:val="24"/>
        </w:rPr>
        <w:t>d.o.o.</w:t>
      </w:r>
      <w:r w:rsidRPr="006000B5">
        <w:rPr>
          <w:rFonts w:cs="Arial"/>
          <w:spacing w:val="-1"/>
          <w:szCs w:val="24"/>
        </w:rPr>
        <w:t xml:space="preserve"> </w:t>
      </w:r>
      <w:r w:rsidRPr="006000B5">
        <w:rPr>
          <w:rFonts w:cs="Arial"/>
          <w:szCs w:val="24"/>
        </w:rPr>
        <w:t>koje</w:t>
      </w:r>
      <w:r w:rsidRPr="006000B5">
        <w:rPr>
          <w:rFonts w:cs="Arial"/>
          <w:spacing w:val="-4"/>
          <w:szCs w:val="24"/>
        </w:rPr>
        <w:t xml:space="preserve"> </w:t>
      </w:r>
      <w:r w:rsidRPr="006000B5">
        <w:rPr>
          <w:rFonts w:cs="Arial"/>
          <w:szCs w:val="24"/>
        </w:rPr>
        <w:t>je</w:t>
      </w:r>
      <w:r w:rsidRPr="006000B5">
        <w:rPr>
          <w:rFonts w:cs="Arial"/>
          <w:spacing w:val="-1"/>
          <w:szCs w:val="24"/>
        </w:rPr>
        <w:t xml:space="preserve"> </w:t>
      </w:r>
      <w:r w:rsidRPr="006000B5">
        <w:rPr>
          <w:rFonts w:cs="Arial"/>
          <w:szCs w:val="24"/>
        </w:rPr>
        <w:t>brisani</w:t>
      </w:r>
      <w:r w:rsidRPr="006000B5">
        <w:rPr>
          <w:rFonts w:cs="Arial"/>
          <w:spacing w:val="-1"/>
          <w:szCs w:val="24"/>
        </w:rPr>
        <w:t xml:space="preserve"> </w:t>
      </w:r>
      <w:r w:rsidRPr="006000B5">
        <w:rPr>
          <w:rFonts w:cs="Arial"/>
          <w:szCs w:val="24"/>
        </w:rPr>
        <w:t>radi pripajanja.</w:t>
      </w:r>
    </w:p>
    <w:p w:rsidRPr="006000B5" w:rsidR="006418A9" w:rsidP="006418A9" w:rsidRDefault="006418A9">
      <w:pPr>
        <w:pStyle w:val="Tijeloteksta"/>
        <w:spacing w:before="3"/>
        <w:rPr>
          <w:rFonts w:cs="Arial"/>
          <w:szCs w:val="24"/>
        </w:rPr>
      </w:pPr>
    </w:p>
    <w:p w:rsidR="00CE4552" w:rsidP="006000B5" w:rsidRDefault="006418A9">
      <w:pPr>
        <w:pStyle w:val="Tijeloteksta"/>
        <w:spacing w:line="264" w:lineRule="auto"/>
        <w:ind w:left="538" w:right="534"/>
        <w:rPr>
          <w:rFonts w:cs="Arial"/>
          <w:szCs w:val="24"/>
        </w:rPr>
      </w:pPr>
      <w:r w:rsidRPr="006000B5">
        <w:rPr>
          <w:rFonts w:cs="Arial"/>
          <w:szCs w:val="24"/>
        </w:rPr>
        <w:t xml:space="preserve">Stečajni upravitelj pribavit će ugovore o pripajanju te po odluci skupštine vjerovnika </w:t>
      </w:r>
    </w:p>
    <w:p w:rsidRPr="006000B5" w:rsidR="006418A9" w:rsidP="00CE4552" w:rsidRDefault="006418A9">
      <w:pPr>
        <w:pStyle w:val="Tijeloteksta"/>
        <w:spacing w:line="264" w:lineRule="auto"/>
        <w:ind w:right="534"/>
        <w:rPr>
          <w:rFonts w:cs="Arial"/>
          <w:szCs w:val="24"/>
        </w:rPr>
      </w:pPr>
      <w:r w:rsidRPr="006000B5">
        <w:rPr>
          <w:rFonts w:cs="Arial"/>
          <w:szCs w:val="24"/>
        </w:rPr>
        <w:t>predati</w:t>
      </w:r>
      <w:r w:rsidRPr="006000B5">
        <w:rPr>
          <w:rFonts w:cs="Arial"/>
          <w:spacing w:val="1"/>
          <w:szCs w:val="24"/>
        </w:rPr>
        <w:t xml:space="preserve"> </w:t>
      </w:r>
      <w:r w:rsidRPr="006000B5">
        <w:rPr>
          <w:rFonts w:cs="Arial"/>
          <w:szCs w:val="24"/>
        </w:rPr>
        <w:t>prijedlog za uknjižbu preko odvjetnika te po odluci skupštine vjerovnika procijeniti nekretninu po</w:t>
      </w:r>
      <w:r w:rsidRPr="006000B5">
        <w:rPr>
          <w:rFonts w:cs="Arial"/>
          <w:spacing w:val="1"/>
          <w:szCs w:val="24"/>
        </w:rPr>
        <w:t xml:space="preserve"> </w:t>
      </w:r>
      <w:r w:rsidRPr="006000B5">
        <w:rPr>
          <w:rFonts w:cs="Arial"/>
          <w:szCs w:val="24"/>
        </w:rPr>
        <w:t>ovlaštenom</w:t>
      </w:r>
      <w:r w:rsidRPr="006000B5">
        <w:rPr>
          <w:rFonts w:cs="Arial"/>
          <w:spacing w:val="-5"/>
          <w:szCs w:val="24"/>
        </w:rPr>
        <w:t xml:space="preserve"> </w:t>
      </w:r>
      <w:r w:rsidRPr="006000B5">
        <w:rPr>
          <w:rFonts w:cs="Arial"/>
          <w:szCs w:val="24"/>
        </w:rPr>
        <w:t>sudskom</w:t>
      </w:r>
      <w:r w:rsidRPr="006000B5">
        <w:rPr>
          <w:rFonts w:cs="Arial"/>
          <w:spacing w:val="-4"/>
          <w:szCs w:val="24"/>
        </w:rPr>
        <w:t xml:space="preserve"> </w:t>
      </w:r>
      <w:r w:rsidRPr="006000B5">
        <w:rPr>
          <w:rFonts w:cs="Arial"/>
          <w:szCs w:val="24"/>
        </w:rPr>
        <w:t>vještaku.</w:t>
      </w:r>
    </w:p>
    <w:p w:rsidRPr="006000B5" w:rsidR="006418A9" w:rsidP="006418A9" w:rsidRDefault="006418A9">
      <w:pPr>
        <w:pStyle w:val="Tijeloteksta"/>
        <w:spacing w:before="1"/>
        <w:rPr>
          <w:rFonts w:cs="Arial"/>
          <w:szCs w:val="24"/>
        </w:rPr>
      </w:pPr>
    </w:p>
    <w:p w:rsidRPr="006000B5" w:rsidR="006418A9" w:rsidP="006418A9" w:rsidRDefault="006418A9">
      <w:pPr>
        <w:pStyle w:val="Tijeloteksta"/>
        <w:ind w:left="1246"/>
        <w:rPr>
          <w:rFonts w:cs="Arial"/>
          <w:szCs w:val="24"/>
        </w:rPr>
      </w:pPr>
      <w:r w:rsidRPr="006000B5">
        <w:rPr>
          <w:rFonts w:cs="Arial"/>
          <w:szCs w:val="24"/>
        </w:rPr>
        <w:t>Na</w:t>
      </w:r>
      <w:r w:rsidRPr="006000B5">
        <w:rPr>
          <w:rFonts w:cs="Arial"/>
          <w:spacing w:val="-1"/>
          <w:szCs w:val="24"/>
        </w:rPr>
        <w:t xml:space="preserve"> </w:t>
      </w:r>
      <w:r w:rsidRPr="006000B5">
        <w:rPr>
          <w:rFonts w:cs="Arial"/>
          <w:szCs w:val="24"/>
        </w:rPr>
        <w:t>nekretnini</w:t>
      </w:r>
      <w:r w:rsidRPr="006000B5">
        <w:rPr>
          <w:rFonts w:cs="Arial"/>
          <w:spacing w:val="-3"/>
          <w:szCs w:val="24"/>
        </w:rPr>
        <w:t xml:space="preserve"> </w:t>
      </w:r>
      <w:r w:rsidRPr="006000B5">
        <w:rPr>
          <w:rFonts w:cs="Arial"/>
          <w:szCs w:val="24"/>
        </w:rPr>
        <w:t>je</w:t>
      </w:r>
      <w:r w:rsidRPr="006000B5">
        <w:rPr>
          <w:rFonts w:cs="Arial"/>
          <w:spacing w:val="-3"/>
          <w:szCs w:val="24"/>
        </w:rPr>
        <w:t xml:space="preserve"> </w:t>
      </w:r>
      <w:r w:rsidRPr="006000B5">
        <w:rPr>
          <w:rFonts w:cs="Arial"/>
          <w:szCs w:val="24"/>
        </w:rPr>
        <w:t>upisana</w:t>
      </w:r>
      <w:r w:rsidRPr="006000B5">
        <w:rPr>
          <w:rFonts w:cs="Arial"/>
          <w:spacing w:val="-3"/>
          <w:szCs w:val="24"/>
        </w:rPr>
        <w:t xml:space="preserve"> </w:t>
      </w:r>
      <w:r w:rsidRPr="006000B5">
        <w:rPr>
          <w:rFonts w:cs="Arial"/>
          <w:szCs w:val="24"/>
        </w:rPr>
        <w:t>hipoteka Zagrebačke</w:t>
      </w:r>
      <w:r w:rsidRPr="006000B5">
        <w:rPr>
          <w:rFonts w:cs="Arial"/>
          <w:spacing w:val="-1"/>
          <w:szCs w:val="24"/>
        </w:rPr>
        <w:t xml:space="preserve"> </w:t>
      </w:r>
      <w:r w:rsidRPr="006000B5">
        <w:rPr>
          <w:rFonts w:cs="Arial"/>
          <w:szCs w:val="24"/>
        </w:rPr>
        <w:t>banke</w:t>
      </w:r>
      <w:r w:rsidRPr="006000B5">
        <w:rPr>
          <w:rFonts w:cs="Arial"/>
          <w:spacing w:val="-1"/>
          <w:szCs w:val="24"/>
        </w:rPr>
        <w:t xml:space="preserve"> </w:t>
      </w:r>
      <w:r w:rsidRPr="006000B5">
        <w:rPr>
          <w:rFonts w:cs="Arial"/>
          <w:szCs w:val="24"/>
        </w:rPr>
        <w:t>d.d.</w:t>
      </w:r>
      <w:r w:rsidRPr="006000B5">
        <w:rPr>
          <w:rFonts w:cs="Arial"/>
          <w:spacing w:val="-1"/>
          <w:szCs w:val="24"/>
        </w:rPr>
        <w:t xml:space="preserve"> </w:t>
      </w:r>
      <w:r w:rsidRPr="006000B5">
        <w:rPr>
          <w:rFonts w:cs="Arial"/>
          <w:szCs w:val="24"/>
        </w:rPr>
        <w:t>i</w:t>
      </w:r>
      <w:r w:rsidRPr="006000B5">
        <w:rPr>
          <w:rFonts w:cs="Arial"/>
          <w:spacing w:val="-3"/>
          <w:szCs w:val="24"/>
        </w:rPr>
        <w:t xml:space="preserve"> </w:t>
      </w:r>
      <w:r w:rsidRPr="006000B5">
        <w:rPr>
          <w:rFonts w:cs="Arial"/>
          <w:szCs w:val="24"/>
        </w:rPr>
        <w:t>to:</w:t>
      </w:r>
    </w:p>
    <w:p w:rsidRPr="006000B5" w:rsidR="006418A9" w:rsidP="006418A9" w:rsidRDefault="006418A9">
      <w:pPr>
        <w:pStyle w:val="Tijeloteksta"/>
        <w:spacing w:before="4"/>
        <w:rPr>
          <w:rFonts w:cs="Arial"/>
          <w:szCs w:val="24"/>
        </w:rPr>
      </w:pPr>
    </w:p>
    <w:p w:rsidRPr="006000B5" w:rsidR="006418A9" w:rsidP="006418A9" w:rsidRDefault="006418A9">
      <w:pPr>
        <w:pStyle w:val="Tijeloteksta"/>
        <w:tabs>
          <w:tab w:val="left" w:pos="1258"/>
        </w:tabs>
        <w:ind w:left="898"/>
        <w:rPr>
          <w:rFonts w:cs="Arial"/>
          <w:szCs w:val="24"/>
        </w:rPr>
      </w:pPr>
      <w:r w:rsidRPr="006000B5">
        <w:rPr>
          <w:rFonts w:cs="Arial"/>
          <w:szCs w:val="24"/>
        </w:rPr>
        <w:t>-</w:t>
      </w:r>
      <w:r w:rsidRPr="006000B5">
        <w:rPr>
          <w:rFonts w:cs="Arial"/>
          <w:szCs w:val="24"/>
        </w:rPr>
        <w:tab/>
        <w:t>Zaprimljeno</w:t>
      </w:r>
      <w:r w:rsidRPr="006000B5">
        <w:rPr>
          <w:rFonts w:cs="Arial"/>
          <w:spacing w:val="-1"/>
          <w:szCs w:val="24"/>
        </w:rPr>
        <w:t xml:space="preserve"> </w:t>
      </w:r>
      <w:r w:rsidRPr="006000B5">
        <w:rPr>
          <w:rFonts w:cs="Arial"/>
          <w:szCs w:val="24"/>
        </w:rPr>
        <w:t>21.10.2016.g.</w:t>
      </w:r>
      <w:r w:rsidRPr="006000B5">
        <w:rPr>
          <w:rFonts w:cs="Arial"/>
          <w:spacing w:val="-3"/>
          <w:szCs w:val="24"/>
        </w:rPr>
        <w:t xml:space="preserve"> </w:t>
      </w:r>
      <w:r w:rsidRPr="006000B5">
        <w:rPr>
          <w:rFonts w:cs="Arial"/>
          <w:szCs w:val="24"/>
        </w:rPr>
        <w:t>pod brojem</w:t>
      </w:r>
      <w:r w:rsidRPr="006000B5">
        <w:rPr>
          <w:rFonts w:cs="Arial"/>
          <w:spacing w:val="-4"/>
          <w:szCs w:val="24"/>
        </w:rPr>
        <w:t xml:space="preserve"> </w:t>
      </w:r>
      <w:r w:rsidRPr="006000B5">
        <w:rPr>
          <w:rFonts w:cs="Arial"/>
          <w:szCs w:val="24"/>
        </w:rPr>
        <w:t>Z-15188/2016</w:t>
      </w:r>
    </w:p>
    <w:p w:rsidRPr="006000B5" w:rsidR="006418A9" w:rsidP="006418A9" w:rsidRDefault="006418A9">
      <w:pPr>
        <w:pStyle w:val="Tijeloteksta"/>
        <w:spacing w:before="28" w:line="264" w:lineRule="auto"/>
        <w:ind w:left="1258" w:right="532"/>
        <w:rPr>
          <w:rFonts w:cs="Arial"/>
          <w:szCs w:val="24"/>
        </w:rPr>
      </w:pPr>
      <w:r w:rsidRPr="006000B5">
        <w:rPr>
          <w:rFonts w:cs="Arial"/>
          <w:szCs w:val="24"/>
        </w:rPr>
        <w:t>UKNJIŽBA, ZALOŽNO PRAVO, UGOVOR O ZALOŽNOM PRAVU OVJEREN KAO</w:t>
      </w:r>
      <w:r w:rsidRPr="006000B5">
        <w:rPr>
          <w:rFonts w:cs="Arial"/>
          <w:spacing w:val="1"/>
          <w:szCs w:val="24"/>
        </w:rPr>
        <w:t xml:space="preserve"> </w:t>
      </w:r>
      <w:r w:rsidRPr="006000B5">
        <w:rPr>
          <w:rFonts w:cs="Arial"/>
          <w:szCs w:val="24"/>
        </w:rPr>
        <w:t>JAVNOBILJEŽNIČKI</w:t>
      </w:r>
      <w:r w:rsidRPr="006000B5">
        <w:rPr>
          <w:rFonts w:cs="Arial"/>
          <w:spacing w:val="1"/>
          <w:szCs w:val="24"/>
        </w:rPr>
        <w:t xml:space="preserve"> </w:t>
      </w:r>
      <w:r w:rsidRPr="006000B5">
        <w:rPr>
          <w:rFonts w:cs="Arial"/>
          <w:szCs w:val="24"/>
        </w:rPr>
        <w:t>AKT</w:t>
      </w:r>
      <w:r w:rsidRPr="006000B5">
        <w:rPr>
          <w:rFonts w:cs="Arial"/>
          <w:spacing w:val="1"/>
          <w:szCs w:val="24"/>
        </w:rPr>
        <w:t xml:space="preserve"> </w:t>
      </w:r>
      <w:r w:rsidRPr="006000B5">
        <w:rPr>
          <w:rFonts w:cs="Arial"/>
          <w:szCs w:val="24"/>
        </w:rPr>
        <w:t>DANA</w:t>
      </w:r>
      <w:r w:rsidRPr="006000B5">
        <w:rPr>
          <w:rFonts w:cs="Arial"/>
          <w:spacing w:val="1"/>
          <w:szCs w:val="24"/>
        </w:rPr>
        <w:t xml:space="preserve"> </w:t>
      </w:r>
      <w:r w:rsidRPr="006000B5">
        <w:rPr>
          <w:rFonts w:cs="Arial"/>
          <w:szCs w:val="24"/>
        </w:rPr>
        <w:t>21.</w:t>
      </w:r>
      <w:r w:rsidRPr="006000B5">
        <w:rPr>
          <w:rFonts w:cs="Arial"/>
          <w:spacing w:val="1"/>
          <w:szCs w:val="24"/>
        </w:rPr>
        <w:t xml:space="preserve"> </w:t>
      </w:r>
      <w:r w:rsidRPr="006000B5">
        <w:rPr>
          <w:rFonts w:cs="Arial"/>
          <w:szCs w:val="24"/>
        </w:rPr>
        <w:t>LISTOPADA</w:t>
      </w:r>
      <w:r w:rsidRPr="006000B5">
        <w:rPr>
          <w:rFonts w:cs="Arial"/>
          <w:spacing w:val="1"/>
          <w:szCs w:val="24"/>
        </w:rPr>
        <w:t xml:space="preserve"> </w:t>
      </w:r>
      <w:r w:rsidRPr="006000B5">
        <w:rPr>
          <w:rFonts w:cs="Arial"/>
          <w:szCs w:val="24"/>
        </w:rPr>
        <w:t>2016.</w:t>
      </w:r>
      <w:r w:rsidRPr="006000B5">
        <w:rPr>
          <w:rFonts w:cs="Arial"/>
          <w:spacing w:val="1"/>
          <w:szCs w:val="24"/>
        </w:rPr>
        <w:t xml:space="preserve"> </w:t>
      </w:r>
      <w:r w:rsidRPr="006000B5">
        <w:rPr>
          <w:rFonts w:cs="Arial"/>
          <w:szCs w:val="24"/>
        </w:rPr>
        <w:t>GODINE,</w:t>
      </w:r>
      <w:r w:rsidRPr="006000B5">
        <w:rPr>
          <w:rFonts w:cs="Arial"/>
          <w:spacing w:val="1"/>
          <w:szCs w:val="24"/>
        </w:rPr>
        <w:t xml:space="preserve"> </w:t>
      </w:r>
      <w:r w:rsidRPr="006000B5">
        <w:rPr>
          <w:rFonts w:cs="Arial"/>
          <w:szCs w:val="24"/>
        </w:rPr>
        <w:t>PO</w:t>
      </w:r>
      <w:r w:rsidRPr="006000B5">
        <w:rPr>
          <w:rFonts w:cs="Arial"/>
          <w:spacing w:val="1"/>
          <w:szCs w:val="24"/>
        </w:rPr>
        <w:t xml:space="preserve"> </w:t>
      </w:r>
      <w:r w:rsidRPr="006000B5">
        <w:rPr>
          <w:rFonts w:cs="Arial"/>
          <w:szCs w:val="24"/>
        </w:rPr>
        <w:t>JAVNOM</w:t>
      </w:r>
      <w:r w:rsidRPr="006000B5">
        <w:rPr>
          <w:rFonts w:cs="Arial"/>
          <w:spacing w:val="1"/>
          <w:szCs w:val="24"/>
        </w:rPr>
        <w:t xml:space="preserve"> </w:t>
      </w:r>
      <w:r w:rsidRPr="006000B5">
        <w:rPr>
          <w:rFonts w:cs="Arial"/>
          <w:szCs w:val="24"/>
        </w:rPr>
        <w:t>BILJEŽNIKU</w:t>
      </w:r>
      <w:r w:rsidRPr="006000B5">
        <w:rPr>
          <w:rFonts w:cs="Arial"/>
          <w:spacing w:val="-1"/>
          <w:szCs w:val="24"/>
        </w:rPr>
        <w:t xml:space="preserve"> </w:t>
      </w:r>
      <w:r w:rsidRPr="006000B5">
        <w:rPr>
          <w:rFonts w:cs="Arial"/>
          <w:szCs w:val="24"/>
        </w:rPr>
        <w:t>SANJI</w:t>
      </w:r>
      <w:r w:rsidRPr="006000B5">
        <w:rPr>
          <w:rFonts w:cs="Arial"/>
          <w:spacing w:val="-4"/>
          <w:szCs w:val="24"/>
        </w:rPr>
        <w:t xml:space="preserve"> </w:t>
      </w:r>
      <w:r w:rsidRPr="006000B5">
        <w:rPr>
          <w:rFonts w:cs="Arial"/>
          <w:szCs w:val="24"/>
        </w:rPr>
        <w:t>ČUBELIĆ</w:t>
      </w:r>
      <w:r w:rsidRPr="006000B5">
        <w:rPr>
          <w:rFonts w:cs="Arial"/>
          <w:spacing w:val="-1"/>
          <w:szCs w:val="24"/>
        </w:rPr>
        <w:t xml:space="preserve"> </w:t>
      </w:r>
      <w:r w:rsidRPr="006000B5">
        <w:rPr>
          <w:rFonts w:cs="Arial"/>
          <w:szCs w:val="24"/>
        </w:rPr>
        <w:t>ŠIMAC, BROJ</w:t>
      </w:r>
      <w:r w:rsidRPr="006000B5">
        <w:rPr>
          <w:rFonts w:cs="Arial"/>
          <w:spacing w:val="2"/>
          <w:szCs w:val="24"/>
        </w:rPr>
        <w:t xml:space="preserve"> </w:t>
      </w:r>
      <w:r w:rsidRPr="006000B5">
        <w:rPr>
          <w:rFonts w:cs="Arial"/>
          <w:szCs w:val="24"/>
        </w:rPr>
        <w:t>OVJERE OU-4389/2016</w:t>
      </w:r>
      <w:r w:rsidRPr="006000B5">
        <w:rPr>
          <w:rFonts w:cs="Arial"/>
          <w:spacing w:val="-2"/>
          <w:szCs w:val="24"/>
        </w:rPr>
        <w:t xml:space="preserve"> </w:t>
      </w:r>
      <w:r w:rsidRPr="006000B5">
        <w:rPr>
          <w:rFonts w:cs="Arial"/>
          <w:szCs w:val="24"/>
        </w:rPr>
        <w:t>21.10.2016, plativo</w:t>
      </w:r>
    </w:p>
    <w:p w:rsidRPr="006000B5" w:rsidR="006418A9" w:rsidP="006418A9" w:rsidRDefault="006418A9">
      <w:pPr>
        <w:pStyle w:val="Tijeloteksta"/>
        <w:spacing w:line="264" w:lineRule="auto"/>
        <w:ind w:left="1258" w:right="534"/>
        <w:rPr>
          <w:rFonts w:cs="Arial"/>
          <w:szCs w:val="24"/>
        </w:rPr>
      </w:pPr>
      <w:r w:rsidRPr="006000B5">
        <w:rPr>
          <w:rFonts w:cs="Arial"/>
          <w:szCs w:val="24"/>
        </w:rPr>
        <w:t>u</w:t>
      </w:r>
      <w:r w:rsidRPr="006000B5">
        <w:rPr>
          <w:rFonts w:cs="Arial"/>
          <w:spacing w:val="-7"/>
          <w:szCs w:val="24"/>
        </w:rPr>
        <w:t xml:space="preserve"> </w:t>
      </w:r>
      <w:r w:rsidRPr="006000B5">
        <w:rPr>
          <w:rFonts w:cs="Arial"/>
          <w:szCs w:val="24"/>
        </w:rPr>
        <w:t>kunskoj</w:t>
      </w:r>
      <w:r w:rsidRPr="006000B5">
        <w:rPr>
          <w:rFonts w:cs="Arial"/>
          <w:spacing w:val="-3"/>
          <w:szCs w:val="24"/>
        </w:rPr>
        <w:t xml:space="preserve"> </w:t>
      </w:r>
      <w:r w:rsidRPr="006000B5">
        <w:rPr>
          <w:rFonts w:cs="Arial"/>
          <w:szCs w:val="24"/>
        </w:rPr>
        <w:t>protuvrijednosti</w:t>
      </w:r>
      <w:r w:rsidRPr="006000B5">
        <w:rPr>
          <w:rFonts w:cs="Arial"/>
          <w:spacing w:val="-8"/>
          <w:szCs w:val="24"/>
        </w:rPr>
        <w:t xml:space="preserve"> </w:t>
      </w:r>
      <w:r w:rsidRPr="006000B5">
        <w:rPr>
          <w:rFonts w:cs="Arial"/>
          <w:szCs w:val="24"/>
        </w:rPr>
        <w:t>po</w:t>
      </w:r>
      <w:r w:rsidRPr="006000B5">
        <w:rPr>
          <w:rFonts w:cs="Arial"/>
          <w:spacing w:val="-6"/>
          <w:szCs w:val="24"/>
        </w:rPr>
        <w:t xml:space="preserve"> </w:t>
      </w:r>
      <w:r w:rsidRPr="006000B5">
        <w:rPr>
          <w:rFonts w:cs="Arial"/>
          <w:szCs w:val="24"/>
        </w:rPr>
        <w:t>srednjem</w:t>
      </w:r>
      <w:r w:rsidRPr="006000B5">
        <w:rPr>
          <w:rFonts w:cs="Arial"/>
          <w:spacing w:val="-9"/>
          <w:szCs w:val="24"/>
        </w:rPr>
        <w:t xml:space="preserve"> </w:t>
      </w:r>
      <w:r w:rsidRPr="006000B5">
        <w:rPr>
          <w:rFonts w:cs="Arial"/>
          <w:szCs w:val="24"/>
        </w:rPr>
        <w:t>tečaju</w:t>
      </w:r>
      <w:r w:rsidRPr="006000B5">
        <w:rPr>
          <w:rFonts w:cs="Arial"/>
          <w:spacing w:val="-3"/>
          <w:szCs w:val="24"/>
        </w:rPr>
        <w:t xml:space="preserve"> </w:t>
      </w:r>
      <w:r w:rsidRPr="006000B5">
        <w:rPr>
          <w:rFonts w:cs="Arial"/>
          <w:szCs w:val="24"/>
        </w:rPr>
        <w:t>HNB</w:t>
      </w:r>
      <w:r w:rsidRPr="006000B5">
        <w:rPr>
          <w:rFonts w:cs="Arial"/>
          <w:spacing w:val="-7"/>
          <w:szCs w:val="24"/>
        </w:rPr>
        <w:t xml:space="preserve"> </w:t>
      </w:r>
      <w:r w:rsidRPr="006000B5">
        <w:rPr>
          <w:rFonts w:cs="Arial"/>
          <w:szCs w:val="24"/>
        </w:rPr>
        <w:t>na</w:t>
      </w:r>
      <w:r w:rsidRPr="006000B5">
        <w:rPr>
          <w:rFonts w:cs="Arial"/>
          <w:spacing w:val="-8"/>
          <w:szCs w:val="24"/>
        </w:rPr>
        <w:t xml:space="preserve"> </w:t>
      </w:r>
      <w:r w:rsidRPr="006000B5">
        <w:rPr>
          <w:rFonts w:cs="Arial"/>
          <w:szCs w:val="24"/>
        </w:rPr>
        <w:t>dan</w:t>
      </w:r>
      <w:r w:rsidRPr="006000B5">
        <w:rPr>
          <w:rFonts w:cs="Arial"/>
          <w:spacing w:val="-6"/>
          <w:szCs w:val="24"/>
        </w:rPr>
        <w:t xml:space="preserve"> </w:t>
      </w:r>
      <w:r w:rsidRPr="006000B5">
        <w:rPr>
          <w:rFonts w:cs="Arial"/>
          <w:szCs w:val="24"/>
        </w:rPr>
        <w:t>plaćanja,</w:t>
      </w:r>
      <w:r w:rsidRPr="006000B5">
        <w:rPr>
          <w:rFonts w:cs="Arial"/>
          <w:spacing w:val="-6"/>
          <w:szCs w:val="24"/>
        </w:rPr>
        <w:t xml:space="preserve"> </w:t>
      </w:r>
      <w:r w:rsidRPr="006000B5">
        <w:rPr>
          <w:rFonts w:cs="Arial"/>
          <w:szCs w:val="24"/>
        </w:rPr>
        <w:t>uvećano</w:t>
      </w:r>
      <w:r w:rsidRPr="006000B5">
        <w:rPr>
          <w:rFonts w:cs="Arial"/>
          <w:spacing w:val="-7"/>
          <w:szCs w:val="24"/>
        </w:rPr>
        <w:t xml:space="preserve"> </w:t>
      </w:r>
      <w:r w:rsidRPr="006000B5">
        <w:rPr>
          <w:rFonts w:cs="Arial"/>
          <w:szCs w:val="24"/>
        </w:rPr>
        <w:t>za</w:t>
      </w:r>
      <w:r w:rsidRPr="006000B5">
        <w:rPr>
          <w:rFonts w:cs="Arial"/>
          <w:spacing w:val="-6"/>
          <w:szCs w:val="24"/>
        </w:rPr>
        <w:t xml:space="preserve"> </w:t>
      </w:r>
      <w:r w:rsidRPr="006000B5">
        <w:rPr>
          <w:rFonts w:cs="Arial"/>
          <w:szCs w:val="24"/>
        </w:rPr>
        <w:t>sve</w:t>
      </w:r>
      <w:r w:rsidRPr="006000B5">
        <w:rPr>
          <w:rFonts w:cs="Arial"/>
          <w:spacing w:val="-6"/>
          <w:szCs w:val="24"/>
        </w:rPr>
        <w:t xml:space="preserve"> </w:t>
      </w:r>
      <w:r w:rsidRPr="006000B5">
        <w:rPr>
          <w:rFonts w:cs="Arial"/>
          <w:szCs w:val="24"/>
        </w:rPr>
        <w:t>ugovorene</w:t>
      </w:r>
      <w:r w:rsidRPr="006000B5">
        <w:rPr>
          <w:rFonts w:cs="Arial"/>
          <w:spacing w:val="-52"/>
          <w:szCs w:val="24"/>
        </w:rPr>
        <w:t xml:space="preserve"> </w:t>
      </w:r>
      <w:r w:rsidRPr="006000B5">
        <w:rPr>
          <w:rFonts w:cs="Arial"/>
          <w:szCs w:val="24"/>
        </w:rPr>
        <w:t>kamate,</w:t>
      </w:r>
      <w:r w:rsidRPr="006000B5">
        <w:rPr>
          <w:rFonts w:cs="Arial"/>
          <w:spacing w:val="1"/>
          <w:szCs w:val="24"/>
        </w:rPr>
        <w:t xml:space="preserve"> </w:t>
      </w:r>
      <w:r w:rsidRPr="006000B5">
        <w:rPr>
          <w:rFonts w:cs="Arial"/>
          <w:szCs w:val="24"/>
        </w:rPr>
        <w:t>naknade</w:t>
      </w:r>
      <w:r w:rsidRPr="006000B5">
        <w:rPr>
          <w:rFonts w:cs="Arial"/>
          <w:spacing w:val="1"/>
          <w:szCs w:val="24"/>
        </w:rPr>
        <w:t xml:space="preserve"> </w:t>
      </w:r>
      <w:r w:rsidRPr="006000B5">
        <w:rPr>
          <w:rFonts w:cs="Arial"/>
          <w:szCs w:val="24"/>
        </w:rPr>
        <w:t>i</w:t>
      </w:r>
      <w:r w:rsidRPr="006000B5">
        <w:rPr>
          <w:rFonts w:cs="Arial"/>
          <w:spacing w:val="1"/>
          <w:szCs w:val="24"/>
        </w:rPr>
        <w:t xml:space="preserve"> </w:t>
      </w:r>
      <w:r w:rsidRPr="006000B5">
        <w:rPr>
          <w:rFonts w:cs="Arial"/>
          <w:szCs w:val="24"/>
        </w:rPr>
        <w:t>troškove</w:t>
      </w:r>
      <w:r w:rsidRPr="006000B5">
        <w:rPr>
          <w:rFonts w:cs="Arial"/>
          <w:spacing w:val="1"/>
          <w:szCs w:val="24"/>
        </w:rPr>
        <w:t xml:space="preserve"> </w:t>
      </w:r>
      <w:r w:rsidRPr="006000B5">
        <w:rPr>
          <w:rFonts w:cs="Arial"/>
          <w:szCs w:val="24"/>
        </w:rPr>
        <w:t>prema</w:t>
      </w:r>
      <w:r w:rsidRPr="006000B5">
        <w:rPr>
          <w:rFonts w:cs="Arial"/>
          <w:spacing w:val="1"/>
          <w:szCs w:val="24"/>
        </w:rPr>
        <w:t xml:space="preserve"> </w:t>
      </w:r>
      <w:r w:rsidRPr="006000B5">
        <w:rPr>
          <w:rFonts w:cs="Arial"/>
          <w:szCs w:val="24"/>
        </w:rPr>
        <w:t>uvjetima</w:t>
      </w:r>
      <w:r w:rsidRPr="006000B5">
        <w:rPr>
          <w:rFonts w:cs="Arial"/>
          <w:spacing w:val="1"/>
          <w:szCs w:val="24"/>
        </w:rPr>
        <w:t xml:space="preserve"> </w:t>
      </w:r>
      <w:r w:rsidRPr="006000B5">
        <w:rPr>
          <w:rFonts w:cs="Arial"/>
          <w:szCs w:val="24"/>
        </w:rPr>
        <w:t>iz</w:t>
      </w:r>
      <w:r w:rsidRPr="006000B5">
        <w:rPr>
          <w:rFonts w:cs="Arial"/>
          <w:spacing w:val="1"/>
          <w:szCs w:val="24"/>
        </w:rPr>
        <w:t xml:space="preserve"> </w:t>
      </w:r>
      <w:r w:rsidRPr="006000B5">
        <w:rPr>
          <w:rFonts w:cs="Arial"/>
          <w:szCs w:val="24"/>
        </w:rPr>
        <w:t>Ugovora</w:t>
      </w:r>
      <w:r w:rsidRPr="006000B5">
        <w:rPr>
          <w:rFonts w:cs="Arial"/>
          <w:spacing w:val="1"/>
          <w:szCs w:val="24"/>
        </w:rPr>
        <w:t xml:space="preserve"> </w:t>
      </w:r>
      <w:r w:rsidRPr="006000B5">
        <w:rPr>
          <w:rFonts w:cs="Arial"/>
          <w:szCs w:val="24"/>
        </w:rPr>
        <w:t>za</w:t>
      </w:r>
      <w:r w:rsidRPr="006000B5">
        <w:rPr>
          <w:rFonts w:cs="Arial"/>
          <w:spacing w:val="1"/>
          <w:szCs w:val="24"/>
        </w:rPr>
        <w:t xml:space="preserve"> </w:t>
      </w:r>
      <w:r w:rsidRPr="006000B5">
        <w:rPr>
          <w:rFonts w:cs="Arial"/>
          <w:szCs w:val="24"/>
        </w:rPr>
        <w:t>korist:</w:t>
      </w:r>
      <w:r w:rsidRPr="006000B5">
        <w:rPr>
          <w:rFonts w:cs="Arial"/>
          <w:spacing w:val="1"/>
          <w:szCs w:val="24"/>
        </w:rPr>
        <w:t xml:space="preserve"> </w:t>
      </w:r>
      <w:r w:rsidRPr="006000B5">
        <w:rPr>
          <w:rFonts w:cs="Arial"/>
          <w:szCs w:val="24"/>
        </w:rPr>
        <w:t>GLAVNI</w:t>
      </w:r>
      <w:r w:rsidRPr="006000B5">
        <w:rPr>
          <w:rFonts w:cs="Arial"/>
          <w:spacing w:val="1"/>
          <w:szCs w:val="24"/>
        </w:rPr>
        <w:t xml:space="preserve"> </w:t>
      </w:r>
      <w:r w:rsidRPr="006000B5">
        <w:rPr>
          <w:rFonts w:cs="Arial"/>
          <w:szCs w:val="24"/>
        </w:rPr>
        <w:t>ULOŽAK</w:t>
      </w:r>
      <w:r w:rsidRPr="006000B5">
        <w:rPr>
          <w:rFonts w:cs="Arial"/>
          <w:spacing w:val="1"/>
          <w:szCs w:val="24"/>
        </w:rPr>
        <w:t xml:space="preserve"> </w:t>
      </w:r>
      <w:r w:rsidRPr="006000B5">
        <w:rPr>
          <w:rFonts w:cs="Arial"/>
          <w:szCs w:val="24"/>
        </w:rPr>
        <w:t>342.000,00 EUR ZAGREBAČKA BANKA D.D, OIB: 92963223473, TRG BANA JOSIPA</w:t>
      </w:r>
      <w:r w:rsidRPr="006000B5">
        <w:rPr>
          <w:rFonts w:cs="Arial"/>
          <w:spacing w:val="1"/>
          <w:szCs w:val="24"/>
        </w:rPr>
        <w:t xml:space="preserve"> </w:t>
      </w:r>
      <w:r w:rsidRPr="006000B5">
        <w:rPr>
          <w:rFonts w:cs="Arial"/>
          <w:szCs w:val="24"/>
        </w:rPr>
        <w:t>JELAČIĆA</w:t>
      </w:r>
      <w:r w:rsidRPr="006000B5">
        <w:rPr>
          <w:rFonts w:cs="Arial"/>
          <w:spacing w:val="-2"/>
          <w:szCs w:val="24"/>
        </w:rPr>
        <w:t xml:space="preserve"> </w:t>
      </w:r>
      <w:r w:rsidRPr="006000B5">
        <w:rPr>
          <w:rFonts w:cs="Arial"/>
          <w:szCs w:val="24"/>
        </w:rPr>
        <w:t>10, 10000 ZAGREB</w:t>
      </w:r>
    </w:p>
    <w:p w:rsidRPr="006000B5" w:rsidR="006418A9" w:rsidP="006418A9" w:rsidRDefault="006418A9">
      <w:pPr>
        <w:pStyle w:val="Tijeloteksta"/>
        <w:spacing w:before="1"/>
        <w:rPr>
          <w:rFonts w:cs="Arial"/>
          <w:szCs w:val="24"/>
        </w:rPr>
      </w:pPr>
    </w:p>
    <w:p w:rsidRPr="006000B5" w:rsidR="006418A9" w:rsidP="006418A9" w:rsidRDefault="006418A9">
      <w:pPr>
        <w:pStyle w:val="Tijeloteksta"/>
        <w:ind w:left="1246"/>
        <w:rPr>
          <w:rFonts w:cs="Arial"/>
          <w:szCs w:val="24"/>
        </w:rPr>
      </w:pPr>
      <w:r w:rsidRPr="006000B5">
        <w:rPr>
          <w:rFonts w:cs="Arial"/>
          <w:szCs w:val="24"/>
        </w:rPr>
        <w:t>Dostavlja</w:t>
      </w:r>
      <w:r w:rsidRPr="006000B5">
        <w:rPr>
          <w:rFonts w:cs="Arial"/>
          <w:spacing w:val="-2"/>
          <w:szCs w:val="24"/>
        </w:rPr>
        <w:t xml:space="preserve"> </w:t>
      </w:r>
      <w:r w:rsidRPr="006000B5">
        <w:rPr>
          <w:rFonts w:cs="Arial"/>
          <w:szCs w:val="24"/>
        </w:rPr>
        <w:t>se</w:t>
      </w:r>
      <w:r w:rsidRPr="006000B5">
        <w:rPr>
          <w:rFonts w:cs="Arial"/>
          <w:spacing w:val="-3"/>
          <w:szCs w:val="24"/>
        </w:rPr>
        <w:t xml:space="preserve"> </w:t>
      </w:r>
      <w:r w:rsidRPr="006000B5">
        <w:rPr>
          <w:rFonts w:cs="Arial"/>
          <w:szCs w:val="24"/>
        </w:rPr>
        <w:t>u</w:t>
      </w:r>
      <w:r w:rsidRPr="006000B5">
        <w:rPr>
          <w:rFonts w:cs="Arial"/>
          <w:spacing w:val="-1"/>
          <w:szCs w:val="24"/>
        </w:rPr>
        <w:t xml:space="preserve"> </w:t>
      </w:r>
      <w:r w:rsidRPr="006000B5">
        <w:rPr>
          <w:rFonts w:cs="Arial"/>
          <w:szCs w:val="24"/>
        </w:rPr>
        <w:t>prilogu</w:t>
      </w:r>
      <w:r w:rsidRPr="006000B5">
        <w:rPr>
          <w:rFonts w:cs="Arial"/>
          <w:spacing w:val="-2"/>
          <w:szCs w:val="24"/>
        </w:rPr>
        <w:t xml:space="preserve"> </w:t>
      </w:r>
      <w:r w:rsidRPr="006000B5">
        <w:rPr>
          <w:rFonts w:cs="Arial"/>
          <w:szCs w:val="24"/>
        </w:rPr>
        <w:t>zk</w:t>
      </w:r>
      <w:r w:rsidRPr="006000B5">
        <w:rPr>
          <w:rFonts w:cs="Arial"/>
          <w:spacing w:val="-3"/>
          <w:szCs w:val="24"/>
        </w:rPr>
        <w:t xml:space="preserve"> </w:t>
      </w:r>
      <w:r w:rsidRPr="006000B5">
        <w:rPr>
          <w:rFonts w:cs="Arial"/>
          <w:szCs w:val="24"/>
        </w:rPr>
        <w:t>izvadak.</w:t>
      </w:r>
    </w:p>
    <w:p w:rsidRPr="006000B5" w:rsidR="006418A9" w:rsidP="006418A9" w:rsidRDefault="006418A9">
      <w:pPr>
        <w:pStyle w:val="Tijeloteksta"/>
        <w:spacing w:before="5"/>
        <w:rPr>
          <w:rFonts w:cs="Arial"/>
          <w:szCs w:val="24"/>
        </w:rPr>
      </w:pPr>
    </w:p>
    <w:p w:rsidRPr="006000B5" w:rsidR="006418A9" w:rsidP="006418A9" w:rsidRDefault="006418A9">
      <w:pPr>
        <w:pStyle w:val="Tijeloteksta"/>
        <w:spacing w:line="264" w:lineRule="auto"/>
        <w:ind w:left="538" w:right="534" w:firstLine="707"/>
        <w:rPr>
          <w:rFonts w:cs="Arial"/>
          <w:szCs w:val="24"/>
        </w:rPr>
      </w:pPr>
      <w:r w:rsidRPr="006000B5">
        <w:rPr>
          <w:rFonts w:cs="Arial"/>
          <w:szCs w:val="24"/>
        </w:rPr>
        <w:t>U tijeku je ovršni postupak pred Općinskim sudom u Sisku broj Ovr-295/2022 te će stečajni</w:t>
      </w:r>
      <w:r w:rsidRPr="006000B5">
        <w:rPr>
          <w:rFonts w:cs="Arial"/>
          <w:spacing w:val="1"/>
          <w:szCs w:val="24"/>
        </w:rPr>
        <w:t xml:space="preserve"> </w:t>
      </w:r>
      <w:r w:rsidRPr="006000B5">
        <w:rPr>
          <w:rFonts w:cs="Arial"/>
          <w:szCs w:val="24"/>
        </w:rPr>
        <w:t>upravitelj zatražiti da Općinski sud prekine ovršni postupak, oglasi se nenadležnim te spis ustupi</w:t>
      </w:r>
      <w:r w:rsidRPr="006000B5">
        <w:rPr>
          <w:rFonts w:cs="Arial"/>
          <w:spacing w:val="1"/>
          <w:szCs w:val="24"/>
        </w:rPr>
        <w:t xml:space="preserve"> </w:t>
      </w:r>
      <w:r w:rsidRPr="006000B5">
        <w:rPr>
          <w:rFonts w:cs="Arial"/>
          <w:szCs w:val="24"/>
        </w:rPr>
        <w:t>stečajnom</w:t>
      </w:r>
      <w:r w:rsidRPr="006000B5">
        <w:rPr>
          <w:rFonts w:cs="Arial"/>
          <w:spacing w:val="-4"/>
          <w:szCs w:val="24"/>
        </w:rPr>
        <w:t xml:space="preserve"> </w:t>
      </w:r>
      <w:r w:rsidRPr="006000B5">
        <w:rPr>
          <w:rFonts w:cs="Arial"/>
          <w:szCs w:val="24"/>
        </w:rPr>
        <w:t>sucu u ovom</w:t>
      </w:r>
      <w:r w:rsidRPr="006000B5">
        <w:rPr>
          <w:rFonts w:cs="Arial"/>
          <w:spacing w:val="-4"/>
          <w:szCs w:val="24"/>
        </w:rPr>
        <w:t xml:space="preserve"> </w:t>
      </w:r>
      <w:r w:rsidRPr="006000B5">
        <w:rPr>
          <w:rFonts w:cs="Arial"/>
          <w:szCs w:val="24"/>
        </w:rPr>
        <w:t>stečajnom</w:t>
      </w:r>
      <w:r w:rsidRPr="006000B5">
        <w:rPr>
          <w:rFonts w:cs="Arial"/>
          <w:spacing w:val="-4"/>
          <w:szCs w:val="24"/>
        </w:rPr>
        <w:t xml:space="preserve"> </w:t>
      </w:r>
      <w:r w:rsidRPr="006000B5">
        <w:rPr>
          <w:rFonts w:cs="Arial"/>
          <w:szCs w:val="24"/>
        </w:rPr>
        <w:t>postupku.</w:t>
      </w:r>
    </w:p>
    <w:p w:rsidRPr="006000B5" w:rsidR="006418A9" w:rsidP="006418A9" w:rsidRDefault="006418A9">
      <w:pPr>
        <w:pStyle w:val="Tijeloteksta"/>
        <w:spacing w:before="7"/>
        <w:rPr>
          <w:rFonts w:cs="Arial"/>
          <w:szCs w:val="24"/>
        </w:rPr>
      </w:pPr>
    </w:p>
    <w:p w:rsidRPr="006000B5" w:rsidR="006418A9" w:rsidP="006418A9" w:rsidRDefault="006418A9">
      <w:pPr>
        <w:pStyle w:val="Naslov1"/>
        <w:keepNext w:val="false"/>
        <w:widowControl w:val="false"/>
        <w:numPr>
          <w:ilvl w:val="0"/>
          <w:numId w:val="27"/>
        </w:numPr>
        <w:tabs>
          <w:tab w:val="left" w:pos="760"/>
        </w:tabs>
        <w:overflowPunct/>
        <w:adjustRightInd/>
        <w:spacing w:before="1"/>
        <w:ind w:hanging="222"/>
        <w:textAlignment w:val="auto"/>
        <w:rPr>
          <w:rFonts w:ascii="Arial" w:hAnsi="Arial" w:cs="Arial"/>
          <w:b w:val="false"/>
          <w:szCs w:val="24"/>
        </w:rPr>
      </w:pPr>
      <w:r w:rsidRPr="006000B5">
        <w:rPr>
          <w:rFonts w:ascii="Arial" w:hAnsi="Arial" w:cs="Arial"/>
          <w:b w:val="false"/>
          <w:szCs w:val="24"/>
        </w:rPr>
        <w:t>Pokretnine</w:t>
      </w:r>
    </w:p>
    <w:p w:rsidRPr="006000B5" w:rsidR="006418A9" w:rsidP="006418A9" w:rsidRDefault="006418A9">
      <w:pPr>
        <w:pStyle w:val="Tijeloteksta"/>
        <w:spacing w:before="11"/>
        <w:rPr>
          <w:rFonts w:cs="Arial"/>
          <w:szCs w:val="24"/>
        </w:rPr>
      </w:pPr>
    </w:p>
    <w:p w:rsidRPr="006000B5" w:rsidR="006418A9" w:rsidP="006418A9" w:rsidRDefault="006418A9">
      <w:pPr>
        <w:pStyle w:val="Tijeloteksta"/>
        <w:spacing w:line="264" w:lineRule="auto"/>
        <w:ind w:left="538" w:right="537" w:firstLine="707"/>
        <w:rPr>
          <w:rFonts w:cs="Arial"/>
          <w:szCs w:val="24"/>
        </w:rPr>
      </w:pPr>
      <w:r w:rsidRPr="006000B5">
        <w:rPr>
          <w:rFonts w:cs="Arial"/>
          <w:szCs w:val="24"/>
        </w:rPr>
        <w:t>Dužnik prema uvjerenju Stanice za tehnički pregled Agram TIS d.o.o. „EUROZAGREB 1“,</w:t>
      </w:r>
      <w:r w:rsidRPr="006000B5">
        <w:rPr>
          <w:rFonts w:cs="Arial"/>
          <w:spacing w:val="1"/>
          <w:szCs w:val="24"/>
        </w:rPr>
        <w:t xml:space="preserve"> </w:t>
      </w:r>
      <w:r w:rsidRPr="006000B5">
        <w:rPr>
          <w:rFonts w:cs="Arial"/>
          <w:szCs w:val="24"/>
        </w:rPr>
        <w:t>Klasa: 034-03/23-01/21739</w:t>
      </w:r>
      <w:r w:rsidRPr="006000B5">
        <w:rPr>
          <w:rFonts w:cs="Arial"/>
          <w:spacing w:val="-3"/>
          <w:szCs w:val="24"/>
        </w:rPr>
        <w:t xml:space="preserve"> </w:t>
      </w:r>
      <w:r w:rsidRPr="006000B5">
        <w:rPr>
          <w:rFonts w:cs="Arial"/>
          <w:szCs w:val="24"/>
        </w:rPr>
        <w:t>od 27.</w:t>
      </w:r>
      <w:r w:rsidRPr="006000B5">
        <w:rPr>
          <w:rFonts w:cs="Arial"/>
          <w:spacing w:val="-3"/>
          <w:szCs w:val="24"/>
        </w:rPr>
        <w:t xml:space="preserve"> </w:t>
      </w:r>
      <w:r w:rsidRPr="006000B5">
        <w:rPr>
          <w:rFonts w:cs="Arial"/>
          <w:szCs w:val="24"/>
        </w:rPr>
        <w:t>lipnja 2023.</w:t>
      </w:r>
      <w:r w:rsidRPr="006000B5">
        <w:rPr>
          <w:rFonts w:cs="Arial"/>
          <w:spacing w:val="1"/>
          <w:szCs w:val="24"/>
        </w:rPr>
        <w:t xml:space="preserve"> </w:t>
      </w:r>
      <w:r w:rsidRPr="006000B5">
        <w:rPr>
          <w:rFonts w:cs="Arial"/>
          <w:szCs w:val="24"/>
        </w:rPr>
        <w:t>nije</w:t>
      </w:r>
      <w:r w:rsidRPr="006000B5">
        <w:rPr>
          <w:rFonts w:cs="Arial"/>
          <w:spacing w:val="-2"/>
          <w:szCs w:val="24"/>
        </w:rPr>
        <w:t xml:space="preserve"> </w:t>
      </w:r>
      <w:r w:rsidRPr="006000B5">
        <w:rPr>
          <w:rFonts w:cs="Arial"/>
          <w:szCs w:val="24"/>
        </w:rPr>
        <w:t>vlasnik</w:t>
      </w:r>
      <w:r w:rsidRPr="006000B5">
        <w:rPr>
          <w:rFonts w:cs="Arial"/>
          <w:spacing w:val="-3"/>
          <w:szCs w:val="24"/>
        </w:rPr>
        <w:t xml:space="preserve"> </w:t>
      </w:r>
      <w:r w:rsidRPr="006000B5">
        <w:rPr>
          <w:rFonts w:cs="Arial"/>
          <w:szCs w:val="24"/>
        </w:rPr>
        <w:t>motornih</w:t>
      </w:r>
      <w:r w:rsidRPr="006000B5">
        <w:rPr>
          <w:rFonts w:cs="Arial"/>
          <w:spacing w:val="-3"/>
          <w:szCs w:val="24"/>
        </w:rPr>
        <w:t xml:space="preserve"> </w:t>
      </w:r>
      <w:r w:rsidRPr="006000B5">
        <w:rPr>
          <w:rFonts w:cs="Arial"/>
          <w:szCs w:val="24"/>
        </w:rPr>
        <w:t>vozila.</w:t>
      </w:r>
    </w:p>
    <w:p w:rsidRPr="006000B5" w:rsidR="006418A9" w:rsidP="006418A9" w:rsidRDefault="006418A9">
      <w:pPr>
        <w:pStyle w:val="Tijeloteksta"/>
        <w:spacing w:before="3"/>
        <w:rPr>
          <w:rFonts w:cs="Arial"/>
          <w:szCs w:val="24"/>
        </w:rPr>
      </w:pPr>
    </w:p>
    <w:p w:rsidRPr="006000B5" w:rsidR="006418A9" w:rsidP="006418A9" w:rsidRDefault="006418A9">
      <w:pPr>
        <w:pStyle w:val="Tijeloteksta"/>
        <w:spacing w:line="264" w:lineRule="auto"/>
        <w:ind w:left="538" w:right="533" w:firstLine="707"/>
        <w:rPr>
          <w:rFonts w:cs="Arial"/>
          <w:szCs w:val="24"/>
        </w:rPr>
      </w:pPr>
      <w:r w:rsidRPr="006000B5">
        <w:rPr>
          <w:rFonts w:cs="Arial"/>
          <w:szCs w:val="24"/>
        </w:rPr>
        <w:t>Prema</w:t>
      </w:r>
      <w:r w:rsidRPr="006000B5">
        <w:rPr>
          <w:rFonts w:cs="Arial"/>
          <w:spacing w:val="-9"/>
          <w:szCs w:val="24"/>
        </w:rPr>
        <w:t xml:space="preserve"> </w:t>
      </w:r>
      <w:r w:rsidRPr="006000B5">
        <w:rPr>
          <w:rFonts w:cs="Arial"/>
          <w:szCs w:val="24"/>
        </w:rPr>
        <w:t>uvjerenju</w:t>
      </w:r>
      <w:r w:rsidRPr="006000B5">
        <w:rPr>
          <w:rFonts w:cs="Arial"/>
          <w:spacing w:val="-12"/>
          <w:szCs w:val="24"/>
        </w:rPr>
        <w:t xml:space="preserve"> </w:t>
      </w:r>
      <w:r w:rsidRPr="006000B5">
        <w:rPr>
          <w:rFonts w:cs="Arial"/>
          <w:szCs w:val="24"/>
        </w:rPr>
        <w:t>stanice</w:t>
      </w:r>
      <w:r w:rsidRPr="006000B5">
        <w:rPr>
          <w:rFonts w:cs="Arial"/>
          <w:spacing w:val="-9"/>
          <w:szCs w:val="24"/>
        </w:rPr>
        <w:t xml:space="preserve"> </w:t>
      </w:r>
      <w:r w:rsidRPr="006000B5">
        <w:rPr>
          <w:rFonts w:cs="Arial"/>
          <w:szCs w:val="24"/>
        </w:rPr>
        <w:t>za</w:t>
      </w:r>
      <w:r w:rsidRPr="006000B5">
        <w:rPr>
          <w:rFonts w:cs="Arial"/>
          <w:spacing w:val="-10"/>
          <w:szCs w:val="24"/>
        </w:rPr>
        <w:t xml:space="preserve"> </w:t>
      </w:r>
      <w:r w:rsidRPr="006000B5">
        <w:rPr>
          <w:rFonts w:cs="Arial"/>
          <w:szCs w:val="24"/>
        </w:rPr>
        <w:t>tehnički</w:t>
      </w:r>
      <w:r w:rsidRPr="006000B5">
        <w:rPr>
          <w:rFonts w:cs="Arial"/>
          <w:spacing w:val="-11"/>
          <w:szCs w:val="24"/>
        </w:rPr>
        <w:t xml:space="preserve"> </w:t>
      </w:r>
      <w:r w:rsidRPr="006000B5">
        <w:rPr>
          <w:rFonts w:cs="Arial"/>
          <w:szCs w:val="24"/>
        </w:rPr>
        <w:t>pregled</w:t>
      </w:r>
      <w:r w:rsidRPr="006000B5">
        <w:rPr>
          <w:rFonts w:cs="Arial"/>
          <w:spacing w:val="-10"/>
          <w:szCs w:val="24"/>
        </w:rPr>
        <w:t xml:space="preserve"> </w:t>
      </w:r>
      <w:r w:rsidRPr="006000B5">
        <w:rPr>
          <w:rFonts w:cs="Arial"/>
          <w:szCs w:val="24"/>
        </w:rPr>
        <w:t>vozila</w:t>
      </w:r>
      <w:r w:rsidRPr="006000B5">
        <w:rPr>
          <w:rFonts w:cs="Arial"/>
          <w:spacing w:val="-5"/>
          <w:szCs w:val="24"/>
        </w:rPr>
        <w:t xml:space="preserve"> </w:t>
      </w:r>
      <w:r w:rsidRPr="006000B5">
        <w:rPr>
          <w:rFonts w:cs="Arial"/>
          <w:szCs w:val="24"/>
        </w:rPr>
        <w:t>Agram</w:t>
      </w:r>
      <w:r w:rsidRPr="006000B5">
        <w:rPr>
          <w:rFonts w:cs="Arial"/>
          <w:spacing w:val="-13"/>
          <w:szCs w:val="24"/>
        </w:rPr>
        <w:t xml:space="preserve"> </w:t>
      </w:r>
      <w:r w:rsidRPr="006000B5">
        <w:rPr>
          <w:rFonts w:cs="Arial"/>
          <w:szCs w:val="24"/>
        </w:rPr>
        <w:t>TIS</w:t>
      </w:r>
      <w:r w:rsidRPr="006000B5">
        <w:rPr>
          <w:rFonts w:cs="Arial"/>
          <w:spacing w:val="-10"/>
          <w:szCs w:val="24"/>
        </w:rPr>
        <w:t xml:space="preserve"> </w:t>
      </w:r>
      <w:r w:rsidRPr="006000B5">
        <w:rPr>
          <w:rFonts w:cs="Arial"/>
          <w:szCs w:val="24"/>
        </w:rPr>
        <w:t>d.o.o.</w:t>
      </w:r>
      <w:r w:rsidRPr="006000B5">
        <w:rPr>
          <w:rFonts w:cs="Arial"/>
          <w:spacing w:val="-9"/>
          <w:szCs w:val="24"/>
        </w:rPr>
        <w:t xml:space="preserve"> </w:t>
      </w:r>
      <w:r w:rsidRPr="006000B5">
        <w:rPr>
          <w:rFonts w:cs="Arial"/>
          <w:szCs w:val="24"/>
        </w:rPr>
        <w:t>„EUROZAGREB</w:t>
      </w:r>
      <w:r w:rsidRPr="006000B5">
        <w:rPr>
          <w:rFonts w:cs="Arial"/>
          <w:spacing w:val="-11"/>
          <w:szCs w:val="24"/>
        </w:rPr>
        <w:t xml:space="preserve"> </w:t>
      </w:r>
      <w:r w:rsidRPr="006000B5">
        <w:rPr>
          <w:rFonts w:cs="Arial"/>
          <w:szCs w:val="24"/>
        </w:rPr>
        <w:t>1“,</w:t>
      </w:r>
      <w:r w:rsidRPr="006000B5">
        <w:rPr>
          <w:rFonts w:cs="Arial"/>
          <w:spacing w:val="-10"/>
          <w:szCs w:val="24"/>
        </w:rPr>
        <w:t xml:space="preserve"> </w:t>
      </w:r>
      <w:r w:rsidRPr="006000B5">
        <w:rPr>
          <w:rFonts w:cs="Arial"/>
          <w:szCs w:val="24"/>
        </w:rPr>
        <w:t>broj:</w:t>
      </w:r>
      <w:r w:rsidRPr="006000B5">
        <w:rPr>
          <w:rFonts w:cs="Arial"/>
          <w:spacing w:val="-52"/>
          <w:szCs w:val="24"/>
        </w:rPr>
        <w:t xml:space="preserve"> </w:t>
      </w:r>
      <w:r w:rsidRPr="006000B5">
        <w:rPr>
          <w:rFonts w:cs="Arial"/>
          <w:szCs w:val="24"/>
        </w:rPr>
        <w:t>H118-2022-08-18-0114-2</w:t>
      </w:r>
      <w:r w:rsidRPr="006000B5">
        <w:rPr>
          <w:rFonts w:cs="Arial"/>
          <w:spacing w:val="-2"/>
          <w:szCs w:val="24"/>
        </w:rPr>
        <w:t xml:space="preserve"> </w:t>
      </w:r>
      <w:r w:rsidRPr="006000B5">
        <w:rPr>
          <w:rFonts w:cs="Arial"/>
          <w:szCs w:val="24"/>
        </w:rPr>
        <w:t>od</w:t>
      </w:r>
      <w:r w:rsidRPr="006000B5">
        <w:rPr>
          <w:rFonts w:cs="Arial"/>
          <w:spacing w:val="-1"/>
          <w:szCs w:val="24"/>
        </w:rPr>
        <w:t xml:space="preserve"> </w:t>
      </w:r>
      <w:r w:rsidRPr="006000B5">
        <w:rPr>
          <w:rFonts w:cs="Arial"/>
          <w:szCs w:val="24"/>
        </w:rPr>
        <w:t>18.</w:t>
      </w:r>
      <w:r w:rsidRPr="006000B5">
        <w:rPr>
          <w:rFonts w:cs="Arial"/>
          <w:spacing w:val="-1"/>
          <w:szCs w:val="24"/>
        </w:rPr>
        <w:t xml:space="preserve"> </w:t>
      </w:r>
      <w:r w:rsidRPr="006000B5">
        <w:rPr>
          <w:rFonts w:cs="Arial"/>
          <w:szCs w:val="24"/>
        </w:rPr>
        <w:t>kolovoza</w:t>
      </w:r>
      <w:r w:rsidRPr="006000B5">
        <w:rPr>
          <w:rFonts w:cs="Arial"/>
          <w:spacing w:val="-1"/>
          <w:szCs w:val="24"/>
        </w:rPr>
        <w:t xml:space="preserve"> </w:t>
      </w:r>
      <w:r w:rsidRPr="006000B5">
        <w:rPr>
          <w:rFonts w:cs="Arial"/>
          <w:szCs w:val="24"/>
        </w:rPr>
        <w:t>2022.</w:t>
      </w:r>
      <w:r w:rsidRPr="006000B5">
        <w:rPr>
          <w:rFonts w:cs="Arial"/>
          <w:spacing w:val="-1"/>
          <w:szCs w:val="24"/>
        </w:rPr>
        <w:t xml:space="preserve"> </w:t>
      </w:r>
      <w:r w:rsidRPr="006000B5">
        <w:rPr>
          <w:rFonts w:cs="Arial"/>
          <w:szCs w:val="24"/>
        </w:rPr>
        <w:t>proizlazi da</w:t>
      </w:r>
      <w:r w:rsidRPr="006000B5">
        <w:rPr>
          <w:rFonts w:cs="Arial"/>
          <w:spacing w:val="-3"/>
          <w:szCs w:val="24"/>
        </w:rPr>
        <w:t xml:space="preserve"> </w:t>
      </w:r>
      <w:r w:rsidRPr="006000B5">
        <w:rPr>
          <w:rFonts w:cs="Arial"/>
          <w:szCs w:val="24"/>
        </w:rPr>
        <w:t>je</w:t>
      </w:r>
      <w:r w:rsidRPr="006000B5">
        <w:rPr>
          <w:rFonts w:cs="Arial"/>
          <w:spacing w:val="-1"/>
          <w:szCs w:val="24"/>
        </w:rPr>
        <w:t xml:space="preserve"> </w:t>
      </w:r>
      <w:r w:rsidRPr="006000B5">
        <w:rPr>
          <w:rFonts w:cs="Arial"/>
          <w:szCs w:val="24"/>
        </w:rPr>
        <w:t>dužnik</w:t>
      </w:r>
      <w:r w:rsidRPr="006000B5">
        <w:rPr>
          <w:rFonts w:cs="Arial"/>
          <w:spacing w:val="-4"/>
          <w:szCs w:val="24"/>
        </w:rPr>
        <w:t xml:space="preserve"> </w:t>
      </w:r>
      <w:r w:rsidRPr="006000B5">
        <w:rPr>
          <w:rFonts w:cs="Arial"/>
          <w:szCs w:val="24"/>
        </w:rPr>
        <w:t>evidentiran</w:t>
      </w:r>
      <w:r w:rsidRPr="006000B5">
        <w:rPr>
          <w:rFonts w:cs="Arial"/>
          <w:spacing w:val="-3"/>
          <w:szCs w:val="24"/>
        </w:rPr>
        <w:t xml:space="preserve"> </w:t>
      </w:r>
      <w:r w:rsidRPr="006000B5">
        <w:rPr>
          <w:rFonts w:cs="Arial"/>
          <w:szCs w:val="24"/>
        </w:rPr>
        <w:t>kao</w:t>
      </w:r>
      <w:r w:rsidRPr="006000B5">
        <w:rPr>
          <w:rFonts w:cs="Arial"/>
          <w:spacing w:val="-1"/>
          <w:szCs w:val="24"/>
        </w:rPr>
        <w:t xml:space="preserve"> </w:t>
      </w:r>
      <w:r w:rsidRPr="006000B5">
        <w:rPr>
          <w:rFonts w:cs="Arial"/>
          <w:szCs w:val="24"/>
        </w:rPr>
        <w:t>vlasnik</w:t>
      </w:r>
      <w:r w:rsidRPr="006000B5">
        <w:rPr>
          <w:rFonts w:cs="Arial"/>
          <w:spacing w:val="-4"/>
          <w:szCs w:val="24"/>
        </w:rPr>
        <w:t xml:space="preserve"> </w:t>
      </w:r>
      <w:r w:rsidRPr="006000B5">
        <w:rPr>
          <w:rFonts w:cs="Arial"/>
          <w:szCs w:val="24"/>
        </w:rPr>
        <w:t>vozila:</w:t>
      </w:r>
    </w:p>
    <w:p w:rsidRPr="006000B5" w:rsidR="006418A9" w:rsidP="006418A9" w:rsidRDefault="006418A9">
      <w:pPr>
        <w:pStyle w:val="Tijeloteksta"/>
        <w:spacing w:before="8"/>
        <w:rPr>
          <w:rFonts w:cs="Arial"/>
          <w:szCs w:val="24"/>
        </w:rPr>
      </w:pPr>
    </w:p>
    <w:p w:rsidRPr="006000B5" w:rsidR="006418A9" w:rsidP="006418A9" w:rsidRDefault="006418A9">
      <w:pPr>
        <w:pStyle w:val="Naslov1"/>
        <w:keepNext w:val="false"/>
        <w:widowControl w:val="false"/>
        <w:numPr>
          <w:ilvl w:val="0"/>
          <w:numId w:val="27"/>
        </w:numPr>
        <w:tabs>
          <w:tab w:val="left" w:pos="760"/>
        </w:tabs>
        <w:overflowPunct/>
        <w:adjustRightInd/>
        <w:ind w:hanging="222"/>
        <w:textAlignment w:val="auto"/>
        <w:rPr>
          <w:rFonts w:ascii="Arial" w:hAnsi="Arial" w:cs="Arial"/>
          <w:b w:val="false"/>
          <w:szCs w:val="24"/>
        </w:rPr>
      </w:pPr>
      <w:r w:rsidRPr="006000B5">
        <w:rPr>
          <w:rFonts w:ascii="Arial" w:hAnsi="Arial" w:cs="Arial"/>
          <w:b w:val="false"/>
          <w:szCs w:val="24"/>
        </w:rPr>
        <w:t>Vrijednosni</w:t>
      </w:r>
      <w:r w:rsidRPr="006000B5">
        <w:rPr>
          <w:rFonts w:ascii="Arial" w:hAnsi="Arial" w:cs="Arial"/>
          <w:b w:val="false"/>
          <w:spacing w:val="-1"/>
          <w:szCs w:val="24"/>
        </w:rPr>
        <w:t xml:space="preserve"> </w:t>
      </w:r>
      <w:r w:rsidRPr="006000B5">
        <w:rPr>
          <w:rFonts w:ascii="Arial" w:hAnsi="Arial" w:cs="Arial"/>
          <w:b w:val="false"/>
          <w:szCs w:val="24"/>
        </w:rPr>
        <w:t>papiri</w:t>
      </w:r>
    </w:p>
    <w:p w:rsidRPr="006000B5" w:rsidR="006418A9" w:rsidP="006418A9" w:rsidRDefault="006418A9">
      <w:pPr>
        <w:pStyle w:val="Tijeloteksta"/>
        <w:spacing w:before="179" w:line="264" w:lineRule="auto"/>
        <w:ind w:left="538" w:right="533" w:firstLine="707"/>
        <w:rPr>
          <w:rFonts w:cs="Arial"/>
          <w:szCs w:val="24"/>
        </w:rPr>
      </w:pPr>
      <w:r w:rsidRPr="006000B5">
        <w:rPr>
          <w:rFonts w:cs="Arial"/>
          <w:szCs w:val="24"/>
        </w:rPr>
        <w:t>Prema dopisu Središnjeg klirinškog depozitarnog društva broj O-8213/23-2 JF nije upisan kao</w:t>
      </w:r>
      <w:r w:rsidRPr="006000B5">
        <w:rPr>
          <w:rFonts w:cs="Arial"/>
          <w:spacing w:val="1"/>
          <w:szCs w:val="24"/>
        </w:rPr>
        <w:t xml:space="preserve"> </w:t>
      </w:r>
      <w:r w:rsidRPr="006000B5">
        <w:rPr>
          <w:rFonts w:cs="Arial"/>
          <w:szCs w:val="24"/>
        </w:rPr>
        <w:t>vlasnik/nositelj</w:t>
      </w:r>
      <w:r w:rsidRPr="006000B5">
        <w:rPr>
          <w:rFonts w:cs="Arial"/>
          <w:spacing w:val="-1"/>
          <w:szCs w:val="24"/>
        </w:rPr>
        <w:t xml:space="preserve"> </w:t>
      </w:r>
      <w:r w:rsidRPr="006000B5">
        <w:rPr>
          <w:rFonts w:cs="Arial"/>
          <w:szCs w:val="24"/>
        </w:rPr>
        <w:t>računa,</w:t>
      </w:r>
      <w:r w:rsidRPr="006000B5">
        <w:rPr>
          <w:rFonts w:cs="Arial"/>
          <w:spacing w:val="-2"/>
          <w:szCs w:val="24"/>
        </w:rPr>
        <w:t xml:space="preserve"> </w:t>
      </w:r>
      <w:r w:rsidRPr="006000B5">
        <w:rPr>
          <w:rFonts w:cs="Arial"/>
          <w:szCs w:val="24"/>
        </w:rPr>
        <w:t>pa</w:t>
      </w:r>
      <w:r w:rsidRPr="006000B5">
        <w:rPr>
          <w:rFonts w:cs="Arial"/>
          <w:spacing w:val="-3"/>
          <w:szCs w:val="24"/>
        </w:rPr>
        <w:t xml:space="preserve"> </w:t>
      </w:r>
      <w:r w:rsidRPr="006000B5">
        <w:rPr>
          <w:rFonts w:cs="Arial"/>
          <w:szCs w:val="24"/>
        </w:rPr>
        <w:t>tako</w:t>
      </w:r>
      <w:r w:rsidRPr="006000B5">
        <w:rPr>
          <w:rFonts w:cs="Arial"/>
          <w:spacing w:val="-2"/>
          <w:szCs w:val="24"/>
        </w:rPr>
        <w:t xml:space="preserve"> </w:t>
      </w:r>
      <w:r w:rsidRPr="006000B5">
        <w:rPr>
          <w:rFonts w:cs="Arial"/>
          <w:szCs w:val="24"/>
        </w:rPr>
        <w:t>niti</w:t>
      </w:r>
      <w:r w:rsidRPr="006000B5">
        <w:rPr>
          <w:rFonts w:cs="Arial"/>
          <w:spacing w:val="-3"/>
          <w:szCs w:val="24"/>
        </w:rPr>
        <w:t xml:space="preserve"> </w:t>
      </w:r>
      <w:r w:rsidRPr="006000B5">
        <w:rPr>
          <w:rFonts w:cs="Arial"/>
          <w:szCs w:val="24"/>
        </w:rPr>
        <w:t>kao imatelj</w:t>
      </w:r>
      <w:r w:rsidRPr="006000B5">
        <w:rPr>
          <w:rFonts w:cs="Arial"/>
          <w:spacing w:val="-1"/>
          <w:szCs w:val="24"/>
        </w:rPr>
        <w:t xml:space="preserve"> </w:t>
      </w:r>
      <w:r w:rsidRPr="006000B5">
        <w:rPr>
          <w:rFonts w:cs="Arial"/>
          <w:szCs w:val="24"/>
        </w:rPr>
        <w:t>vrijednosnih</w:t>
      </w:r>
      <w:r w:rsidRPr="006000B5">
        <w:rPr>
          <w:rFonts w:cs="Arial"/>
          <w:spacing w:val="-4"/>
          <w:szCs w:val="24"/>
        </w:rPr>
        <w:t xml:space="preserve"> </w:t>
      </w:r>
      <w:r w:rsidRPr="006000B5">
        <w:rPr>
          <w:rFonts w:cs="Arial"/>
          <w:szCs w:val="24"/>
        </w:rPr>
        <w:t>papira</w:t>
      </w:r>
      <w:r w:rsidRPr="006000B5">
        <w:rPr>
          <w:rFonts w:cs="Arial"/>
          <w:spacing w:val="-2"/>
          <w:szCs w:val="24"/>
        </w:rPr>
        <w:t xml:space="preserve"> </w:t>
      </w:r>
      <w:r w:rsidRPr="006000B5">
        <w:rPr>
          <w:rFonts w:cs="Arial"/>
          <w:szCs w:val="24"/>
        </w:rPr>
        <w:t>za</w:t>
      </w:r>
      <w:r w:rsidRPr="006000B5">
        <w:rPr>
          <w:rFonts w:cs="Arial"/>
          <w:spacing w:val="-1"/>
          <w:szCs w:val="24"/>
        </w:rPr>
        <w:t xml:space="preserve"> </w:t>
      </w:r>
      <w:r w:rsidRPr="006000B5">
        <w:rPr>
          <w:rFonts w:cs="Arial"/>
          <w:szCs w:val="24"/>
        </w:rPr>
        <w:t>koje</w:t>
      </w:r>
      <w:r w:rsidRPr="006000B5">
        <w:rPr>
          <w:rFonts w:cs="Arial"/>
          <w:spacing w:val="-4"/>
          <w:szCs w:val="24"/>
        </w:rPr>
        <w:t xml:space="preserve"> </w:t>
      </w:r>
      <w:r w:rsidRPr="006000B5">
        <w:rPr>
          <w:rFonts w:cs="Arial"/>
          <w:szCs w:val="24"/>
        </w:rPr>
        <w:t>se</w:t>
      </w:r>
      <w:r w:rsidRPr="006000B5">
        <w:rPr>
          <w:rFonts w:cs="Arial"/>
          <w:spacing w:val="-2"/>
          <w:szCs w:val="24"/>
        </w:rPr>
        <w:t xml:space="preserve"> </w:t>
      </w:r>
      <w:r w:rsidRPr="006000B5">
        <w:rPr>
          <w:rFonts w:cs="Arial"/>
          <w:szCs w:val="24"/>
        </w:rPr>
        <w:t>vode</w:t>
      </w:r>
      <w:r w:rsidRPr="006000B5">
        <w:rPr>
          <w:rFonts w:cs="Arial"/>
          <w:spacing w:val="-1"/>
          <w:szCs w:val="24"/>
        </w:rPr>
        <w:t xml:space="preserve"> </w:t>
      </w:r>
      <w:r w:rsidRPr="006000B5">
        <w:rPr>
          <w:rFonts w:cs="Arial"/>
          <w:szCs w:val="24"/>
        </w:rPr>
        <w:t>podaci</w:t>
      </w:r>
      <w:r w:rsidRPr="006000B5">
        <w:rPr>
          <w:rFonts w:cs="Arial"/>
          <w:spacing w:val="-1"/>
          <w:szCs w:val="24"/>
        </w:rPr>
        <w:t xml:space="preserve"> </w:t>
      </w:r>
      <w:r w:rsidRPr="006000B5">
        <w:rPr>
          <w:rFonts w:cs="Arial"/>
          <w:szCs w:val="24"/>
        </w:rPr>
        <w:t>kod</w:t>
      </w:r>
      <w:r w:rsidRPr="006000B5">
        <w:rPr>
          <w:rFonts w:cs="Arial"/>
          <w:spacing w:val="-1"/>
          <w:szCs w:val="24"/>
        </w:rPr>
        <w:t xml:space="preserve"> </w:t>
      </w:r>
      <w:r w:rsidRPr="006000B5">
        <w:rPr>
          <w:rFonts w:cs="Arial"/>
          <w:szCs w:val="24"/>
        </w:rPr>
        <w:t>SKDD.</w:t>
      </w:r>
    </w:p>
    <w:p w:rsidRPr="006000B5" w:rsidR="006418A9" w:rsidP="006418A9" w:rsidRDefault="006418A9">
      <w:pPr>
        <w:pStyle w:val="Tijeloteksta"/>
        <w:spacing w:before="7"/>
        <w:rPr>
          <w:rFonts w:cs="Arial"/>
          <w:szCs w:val="24"/>
        </w:rPr>
      </w:pPr>
    </w:p>
    <w:p w:rsidRPr="006000B5" w:rsidR="006418A9" w:rsidP="006418A9" w:rsidRDefault="00CC35DB">
      <w:pPr>
        <w:pStyle w:val="Naslov1"/>
        <w:keepNext w:val="false"/>
        <w:widowControl w:val="false"/>
        <w:numPr>
          <w:ilvl w:val="0"/>
          <w:numId w:val="27"/>
        </w:numPr>
        <w:tabs>
          <w:tab w:val="left" w:pos="760"/>
        </w:tabs>
        <w:overflowPunct/>
        <w:adjustRightInd/>
        <w:spacing w:line="528" w:lineRule="auto"/>
        <w:ind w:left="538" w:right="5010" w:firstLine="0"/>
        <w:textAlignment w:val="auto"/>
        <w:rPr>
          <w:rFonts w:ascii="Arial" w:hAnsi="Arial" w:cs="Arial"/>
          <w:b w:val="false"/>
          <w:szCs w:val="24"/>
        </w:rPr>
      </w:pPr>
      <w:r>
        <w:rPr>
          <w:rFonts w:ascii="Arial" w:hAnsi="Arial" w:cs="Arial"/>
          <w:b w:val="false"/>
          <w:noProof/>
          <w:szCs w:val="24"/>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" type="#_x0000_t202" style="position:absolute;left:0;text-align:left;margin-left:70.95pt;margin-top:41.1pt;width:451.3pt;height:77.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id="Tekstni okvir 5" o:spid="_x0000_s1026" stroked="f" filled="f">
            <v:textbox inset="0,0,0,0">
              <w:txbxContent>
                <w:tbl>
                  <w:tblPr>
                    <w:tblStyle w:val="TableNormal"/>
                    <w:tblW w:w="0" w:type="auto"/>
                    <w:tblInd w:w="15" w:type="dxa"/>
                    <w:tblBorders>
                      <w:top w:val="double" w:color="000000" w:sz="1" w:space="0"/>
                      <w:left w:val="double" w:color="000000" w:sz="1" w:space="0"/>
                      <w:bottom w:val="double" w:color="000000" w:sz="1" w:space="0"/>
                      <w:right w:val="double" w:color="000000" w:sz="1" w:space="0"/>
                      <w:insideH w:val="double" w:color="000000" w:sz="1" w:space="0"/>
                      <w:insideV w:val="double" w:color="000000" w:sz="1" w:space="0"/>
                    </w:tblBorders>
                    <w:tblLayout w:type="fixed"/>
                    <w:tblLook w:firstRow="1" w:lastRow="1" w:firstColumn="1" w:lastColumn="1" w:noHBand="0" w:noVBand="0" w:val="01E0"/>
                  </w:tblPr>
                  <w:tblGrid>
                    <w:gridCol w:w="3980"/>
                    <w:gridCol w:w="5003"/>
                  </w:tblGrid>
                  <w:tr w:rsidR="00DD573E">
                    <w:trPr>
                      <w:trHeight w:val="409"/>
                    </w:trPr>
                    <w:tc>
                      <w:tcPr>
                        <w:tcW w:w="8983" w:type="dxa"/>
                        <w:gridSpan w:val="2"/>
                        <w:tcBorders>
                          <w:left w:val="single" w:color="FFFFFF" w:sz="12" w:space="0"/>
                          <w:right w:val="single" w:color="FFFFFF" w:sz="12" w:space="0"/>
                        </w:tcBorders>
                        <w:shd w:val="clear" w:color="auto" w:fill="18467B"/>
                      </w:tcPr>
                      <w:p w:rsidR="00DD573E" w:rsidRDefault="00DD573E">
                        <w:pPr>
                          <w:pStyle w:val="TableParagraph"/>
                          <w:spacing w:before="77"/>
                          <w:ind w:left="88"/>
                          <w:rPr>
                            <w:b/>
                          </w:rPr>
                        </w:pPr>
                        <w:r>
                          <w:rPr>
                            <w:b/>
                            <w:color w:val="FFFFFF"/>
                          </w:rPr>
                          <w:t>Osnovni</w:t>
                        </w:r>
                        <w:r>
                          <w:rPr>
                            <w:b/>
                            <w:color w:val="FFFFFF"/>
                            <w:spacing w:val="-1"/>
                          </w:rPr>
                          <w:t xml:space="preserve"> </w:t>
                        </w:r>
                        <w:r>
                          <w:rPr>
                            <w:b/>
                            <w:color w:val="FFFFFF"/>
                          </w:rPr>
                          <w:t>podaci o</w:t>
                        </w:r>
                        <w:r>
                          <w:rPr>
                            <w:b/>
                            <w:color w:val="FFFFFF"/>
                            <w:spacing w:val="-5"/>
                          </w:rPr>
                          <w:t xml:space="preserve"> </w:t>
                        </w:r>
                        <w:r>
                          <w:rPr>
                            <w:b/>
                            <w:color w:val="FFFFFF"/>
                          </w:rPr>
                          <w:t>poslovnom</w:t>
                        </w:r>
                        <w:r>
                          <w:rPr>
                            <w:b/>
                            <w:color w:val="FFFFFF"/>
                            <w:spacing w:val="-1"/>
                          </w:rPr>
                          <w:t xml:space="preserve"> </w:t>
                        </w:r>
                        <w:r>
                          <w:rPr>
                            <w:b/>
                            <w:color w:val="FFFFFF"/>
                          </w:rPr>
                          <w:t>subjektu</w:t>
                        </w:r>
                      </w:p>
                    </w:tc>
                  </w:tr>
                  <w:tr w:rsidR="00DD573E">
                    <w:trPr>
                      <w:trHeight w:val="255"/>
                    </w:trPr>
                    <w:tc>
                      <w:tcPr>
                        <w:tcW w:w="3980" w:type="dxa"/>
                        <w:shd w:val="clear" w:color="auto" w:fill="E3E3E3"/>
                      </w:tcPr>
                      <w:p w:rsidR="00DD573E" w:rsidRDefault="00DD573E">
                        <w:pPr>
                          <w:pStyle w:val="TableParagraph"/>
                          <w:spacing w:line="236" w:lineRule="exact"/>
                          <w:ind w:left="73"/>
                        </w:pPr>
                        <w:r>
                          <w:t>OIB/Matični</w:t>
                        </w:r>
                        <w:r>
                          <w:rPr>
                            <w:spacing w:val="-2"/>
                          </w:rPr>
                          <w:t xml:space="preserve"> </w:t>
                        </w:r>
                        <w:r>
                          <w:t>broj:</w:t>
                        </w:r>
                      </w:p>
                    </w:tc>
                    <w:tc>
                      <w:tcPr>
                        <w:tcW w:w="5003" w:type="dxa"/>
                        <w:shd w:val="clear" w:color="auto" w:fill="E3E3E3"/>
                      </w:tcPr>
                      <w:p w:rsidR="00DD573E" w:rsidRDefault="00DD573E">
                        <w:pPr>
                          <w:pStyle w:val="TableParagraph"/>
                          <w:spacing w:line="236" w:lineRule="exact"/>
                          <w:ind w:left="76"/>
                        </w:pPr>
                        <w:r>
                          <w:t>10576036845 /</w:t>
                        </w:r>
                        <w:r>
                          <w:rPr>
                            <w:spacing w:val="-1"/>
                          </w:rPr>
                          <w:t xml:space="preserve"> </w:t>
                        </w:r>
                        <w:r>
                          <w:t>05266157</w:t>
                        </w:r>
                      </w:p>
                    </w:tc>
                  </w:tr>
                  <w:tr w:rsidR="00DD573E">
                    <w:trPr>
                      <w:trHeight w:val="510"/>
                    </w:trPr>
                    <w:tc>
                      <w:tcPr>
                        <w:tcW w:w="3980" w:type="dxa"/>
                        <w:shd w:val="clear" w:color="auto" w:fill="ECECEC"/>
                      </w:tcPr>
                      <w:p w:rsidR="00DD573E" w:rsidRDefault="00DD573E">
                        <w:pPr>
                          <w:pStyle w:val="TableParagraph"/>
                          <w:spacing w:before="123"/>
                          <w:ind w:left="73"/>
                        </w:pPr>
                        <w:r>
                          <w:t>Tvrtka:</w:t>
                        </w:r>
                      </w:p>
                    </w:tc>
                    <w:tc>
                      <w:tcPr>
                        <w:tcW w:w="5003" w:type="dxa"/>
                        <w:shd w:val="clear" w:color="auto" w:fill="ECECEC"/>
                      </w:tcPr>
                      <w:p w:rsidR="00DD573E" w:rsidRDefault="00DD573E">
                        <w:pPr>
                          <w:pStyle w:val="TableParagraph"/>
                          <w:spacing w:line="249" w:lineRule="exact"/>
                          <w:ind w:left="76"/>
                        </w:pPr>
                        <w:r>
                          <w:t>AGRO-GLINA</w:t>
                        </w:r>
                        <w:r>
                          <w:rPr>
                            <w:spacing w:val="-3"/>
                          </w:rPr>
                          <w:t xml:space="preserve"> </w:t>
                        </w:r>
                        <w:r>
                          <w:t>d.o.o.</w:t>
                        </w:r>
                        <w:r>
                          <w:rPr>
                            <w:spacing w:val="-1"/>
                          </w:rPr>
                          <w:t xml:space="preserve"> </w:t>
                        </w:r>
                        <w:r>
                          <w:t>u</w:t>
                        </w:r>
                        <w:r>
                          <w:rPr>
                            <w:spacing w:val="-1"/>
                          </w:rPr>
                          <w:t xml:space="preserve"> </w:t>
                        </w:r>
                        <w:r>
                          <w:t>stečaju</w:t>
                        </w:r>
                        <w:r>
                          <w:rPr>
                            <w:spacing w:val="-5"/>
                          </w:rPr>
                          <w:t xml:space="preserve"> </w:t>
                        </w:r>
                        <w:r>
                          <w:t>(izvj.</w:t>
                        </w:r>
                        <w:r>
                          <w:rPr>
                            <w:spacing w:val="-4"/>
                          </w:rPr>
                          <w:t xml:space="preserve"> </w:t>
                        </w:r>
                        <w:r>
                          <w:t>do</w:t>
                        </w:r>
                        <w:r>
                          <w:rPr>
                            <w:spacing w:val="-1"/>
                          </w:rPr>
                          <w:t xml:space="preserve"> </w:t>
                        </w:r>
                        <w:r>
                          <w:t>otvaranja</w:t>
                        </w:r>
                      </w:p>
                      <w:p w:rsidR="00DD573E" w:rsidRDefault="00DD573E">
                        <w:pPr>
                          <w:pStyle w:val="TableParagraph"/>
                          <w:spacing w:before="1" w:line="240" w:lineRule="exact"/>
                          <w:ind w:left="76"/>
                        </w:pPr>
                        <w:r>
                          <w:t>stečajnog</w:t>
                        </w:r>
                        <w:r>
                          <w:rPr>
                            <w:spacing w:val="-3"/>
                          </w:rPr>
                          <w:t xml:space="preserve"> </w:t>
                        </w:r>
                        <w:r>
                          <w:t>postupka)</w:t>
                        </w:r>
                      </w:p>
                    </w:tc>
                  </w:tr>
                  <w:tr w:rsidR="00DD573E">
                    <w:trPr>
                      <w:trHeight w:val="245"/>
                    </w:trPr>
                    <w:tc>
                      <w:tcPr>
                        <w:tcW w:w="3980" w:type="dxa"/>
                        <w:shd w:val="clear" w:color="auto" w:fill="E3E3E3"/>
                      </w:tcPr>
                      <w:p w:rsidR="00DD573E" w:rsidRDefault="00DD573E">
                        <w:pPr>
                          <w:pStyle w:val="TableParagraph"/>
                          <w:spacing w:line="226" w:lineRule="exact"/>
                          <w:ind w:left="73"/>
                        </w:pPr>
                        <w:r>
                          <w:t>Adresa:</w:t>
                        </w:r>
                      </w:p>
                    </w:tc>
                    <w:tc>
                      <w:tcPr>
                        <w:tcW w:w="5003" w:type="dxa"/>
                        <w:shd w:val="clear" w:color="auto" w:fill="E3E3E3"/>
                      </w:tcPr>
                      <w:p w:rsidR="00DD573E" w:rsidRDefault="00DD573E">
                        <w:pPr>
                          <w:pStyle w:val="TableParagraph"/>
                          <w:spacing w:line="226" w:lineRule="exact"/>
                          <w:ind w:left="76"/>
                        </w:pPr>
                        <w:r>
                          <w:t>Toplička</w:t>
                        </w:r>
                        <w:r>
                          <w:rPr>
                            <w:spacing w:val="-2"/>
                          </w:rPr>
                          <w:t xml:space="preserve"> </w:t>
                        </w:r>
                        <w:r>
                          <w:t>ulica</w:t>
                        </w:r>
                        <w:r>
                          <w:rPr>
                            <w:spacing w:val="-1"/>
                          </w:rPr>
                          <w:t xml:space="preserve"> </w:t>
                        </w:r>
                        <w:r>
                          <w:t>20,</w:t>
                        </w:r>
                        <w:r>
                          <w:rPr>
                            <w:spacing w:val="-2"/>
                          </w:rPr>
                          <w:t xml:space="preserve"> </w:t>
                        </w:r>
                        <w:r>
                          <w:t>44400</w:t>
                        </w:r>
                        <w:r>
                          <w:rPr>
                            <w:spacing w:val="-4"/>
                          </w:rPr>
                          <w:t xml:space="preserve"> </w:t>
                        </w:r>
                        <w:r>
                          <w:t>GLINA</w:t>
                        </w:r>
                      </w:p>
                    </w:tc>
                  </w:tr>
                </w:tbl>
                <w:p w:rsidR="00DD573E" w:rsidP="006418A9" w:rsidRDefault="00DD573E">
                  <w:pPr>
                    <w:pStyle w:val="Tijeloteksta"/>
                  </w:pPr>
                </w:p>
              </w:txbxContent>
            </v:textbox>
            <w10:wrap anchorx="page"/>
          </v:shape>
        </w:pict>
      </w:r>
      <w:r w:rsidRPr="006000B5" w:rsidR="006418A9">
        <w:rPr>
          <w:rFonts w:ascii="Arial" w:hAnsi="Arial" w:cs="Arial"/>
          <w:b w:val="false"/>
          <w:szCs w:val="24"/>
        </w:rPr>
        <w:t xml:space="preserve">Potraživanja dužnika prema trećima i </w:t>
      </w:r>
      <w:r w:rsidRPr="006000B5" w:rsidR="006418A9">
        <w:rPr>
          <w:rFonts w:ascii="Arial" w:hAnsi="Arial" w:cs="Arial"/>
          <w:b w:val="false"/>
          <w:szCs w:val="24"/>
        </w:rPr>
        <w:lastRenderedPageBreak/>
        <w:t>GFI</w:t>
      </w:r>
      <w:r w:rsidRPr="006000B5" w:rsidR="006418A9">
        <w:rPr>
          <w:rFonts w:ascii="Arial" w:hAnsi="Arial" w:cs="Arial"/>
          <w:b w:val="false"/>
          <w:spacing w:val="1"/>
          <w:szCs w:val="24"/>
        </w:rPr>
        <w:t xml:space="preserve"> </w:t>
      </w:r>
      <w:r w:rsidRPr="006000B5" w:rsidR="006418A9">
        <w:rPr>
          <w:rFonts w:ascii="Arial" w:hAnsi="Arial" w:cs="Arial"/>
          <w:b w:val="false"/>
          <w:szCs w:val="24"/>
        </w:rPr>
        <w:t>FINANCIJSKI</w:t>
      </w:r>
      <w:r w:rsidRPr="006000B5" w:rsidR="006418A9">
        <w:rPr>
          <w:rFonts w:ascii="Arial" w:hAnsi="Arial" w:cs="Arial"/>
          <w:b w:val="false"/>
          <w:spacing w:val="-5"/>
          <w:szCs w:val="24"/>
        </w:rPr>
        <w:t xml:space="preserve"> </w:t>
      </w:r>
      <w:r w:rsidRPr="006000B5" w:rsidR="006418A9">
        <w:rPr>
          <w:rFonts w:ascii="Arial" w:hAnsi="Arial" w:cs="Arial"/>
          <w:b w:val="false"/>
          <w:szCs w:val="24"/>
        </w:rPr>
        <w:t>IZVJEŠTAJ</w:t>
      </w:r>
      <w:r w:rsidRPr="006000B5" w:rsidR="006418A9">
        <w:rPr>
          <w:rFonts w:ascii="Arial" w:hAnsi="Arial" w:cs="Arial"/>
          <w:b w:val="false"/>
          <w:spacing w:val="-4"/>
          <w:szCs w:val="24"/>
        </w:rPr>
        <w:t xml:space="preserve"> </w:t>
      </w:r>
      <w:r w:rsidRPr="006000B5" w:rsidR="006418A9">
        <w:rPr>
          <w:rFonts w:ascii="Arial" w:hAnsi="Arial" w:cs="Arial"/>
          <w:b w:val="false"/>
          <w:szCs w:val="24"/>
        </w:rPr>
        <w:t>ZA</w:t>
      </w:r>
      <w:r w:rsidRPr="006000B5" w:rsidR="006418A9">
        <w:rPr>
          <w:rFonts w:ascii="Arial" w:hAnsi="Arial" w:cs="Arial"/>
          <w:b w:val="false"/>
          <w:spacing w:val="-6"/>
          <w:szCs w:val="24"/>
        </w:rPr>
        <w:t xml:space="preserve"> </w:t>
      </w:r>
      <w:r w:rsidRPr="006000B5" w:rsidR="006418A9">
        <w:rPr>
          <w:rFonts w:ascii="Arial" w:hAnsi="Arial" w:cs="Arial"/>
          <w:b w:val="false"/>
          <w:szCs w:val="24"/>
        </w:rPr>
        <w:t>2022.</w:t>
      </w:r>
      <w:r w:rsidRPr="006000B5" w:rsidR="006418A9">
        <w:rPr>
          <w:rFonts w:ascii="Arial" w:hAnsi="Arial" w:cs="Arial"/>
          <w:b w:val="false"/>
          <w:spacing w:val="-4"/>
          <w:szCs w:val="24"/>
        </w:rPr>
        <w:t xml:space="preserve"> </w:t>
      </w:r>
      <w:r w:rsidRPr="006000B5" w:rsidR="006418A9">
        <w:rPr>
          <w:rFonts w:ascii="Arial" w:hAnsi="Arial" w:cs="Arial"/>
          <w:b w:val="false"/>
          <w:szCs w:val="24"/>
        </w:rPr>
        <w:t>GODINU.</w:t>
      </w:r>
    </w:p>
    <w:p w:rsidRPr="006000B5" w:rsidR="006418A9" w:rsidP="006418A9" w:rsidRDefault="006418A9">
      <w:pPr>
        <w:spacing w:line="528" w:lineRule="auto"/>
        <w:rPr>
          <w:rFonts w:ascii="Arial" w:hAnsi="Arial" w:cs="Arial"/>
          <w:sz w:val="24"/>
          <w:szCs w:val="24"/>
        </w:rPr>
        <w:sectPr w:rsidRPr="006000B5" w:rsidR="006418A9">
          <w:pgSz w:w="11910" w:h="16840"/>
          <w:pgMar w:top="1240" w:right="880" w:bottom="1060" w:left="880" w:header="0" w:footer="800" w:gutter="0"/>
          <w:cols w:space="720"/>
        </w:sectPr>
      </w:pPr>
    </w:p>
    <w:tbl>
      <w:tblPr>
        <w:tblStyle w:val="TableNormal"/>
        <w:tblW w:w="0" w:type="auto"/>
        <w:tblInd w:w="568" w:type="dxa"/>
        <w:tblBorders>
          <w:top w:val="double" w:color="000000" w:sz="1" w:space="0"/>
          <w:left w:val="double" w:color="000000" w:sz="1" w:space="0"/>
          <w:bottom w:val="double" w:color="000000" w:sz="1" w:space="0"/>
          <w:right w:val="double" w:color="000000" w:sz="1" w:space="0"/>
          <w:insideH w:val="double" w:color="000000" w:sz="1" w:space="0"/>
          <w:insideV w:val="double" w:color="000000" w:sz="1" w:space="0"/>
        </w:tblBorders>
        <w:tblLayout w:type="fixed"/>
        <w:tblLook w:firstRow="1" w:lastRow="1" w:firstColumn="1" w:lastColumn="1" w:noHBand="0" w:noVBand="0" w:val="01E0"/>
      </w:tblPr>
      <w:tblGrid>
        <w:gridCol w:w="3980"/>
        <w:gridCol w:w="5003"/>
      </w:tblGrid>
      <w:tr w:rsidRPr="006000B5" w:rsidR="006418A9" w:rsidTr="006418A9">
        <w:trPr>
          <w:trHeight w:val="254"/>
        </w:trPr>
        <w:tc>
          <w:tcPr>
            <w:tcW w:w="3980" w:type="dxa"/>
            <w:shd w:val="clear" w:color="auto" w:fill="ECECEC"/>
          </w:tcPr>
          <w:p w:rsidRPr="006000B5" w:rsidR="006418A9" w:rsidP="006418A9" w:rsidRDefault="006418A9">
            <w:pPr>
              <w:pStyle w:val="TableParagraph"/>
              <w:spacing w:line="234" w:lineRule="exact"/>
              <w:ind w:left="64"/>
              <w:rPr>
                <w:rFonts w:ascii="Arial" w:hAnsi="Arial" w:cs="Arial"/>
                <w:sz w:val="24"/>
                <w:szCs w:val="24"/>
              </w:rPr>
            </w:pPr>
            <w:r w:rsidRPr="006000B5">
              <w:rPr>
                <w:rFonts w:ascii="Arial" w:hAnsi="Arial" w:cs="Arial"/>
                <w:sz w:val="24"/>
                <w:szCs w:val="24"/>
              </w:rPr>
              <w:lastRenderedPageBreak/>
              <w:t>Datum</w:t>
            </w:r>
            <w:r w:rsidRPr="006000B5">
              <w:rPr>
                <w:rFonts w:ascii="Arial" w:hAnsi="Arial" w:cs="Arial"/>
                <w:spacing w:val="-4"/>
                <w:sz w:val="24"/>
                <w:szCs w:val="24"/>
              </w:rPr>
              <w:t xml:space="preserve"> </w:t>
            </w:r>
            <w:r w:rsidRPr="006000B5">
              <w:rPr>
                <w:rFonts w:ascii="Arial" w:hAnsi="Arial" w:cs="Arial"/>
                <w:sz w:val="24"/>
                <w:szCs w:val="24"/>
              </w:rPr>
              <w:t>predaje:</w:t>
            </w:r>
          </w:p>
        </w:tc>
        <w:tc>
          <w:tcPr>
            <w:tcW w:w="5003" w:type="dxa"/>
            <w:shd w:val="clear" w:color="auto" w:fill="ECECEC"/>
          </w:tcPr>
          <w:p w:rsidRPr="006000B5" w:rsidR="006418A9" w:rsidP="006418A9" w:rsidRDefault="006418A9">
            <w:pPr>
              <w:pStyle w:val="TableParagraph"/>
              <w:spacing w:line="234" w:lineRule="exact"/>
              <w:ind w:left="66"/>
              <w:rPr>
                <w:rFonts w:ascii="Arial" w:hAnsi="Arial" w:cs="Arial"/>
                <w:sz w:val="24"/>
                <w:szCs w:val="24"/>
              </w:rPr>
            </w:pPr>
            <w:r w:rsidRPr="006000B5">
              <w:rPr>
                <w:rFonts w:ascii="Arial" w:hAnsi="Arial" w:cs="Arial"/>
                <w:sz w:val="24"/>
                <w:szCs w:val="24"/>
              </w:rPr>
              <w:t>06.04.2023.</w:t>
            </w:r>
          </w:p>
        </w:tc>
      </w:tr>
    </w:tbl>
    <w:p w:rsidRPr="006000B5" w:rsidR="006418A9" w:rsidP="006418A9" w:rsidRDefault="006418A9">
      <w:pPr>
        <w:pStyle w:val="Tijeloteksta"/>
        <w:spacing w:before="10"/>
        <w:rPr>
          <w:rFonts w:cs="Arial"/>
          <w:szCs w:val="24"/>
        </w:rPr>
      </w:pPr>
    </w:p>
    <w:p w:rsidRPr="006000B5" w:rsidR="006418A9" w:rsidP="006418A9" w:rsidRDefault="006418A9">
      <w:pPr>
        <w:spacing w:before="102"/>
        <w:ind w:right="601"/>
        <w:jc w:val="right"/>
        <w:rPr>
          <w:rFonts w:ascii="Arial" w:hAnsi="Arial" w:cs="Arial"/>
          <w:sz w:val="24"/>
          <w:szCs w:val="24"/>
        </w:rPr>
      </w:pPr>
      <w:r w:rsidRPr="006000B5">
        <w:rPr>
          <w:rFonts w:ascii="Arial" w:hAnsi="Arial" w:cs="Arial"/>
          <w:sz w:val="24"/>
          <w:szCs w:val="24"/>
        </w:rPr>
        <w:t>iznosi u</w:t>
      </w:r>
      <w:r w:rsidRPr="006000B5">
        <w:rPr>
          <w:rFonts w:ascii="Arial" w:hAnsi="Arial" w:cs="Arial"/>
          <w:spacing w:val="-2"/>
          <w:sz w:val="24"/>
          <w:szCs w:val="24"/>
        </w:rPr>
        <w:t xml:space="preserve"> </w:t>
      </w:r>
      <w:r w:rsidRPr="006000B5">
        <w:rPr>
          <w:rFonts w:ascii="Arial" w:hAnsi="Arial" w:cs="Arial"/>
          <w:sz w:val="24"/>
          <w:szCs w:val="24"/>
        </w:rPr>
        <w:t>kunama</w:t>
      </w:r>
    </w:p>
    <w:p w:rsidRPr="006000B5" w:rsidR="006418A9" w:rsidP="006418A9" w:rsidRDefault="006418A9">
      <w:pPr>
        <w:pStyle w:val="Tijeloteksta"/>
        <w:spacing w:before="10"/>
        <w:rPr>
          <w:rFonts w:cs="Arial"/>
          <w:szCs w:val="24"/>
        </w:rPr>
      </w:pPr>
    </w:p>
    <w:tbl>
      <w:tblPr>
        <w:tblStyle w:val="TableNormal"/>
        <w:tblW w:w="0" w:type="auto"/>
        <w:tblInd w:w="568" w:type="dxa"/>
        <w:tblBorders>
          <w:top w:val="double" w:color="000000" w:sz="1" w:space="0"/>
          <w:left w:val="double" w:color="000000" w:sz="1" w:space="0"/>
          <w:bottom w:val="double" w:color="000000" w:sz="1" w:space="0"/>
          <w:right w:val="double" w:color="000000" w:sz="1" w:space="0"/>
          <w:insideH w:val="double" w:color="000000" w:sz="1" w:space="0"/>
          <w:insideV w:val="double" w:color="000000" w:sz="1" w:space="0"/>
        </w:tblBorders>
        <w:tblLayout w:type="fixed"/>
        <w:tblLook w:firstRow="1" w:lastRow="1" w:firstColumn="1" w:lastColumn="1" w:noHBand="0" w:noVBand="0" w:val="01E0"/>
      </w:tblPr>
      <w:tblGrid>
        <w:gridCol w:w="2909"/>
        <w:gridCol w:w="868"/>
        <w:gridCol w:w="1194"/>
        <w:gridCol w:w="1162"/>
        <w:gridCol w:w="190"/>
        <w:gridCol w:w="189"/>
        <w:gridCol w:w="189"/>
        <w:gridCol w:w="176"/>
        <w:gridCol w:w="202"/>
        <w:gridCol w:w="189"/>
        <w:gridCol w:w="190"/>
        <w:gridCol w:w="189"/>
        <w:gridCol w:w="177"/>
        <w:gridCol w:w="189"/>
        <w:gridCol w:w="202"/>
        <w:gridCol w:w="189"/>
        <w:gridCol w:w="190"/>
        <w:gridCol w:w="189"/>
        <w:gridCol w:w="187"/>
      </w:tblGrid>
      <w:tr w:rsidRPr="006000B5" w:rsidR="006418A9" w:rsidTr="006418A9">
        <w:trPr>
          <w:trHeight w:val="661"/>
        </w:trPr>
        <w:tc>
          <w:tcPr>
            <w:tcW w:w="8970" w:type="dxa"/>
            <w:gridSpan w:val="19"/>
            <w:tcBorders>
              <w:left w:val="single" w:color="FFFFFF" w:sz="12" w:space="0"/>
              <w:right w:val="single" w:color="FFFFFF" w:sz="12" w:space="0"/>
            </w:tcBorders>
            <w:shd w:val="clear" w:color="auto" w:fill="18467B"/>
          </w:tcPr>
          <w:p w:rsidRPr="006000B5" w:rsidR="006418A9" w:rsidP="006418A9" w:rsidRDefault="006418A9">
            <w:pPr>
              <w:pStyle w:val="TableParagraph"/>
              <w:spacing w:before="75"/>
              <w:ind w:left="88" w:right="6656"/>
              <w:rPr>
                <w:rFonts w:ascii="Arial" w:hAnsi="Arial" w:cs="Arial"/>
                <w:sz w:val="24"/>
                <w:szCs w:val="24"/>
              </w:rPr>
            </w:pPr>
            <w:r w:rsidRPr="006000B5">
              <w:rPr>
                <w:rFonts w:ascii="Arial" w:hAnsi="Arial" w:cs="Arial"/>
                <w:sz w:val="24"/>
                <w:szCs w:val="24"/>
              </w:rPr>
              <w:t>Bilanca za poduzetnike</w:t>
            </w:r>
            <w:r w:rsidRPr="006000B5">
              <w:rPr>
                <w:rFonts w:ascii="Arial" w:hAnsi="Arial" w:cs="Arial"/>
                <w:spacing w:val="-52"/>
                <w:sz w:val="24"/>
                <w:szCs w:val="24"/>
              </w:rPr>
              <w:t xml:space="preserve"> </w:t>
            </w:r>
            <w:r w:rsidRPr="006000B5">
              <w:rPr>
                <w:rFonts w:ascii="Arial" w:hAnsi="Arial" w:cs="Arial"/>
                <w:sz w:val="24"/>
                <w:szCs w:val="24"/>
              </w:rPr>
              <w:t>Na dan: 26.10.2022.</w:t>
            </w:r>
          </w:p>
        </w:tc>
      </w:tr>
      <w:tr w:rsidRPr="006000B5" w:rsidR="006418A9" w:rsidTr="006418A9">
        <w:trPr>
          <w:trHeight w:val="658"/>
        </w:trPr>
        <w:tc>
          <w:tcPr>
            <w:tcW w:w="2909" w:type="dxa"/>
            <w:tcBorders>
              <w:left w:val="single" w:color="FFFFFF" w:sz="12" w:space="0"/>
            </w:tcBorders>
          </w:tcPr>
          <w:p w:rsidRPr="006000B5" w:rsidR="006418A9" w:rsidP="006418A9" w:rsidRDefault="006418A9">
            <w:pPr>
              <w:pStyle w:val="TableParagraph"/>
              <w:spacing w:before="197"/>
              <w:ind w:left="88"/>
              <w:rPr>
                <w:rFonts w:ascii="Arial" w:hAnsi="Arial" w:cs="Arial"/>
                <w:sz w:val="24"/>
                <w:szCs w:val="24"/>
              </w:rPr>
            </w:pPr>
            <w:r w:rsidRPr="006000B5">
              <w:rPr>
                <w:rFonts w:ascii="Arial" w:hAnsi="Arial" w:cs="Arial"/>
                <w:sz w:val="24"/>
                <w:szCs w:val="24"/>
              </w:rPr>
              <w:t>Naziv</w:t>
            </w:r>
            <w:r w:rsidRPr="006000B5">
              <w:rPr>
                <w:rFonts w:ascii="Arial" w:hAnsi="Arial" w:cs="Arial"/>
                <w:spacing w:val="-4"/>
                <w:sz w:val="24"/>
                <w:szCs w:val="24"/>
              </w:rPr>
              <w:t xml:space="preserve"> </w:t>
            </w:r>
            <w:r w:rsidRPr="006000B5">
              <w:rPr>
                <w:rFonts w:ascii="Arial" w:hAnsi="Arial" w:cs="Arial"/>
                <w:sz w:val="24"/>
                <w:szCs w:val="24"/>
              </w:rPr>
              <w:t>pozicije</w:t>
            </w:r>
          </w:p>
        </w:tc>
        <w:tc>
          <w:tcPr>
            <w:tcW w:w="868" w:type="dxa"/>
          </w:tcPr>
          <w:p w:rsidRPr="006000B5" w:rsidR="006418A9" w:rsidP="006418A9" w:rsidRDefault="006418A9">
            <w:pPr>
              <w:pStyle w:val="TableParagraph"/>
              <w:spacing w:before="70"/>
              <w:ind w:left="90" w:right="43" w:firstLine="148"/>
              <w:rPr>
                <w:rFonts w:ascii="Arial" w:hAnsi="Arial" w:cs="Arial"/>
                <w:sz w:val="24"/>
                <w:szCs w:val="24"/>
              </w:rPr>
            </w:pPr>
            <w:r w:rsidRPr="006000B5">
              <w:rPr>
                <w:rFonts w:ascii="Arial" w:hAnsi="Arial" w:cs="Arial"/>
                <w:sz w:val="24"/>
                <w:szCs w:val="24"/>
              </w:rPr>
              <w:t>Rbr.</w:t>
            </w:r>
            <w:r w:rsidRPr="006000B5">
              <w:rPr>
                <w:rFonts w:ascii="Arial" w:hAnsi="Arial" w:cs="Arial"/>
                <w:spacing w:val="1"/>
                <w:sz w:val="24"/>
                <w:szCs w:val="24"/>
              </w:rPr>
              <w:t xml:space="preserve"> </w:t>
            </w:r>
            <w:r w:rsidRPr="006000B5">
              <w:rPr>
                <w:rFonts w:ascii="Arial" w:hAnsi="Arial" w:cs="Arial"/>
                <w:sz w:val="24"/>
                <w:szCs w:val="24"/>
              </w:rPr>
              <w:t>bilješke</w:t>
            </w:r>
          </w:p>
        </w:tc>
        <w:tc>
          <w:tcPr>
            <w:tcW w:w="1194" w:type="dxa"/>
          </w:tcPr>
          <w:p w:rsidRPr="006000B5" w:rsidR="006418A9" w:rsidP="006418A9" w:rsidRDefault="006418A9">
            <w:pPr>
              <w:pStyle w:val="TableParagraph"/>
              <w:spacing w:before="70"/>
              <w:ind w:left="296" w:right="102" w:hanging="147"/>
              <w:rPr>
                <w:rFonts w:ascii="Arial" w:hAnsi="Arial" w:cs="Arial"/>
                <w:sz w:val="24"/>
                <w:szCs w:val="24"/>
              </w:rPr>
            </w:pPr>
            <w:r w:rsidRPr="006000B5">
              <w:rPr>
                <w:rFonts w:ascii="Arial" w:hAnsi="Arial" w:cs="Arial"/>
                <w:sz w:val="24"/>
                <w:szCs w:val="24"/>
              </w:rPr>
              <w:t>Prethodna</w:t>
            </w:r>
            <w:r w:rsidRPr="006000B5">
              <w:rPr>
                <w:rFonts w:ascii="Arial" w:hAnsi="Arial" w:cs="Arial"/>
                <w:spacing w:val="-52"/>
                <w:sz w:val="24"/>
                <w:szCs w:val="24"/>
              </w:rPr>
              <w:t xml:space="preserve"> </w:t>
            </w:r>
            <w:r w:rsidRPr="006000B5">
              <w:rPr>
                <w:rFonts w:ascii="Arial" w:hAnsi="Arial" w:cs="Arial"/>
                <w:sz w:val="24"/>
                <w:szCs w:val="24"/>
              </w:rPr>
              <w:t>godina</w:t>
            </w:r>
          </w:p>
        </w:tc>
        <w:tc>
          <w:tcPr>
            <w:tcW w:w="1162" w:type="dxa"/>
          </w:tcPr>
          <w:p w:rsidRPr="006000B5" w:rsidR="006418A9" w:rsidP="006418A9" w:rsidRDefault="006418A9">
            <w:pPr>
              <w:pStyle w:val="TableParagraph"/>
              <w:spacing w:before="70"/>
              <w:ind w:left="280" w:right="208" w:hanging="24"/>
              <w:rPr>
                <w:rFonts w:ascii="Arial" w:hAnsi="Arial" w:cs="Arial"/>
                <w:sz w:val="24"/>
                <w:szCs w:val="24"/>
              </w:rPr>
            </w:pPr>
            <w:r w:rsidRPr="006000B5">
              <w:rPr>
                <w:rFonts w:ascii="Arial" w:hAnsi="Arial" w:cs="Arial"/>
                <w:sz w:val="24"/>
                <w:szCs w:val="24"/>
              </w:rPr>
              <w:t>Tekuća</w:t>
            </w:r>
            <w:r w:rsidRPr="006000B5">
              <w:rPr>
                <w:rFonts w:ascii="Arial" w:hAnsi="Arial" w:cs="Arial"/>
                <w:spacing w:val="-52"/>
                <w:sz w:val="24"/>
                <w:szCs w:val="24"/>
              </w:rPr>
              <w:t xml:space="preserve"> </w:t>
            </w:r>
            <w:r w:rsidRPr="006000B5">
              <w:rPr>
                <w:rFonts w:ascii="Arial" w:hAnsi="Arial" w:cs="Arial"/>
                <w:sz w:val="24"/>
                <w:szCs w:val="24"/>
              </w:rPr>
              <w:t>godina</w:t>
            </w:r>
          </w:p>
        </w:tc>
        <w:tc>
          <w:tcPr>
            <w:tcW w:w="190"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176" w:type="dxa"/>
          </w:tcPr>
          <w:p w:rsidRPr="006000B5" w:rsidR="006418A9" w:rsidP="006418A9" w:rsidRDefault="006418A9">
            <w:pPr>
              <w:pStyle w:val="TableParagraph"/>
              <w:rPr>
                <w:rFonts w:ascii="Arial" w:hAnsi="Arial" w:cs="Arial"/>
                <w:sz w:val="24"/>
                <w:szCs w:val="24"/>
              </w:rPr>
            </w:pPr>
          </w:p>
        </w:tc>
        <w:tc>
          <w:tcPr>
            <w:tcW w:w="202"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190"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177"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202"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190" w:type="dxa"/>
          </w:tcPr>
          <w:p w:rsidRPr="006000B5" w:rsidR="006418A9" w:rsidP="006418A9" w:rsidRDefault="006418A9">
            <w:pPr>
              <w:pStyle w:val="TableParagraph"/>
              <w:rPr>
                <w:rFonts w:ascii="Arial" w:hAnsi="Arial" w:cs="Arial"/>
                <w:sz w:val="24"/>
                <w:szCs w:val="24"/>
              </w:rPr>
            </w:pPr>
          </w:p>
        </w:tc>
        <w:tc>
          <w:tcPr>
            <w:tcW w:w="189" w:type="dxa"/>
          </w:tcPr>
          <w:p w:rsidRPr="006000B5" w:rsidR="006418A9" w:rsidP="006418A9" w:rsidRDefault="006418A9">
            <w:pPr>
              <w:pStyle w:val="TableParagraph"/>
              <w:rPr>
                <w:rFonts w:ascii="Arial" w:hAnsi="Arial" w:cs="Arial"/>
                <w:sz w:val="24"/>
                <w:szCs w:val="24"/>
              </w:rPr>
            </w:pPr>
          </w:p>
        </w:tc>
        <w:tc>
          <w:tcPr>
            <w:tcW w:w="187" w:type="dxa"/>
            <w:tcBorders>
              <w:right w:val="single" w:color="FFFFFF" w:sz="12" w:space="0"/>
            </w:tcBorders>
          </w:tcPr>
          <w:p w:rsidRPr="006000B5" w:rsidR="006418A9" w:rsidP="006418A9" w:rsidRDefault="006418A9">
            <w:pPr>
              <w:pStyle w:val="TableParagraph"/>
              <w:rPr>
                <w:rFonts w:ascii="Arial" w:hAnsi="Arial" w:cs="Arial"/>
                <w:sz w:val="24"/>
                <w:szCs w:val="24"/>
              </w:rPr>
            </w:pPr>
          </w:p>
        </w:tc>
      </w:tr>
      <w:tr w:rsidRPr="006000B5" w:rsidR="006418A9" w:rsidTr="006418A9">
        <w:trPr>
          <w:trHeight w:val="406"/>
        </w:trPr>
        <w:tc>
          <w:tcPr>
            <w:tcW w:w="6877" w:type="dxa"/>
            <w:gridSpan w:val="8"/>
            <w:tcBorders>
              <w:left w:val="single" w:color="FFFFFF" w:sz="12" w:space="0"/>
            </w:tcBorders>
            <w:shd w:val="clear" w:color="auto" w:fill="CCCCCC"/>
          </w:tcPr>
          <w:p w:rsidRPr="006000B5" w:rsidR="006418A9" w:rsidP="006418A9" w:rsidRDefault="006418A9">
            <w:pPr>
              <w:pStyle w:val="TableParagraph"/>
              <w:spacing w:before="70"/>
              <w:ind w:left="88"/>
              <w:rPr>
                <w:rFonts w:ascii="Arial" w:hAnsi="Arial" w:cs="Arial"/>
                <w:sz w:val="24"/>
                <w:szCs w:val="24"/>
              </w:rPr>
            </w:pPr>
            <w:r w:rsidRPr="006000B5">
              <w:rPr>
                <w:rFonts w:ascii="Arial" w:hAnsi="Arial" w:cs="Arial"/>
                <w:sz w:val="24"/>
                <w:szCs w:val="24"/>
              </w:rPr>
              <w:t>AKTIVA</w:t>
            </w:r>
          </w:p>
        </w:tc>
        <w:tc>
          <w:tcPr>
            <w:tcW w:w="202"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90"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77"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202"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90"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87" w:type="dxa"/>
            <w:tcBorders>
              <w:right w:val="single" w:color="FFFFFF" w:sz="12" w:space="0"/>
            </w:tcBorders>
            <w:shd w:val="clear" w:color="auto" w:fill="CCCCCC"/>
          </w:tcPr>
          <w:p w:rsidRPr="006000B5" w:rsidR="006418A9" w:rsidP="006418A9" w:rsidRDefault="006418A9">
            <w:pPr>
              <w:pStyle w:val="TableParagraph"/>
              <w:rPr>
                <w:rFonts w:ascii="Arial" w:hAnsi="Arial" w:cs="Arial"/>
                <w:sz w:val="24"/>
                <w:szCs w:val="24"/>
              </w:rPr>
            </w:pPr>
          </w:p>
        </w:tc>
      </w:tr>
      <w:tr w:rsidRPr="006000B5" w:rsidR="006418A9" w:rsidTr="006418A9">
        <w:trPr>
          <w:trHeight w:val="762"/>
        </w:trPr>
        <w:tc>
          <w:tcPr>
            <w:tcW w:w="2909" w:type="dxa"/>
            <w:shd w:val="clear" w:color="auto" w:fill="E3E3E3"/>
          </w:tcPr>
          <w:p w:rsidRPr="006000B5" w:rsidR="006418A9" w:rsidP="006418A9" w:rsidRDefault="006418A9">
            <w:pPr>
              <w:pStyle w:val="TableParagraph"/>
              <w:spacing w:line="249" w:lineRule="exact"/>
              <w:ind w:left="73"/>
              <w:rPr>
                <w:rFonts w:ascii="Arial" w:hAnsi="Arial" w:cs="Arial"/>
                <w:sz w:val="24"/>
                <w:szCs w:val="24"/>
              </w:rPr>
            </w:pPr>
            <w:r w:rsidRPr="006000B5">
              <w:rPr>
                <w:rFonts w:ascii="Arial" w:hAnsi="Arial" w:cs="Arial"/>
                <w:sz w:val="24"/>
                <w:szCs w:val="24"/>
              </w:rPr>
              <w:t>A)</w:t>
            </w:r>
            <w:r w:rsidRPr="006000B5">
              <w:rPr>
                <w:rFonts w:ascii="Arial" w:hAnsi="Arial" w:cs="Arial"/>
                <w:spacing w:val="-3"/>
                <w:sz w:val="24"/>
                <w:szCs w:val="24"/>
              </w:rPr>
              <w:t xml:space="preserve"> </w:t>
            </w:r>
            <w:r w:rsidRPr="006000B5">
              <w:rPr>
                <w:rFonts w:ascii="Arial" w:hAnsi="Arial" w:cs="Arial"/>
                <w:sz w:val="24"/>
                <w:szCs w:val="24"/>
              </w:rPr>
              <w:t>POTRAŽIVANJA</w:t>
            </w:r>
            <w:r w:rsidRPr="006000B5">
              <w:rPr>
                <w:rFonts w:ascii="Arial" w:hAnsi="Arial" w:cs="Arial"/>
                <w:spacing w:val="-3"/>
                <w:sz w:val="24"/>
                <w:szCs w:val="24"/>
              </w:rPr>
              <w:t xml:space="preserve"> </w:t>
            </w:r>
            <w:r w:rsidRPr="006000B5">
              <w:rPr>
                <w:rFonts w:ascii="Arial" w:hAnsi="Arial" w:cs="Arial"/>
                <w:sz w:val="24"/>
                <w:szCs w:val="24"/>
              </w:rPr>
              <w:t>ZA</w:t>
            </w:r>
          </w:p>
          <w:p w:rsidRPr="006000B5" w:rsidR="006418A9" w:rsidP="006418A9" w:rsidRDefault="006418A9">
            <w:pPr>
              <w:pStyle w:val="TableParagraph"/>
              <w:spacing w:line="252" w:lineRule="exact"/>
              <w:ind w:left="73" w:right="268"/>
              <w:rPr>
                <w:rFonts w:ascii="Arial" w:hAnsi="Arial" w:cs="Arial"/>
                <w:sz w:val="24"/>
                <w:szCs w:val="24"/>
              </w:rPr>
            </w:pPr>
            <w:r w:rsidRPr="006000B5">
              <w:rPr>
                <w:rFonts w:ascii="Arial" w:hAnsi="Arial" w:cs="Arial"/>
                <w:sz w:val="24"/>
                <w:szCs w:val="24"/>
              </w:rPr>
              <w:t>UPISANI A NEUPLAĆENI</w:t>
            </w:r>
            <w:r w:rsidRPr="006000B5">
              <w:rPr>
                <w:rFonts w:ascii="Arial" w:hAnsi="Arial" w:cs="Arial"/>
                <w:spacing w:val="-52"/>
                <w:sz w:val="24"/>
                <w:szCs w:val="24"/>
              </w:rPr>
              <w:t xml:space="preserve"> </w:t>
            </w:r>
            <w:r w:rsidRPr="006000B5">
              <w:rPr>
                <w:rFonts w:ascii="Arial" w:hAnsi="Arial" w:cs="Arial"/>
                <w:sz w:val="24"/>
                <w:szCs w:val="24"/>
              </w:rPr>
              <w:t>KAPITAL</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6"/>
              <w:rPr>
                <w:rFonts w:ascii="Arial" w:hAnsi="Arial" w:cs="Arial"/>
                <w:sz w:val="24"/>
                <w:szCs w:val="24"/>
              </w:rPr>
            </w:pPr>
          </w:p>
          <w:p w:rsidRPr="006000B5" w:rsidR="006418A9" w:rsidP="006418A9" w:rsidRDefault="006418A9">
            <w:pPr>
              <w:pStyle w:val="TableParagraph"/>
              <w:spacing w:before="1"/>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6"/>
              <w:rPr>
                <w:rFonts w:ascii="Arial" w:hAnsi="Arial" w:cs="Arial"/>
                <w:sz w:val="24"/>
                <w:szCs w:val="24"/>
              </w:rPr>
            </w:pPr>
          </w:p>
          <w:p w:rsidRPr="006000B5" w:rsidR="006418A9" w:rsidP="006418A9" w:rsidRDefault="006418A9">
            <w:pPr>
              <w:pStyle w:val="TableParagraph"/>
              <w:spacing w:before="1"/>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CECEC"/>
          </w:tcPr>
          <w:p w:rsidRPr="006000B5" w:rsidR="006418A9" w:rsidP="006418A9" w:rsidRDefault="006418A9">
            <w:pPr>
              <w:pStyle w:val="TableParagraph"/>
              <w:spacing w:line="252" w:lineRule="exact"/>
              <w:ind w:left="73" w:right="1032"/>
              <w:rPr>
                <w:rFonts w:ascii="Arial" w:hAnsi="Arial" w:cs="Arial"/>
                <w:sz w:val="24"/>
                <w:szCs w:val="24"/>
              </w:rPr>
            </w:pPr>
            <w:r w:rsidRPr="006000B5">
              <w:rPr>
                <w:rFonts w:ascii="Arial" w:hAnsi="Arial" w:cs="Arial"/>
                <w:sz w:val="24"/>
                <w:szCs w:val="24"/>
              </w:rPr>
              <w:t>B) DUGOTRAJNA</w:t>
            </w:r>
            <w:r w:rsidRPr="006000B5">
              <w:rPr>
                <w:rFonts w:ascii="Arial" w:hAnsi="Arial" w:cs="Arial"/>
                <w:spacing w:val="-52"/>
                <w:sz w:val="24"/>
                <w:szCs w:val="24"/>
              </w:rPr>
              <w:t xml:space="preserve"> </w:t>
            </w: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before="123"/>
              <w:ind w:right="42"/>
              <w:jc w:val="right"/>
              <w:rPr>
                <w:rFonts w:ascii="Arial" w:hAnsi="Arial" w:cs="Arial"/>
                <w:sz w:val="24"/>
                <w:szCs w:val="24"/>
              </w:rPr>
            </w:pPr>
            <w:r w:rsidRPr="006000B5">
              <w:rPr>
                <w:rFonts w:ascii="Arial" w:hAnsi="Arial" w:cs="Arial"/>
                <w:sz w:val="24"/>
                <w:szCs w:val="24"/>
              </w:rPr>
              <w:t>1.138.131</w:t>
            </w:r>
          </w:p>
        </w:tc>
        <w:tc>
          <w:tcPr>
            <w:tcW w:w="1162" w:type="dxa"/>
            <w:shd w:val="clear" w:color="auto" w:fill="ECECEC"/>
          </w:tcPr>
          <w:p w:rsidRPr="006000B5" w:rsidR="006418A9" w:rsidP="006418A9" w:rsidRDefault="006418A9">
            <w:pPr>
              <w:pStyle w:val="TableParagraph"/>
              <w:spacing w:before="123"/>
              <w:ind w:right="43"/>
              <w:jc w:val="right"/>
              <w:rPr>
                <w:rFonts w:ascii="Arial" w:hAnsi="Arial" w:cs="Arial"/>
                <w:sz w:val="24"/>
                <w:szCs w:val="24"/>
              </w:rPr>
            </w:pPr>
            <w:r w:rsidRPr="006000B5">
              <w:rPr>
                <w:rFonts w:ascii="Arial" w:hAnsi="Arial" w:cs="Arial"/>
                <w:sz w:val="24"/>
                <w:szCs w:val="24"/>
              </w:rPr>
              <w:t>1.138.131</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09"/>
        </w:trPr>
        <w:tc>
          <w:tcPr>
            <w:tcW w:w="2909" w:type="dxa"/>
            <w:shd w:val="clear" w:color="auto" w:fill="E3E3E3"/>
          </w:tcPr>
          <w:p w:rsidRPr="006000B5" w:rsidR="006418A9" w:rsidP="006418A9" w:rsidRDefault="006418A9">
            <w:pPr>
              <w:pStyle w:val="TableParagraph"/>
              <w:spacing w:line="252" w:lineRule="exact"/>
              <w:ind w:left="73" w:right="769"/>
              <w:rPr>
                <w:rFonts w:ascii="Arial" w:hAnsi="Arial" w:cs="Arial"/>
                <w:sz w:val="24"/>
                <w:szCs w:val="24"/>
              </w:rPr>
            </w:pPr>
            <w:r w:rsidRPr="006000B5">
              <w:rPr>
                <w:rFonts w:ascii="Arial" w:hAnsi="Arial" w:cs="Arial"/>
                <w:sz w:val="24"/>
                <w:szCs w:val="24"/>
              </w:rPr>
              <w:t>I. NEMATERIJALNA</w:t>
            </w:r>
            <w:r w:rsidRPr="006000B5">
              <w:rPr>
                <w:rFonts w:ascii="Arial" w:hAnsi="Arial" w:cs="Arial"/>
                <w:spacing w:val="-53"/>
                <w:sz w:val="24"/>
                <w:szCs w:val="24"/>
              </w:rPr>
              <w:t xml:space="preserve"> </w:t>
            </w: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23"/>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123"/>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CECEC"/>
          </w:tcPr>
          <w:p w:rsidRPr="006000B5" w:rsidR="006418A9" w:rsidP="006418A9" w:rsidRDefault="006418A9">
            <w:pPr>
              <w:pStyle w:val="TableParagraph"/>
              <w:spacing w:line="252" w:lineRule="exact"/>
              <w:ind w:left="73" w:right="989"/>
              <w:rPr>
                <w:rFonts w:ascii="Arial" w:hAnsi="Arial" w:cs="Arial"/>
                <w:sz w:val="24"/>
                <w:szCs w:val="24"/>
              </w:rPr>
            </w:pPr>
            <w:r w:rsidRPr="006000B5">
              <w:rPr>
                <w:rFonts w:ascii="Arial" w:hAnsi="Arial" w:cs="Arial"/>
                <w:sz w:val="24"/>
                <w:szCs w:val="24"/>
              </w:rPr>
              <w:t>II. MATERIJALNA</w:t>
            </w:r>
            <w:r w:rsidRPr="006000B5">
              <w:rPr>
                <w:rFonts w:ascii="Arial" w:hAnsi="Arial" w:cs="Arial"/>
                <w:spacing w:val="-53"/>
                <w:sz w:val="24"/>
                <w:szCs w:val="24"/>
              </w:rPr>
              <w:t xml:space="preserve"> </w:t>
            </w: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before="123"/>
              <w:ind w:right="42"/>
              <w:jc w:val="right"/>
              <w:rPr>
                <w:rFonts w:ascii="Arial" w:hAnsi="Arial" w:cs="Arial"/>
                <w:sz w:val="24"/>
                <w:szCs w:val="24"/>
              </w:rPr>
            </w:pPr>
            <w:r w:rsidRPr="006000B5">
              <w:rPr>
                <w:rFonts w:ascii="Arial" w:hAnsi="Arial" w:cs="Arial"/>
                <w:sz w:val="24"/>
                <w:szCs w:val="24"/>
              </w:rPr>
              <w:t>1.138.131</w:t>
            </w:r>
          </w:p>
        </w:tc>
        <w:tc>
          <w:tcPr>
            <w:tcW w:w="1162" w:type="dxa"/>
            <w:shd w:val="clear" w:color="auto" w:fill="ECECEC"/>
          </w:tcPr>
          <w:p w:rsidRPr="006000B5" w:rsidR="006418A9" w:rsidP="006418A9" w:rsidRDefault="006418A9">
            <w:pPr>
              <w:pStyle w:val="TableParagraph"/>
              <w:spacing w:before="123"/>
              <w:ind w:right="43"/>
              <w:jc w:val="right"/>
              <w:rPr>
                <w:rFonts w:ascii="Arial" w:hAnsi="Arial" w:cs="Arial"/>
                <w:sz w:val="24"/>
                <w:szCs w:val="24"/>
              </w:rPr>
            </w:pPr>
            <w:r w:rsidRPr="006000B5">
              <w:rPr>
                <w:rFonts w:ascii="Arial" w:hAnsi="Arial" w:cs="Arial"/>
                <w:sz w:val="24"/>
                <w:szCs w:val="24"/>
              </w:rPr>
              <w:t>1.138.131</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3E3E3"/>
          </w:tcPr>
          <w:p w:rsidRPr="006000B5" w:rsidR="006418A9" w:rsidP="006418A9" w:rsidRDefault="006418A9">
            <w:pPr>
              <w:pStyle w:val="TableParagraph"/>
              <w:spacing w:line="252" w:lineRule="exact"/>
              <w:ind w:left="73" w:right="344"/>
              <w:rPr>
                <w:rFonts w:ascii="Arial" w:hAnsi="Arial" w:cs="Arial"/>
                <w:sz w:val="24"/>
                <w:szCs w:val="24"/>
              </w:rPr>
            </w:pPr>
            <w:r w:rsidRPr="006000B5">
              <w:rPr>
                <w:rFonts w:ascii="Arial" w:hAnsi="Arial" w:cs="Arial"/>
                <w:sz w:val="24"/>
                <w:szCs w:val="24"/>
              </w:rPr>
              <w:t>III. DUGOTRAJNA</w:t>
            </w:r>
            <w:r w:rsidRPr="006000B5">
              <w:rPr>
                <w:rFonts w:ascii="Arial" w:hAnsi="Arial" w:cs="Arial"/>
                <w:spacing w:val="1"/>
                <w:sz w:val="24"/>
                <w:szCs w:val="24"/>
              </w:rPr>
              <w:t xml:space="preserve"> </w:t>
            </w:r>
            <w:r w:rsidRPr="006000B5">
              <w:rPr>
                <w:rFonts w:ascii="Arial" w:hAnsi="Arial" w:cs="Arial"/>
                <w:sz w:val="24"/>
                <w:szCs w:val="24"/>
              </w:rPr>
              <w:t>FINANCIJSKA</w:t>
            </w:r>
            <w:r w:rsidRPr="006000B5">
              <w:rPr>
                <w:rFonts w:ascii="Arial" w:hAnsi="Arial" w:cs="Arial"/>
                <w:spacing w:val="-9"/>
                <w:sz w:val="24"/>
                <w:szCs w:val="24"/>
              </w:rPr>
              <w:t xml:space="preserve"> </w:t>
            </w: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23"/>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123"/>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257"/>
        </w:trPr>
        <w:tc>
          <w:tcPr>
            <w:tcW w:w="2909" w:type="dxa"/>
            <w:shd w:val="clear" w:color="auto" w:fill="ECECEC"/>
          </w:tcPr>
          <w:p w:rsidRPr="006000B5" w:rsidR="006418A9" w:rsidP="006418A9" w:rsidRDefault="006418A9">
            <w:pPr>
              <w:pStyle w:val="TableParagraph"/>
              <w:spacing w:line="238" w:lineRule="exact"/>
              <w:ind w:left="73"/>
              <w:rPr>
                <w:rFonts w:ascii="Arial" w:hAnsi="Arial" w:cs="Arial"/>
                <w:sz w:val="24"/>
                <w:szCs w:val="24"/>
              </w:rPr>
            </w:pPr>
            <w:r w:rsidRPr="006000B5">
              <w:rPr>
                <w:rFonts w:ascii="Arial" w:hAnsi="Arial" w:cs="Arial"/>
                <w:sz w:val="24"/>
                <w:szCs w:val="24"/>
              </w:rPr>
              <w:t>IV.</w:t>
            </w:r>
            <w:r w:rsidRPr="006000B5">
              <w:rPr>
                <w:rFonts w:ascii="Arial" w:hAnsi="Arial" w:cs="Arial"/>
                <w:spacing w:val="-3"/>
                <w:sz w:val="24"/>
                <w:szCs w:val="24"/>
              </w:rPr>
              <w:t xml:space="preserve"> </w:t>
            </w:r>
            <w:r w:rsidRPr="006000B5">
              <w:rPr>
                <w:rFonts w:ascii="Arial" w:hAnsi="Arial" w:cs="Arial"/>
                <w:sz w:val="24"/>
                <w:szCs w:val="24"/>
              </w:rPr>
              <w:t>POTRAŽIVANJA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line="238" w:lineRule="exact"/>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line="238" w:lineRule="exact"/>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3E3E3"/>
          </w:tcPr>
          <w:p w:rsidRPr="006000B5" w:rsidR="006418A9" w:rsidP="006418A9" w:rsidRDefault="006418A9">
            <w:pPr>
              <w:pStyle w:val="TableParagraph"/>
              <w:spacing w:line="249" w:lineRule="exact"/>
              <w:ind w:left="73"/>
              <w:rPr>
                <w:rFonts w:ascii="Arial" w:hAnsi="Arial" w:cs="Arial"/>
                <w:sz w:val="24"/>
                <w:szCs w:val="24"/>
              </w:rPr>
            </w:pPr>
            <w:r w:rsidRPr="006000B5">
              <w:rPr>
                <w:rFonts w:ascii="Arial" w:hAnsi="Arial" w:cs="Arial"/>
                <w:sz w:val="24"/>
                <w:szCs w:val="24"/>
              </w:rPr>
              <w:t>V.</w:t>
            </w:r>
            <w:r w:rsidRPr="006000B5">
              <w:rPr>
                <w:rFonts w:ascii="Arial" w:hAnsi="Arial" w:cs="Arial"/>
                <w:spacing w:val="-3"/>
                <w:sz w:val="24"/>
                <w:szCs w:val="24"/>
              </w:rPr>
              <w:t xml:space="preserve"> </w:t>
            </w:r>
            <w:r w:rsidRPr="006000B5">
              <w:rPr>
                <w:rFonts w:ascii="Arial" w:hAnsi="Arial" w:cs="Arial"/>
                <w:sz w:val="24"/>
                <w:szCs w:val="24"/>
              </w:rPr>
              <w:t>ODGOĐENA</w:t>
            </w:r>
            <w:r w:rsidRPr="006000B5">
              <w:rPr>
                <w:rFonts w:ascii="Arial" w:hAnsi="Arial" w:cs="Arial"/>
                <w:spacing w:val="-3"/>
                <w:sz w:val="24"/>
                <w:szCs w:val="24"/>
              </w:rPr>
              <w:t xml:space="preserve"> </w:t>
            </w:r>
            <w:r w:rsidRPr="006000B5">
              <w:rPr>
                <w:rFonts w:ascii="Arial" w:hAnsi="Arial" w:cs="Arial"/>
                <w:sz w:val="24"/>
                <w:szCs w:val="24"/>
              </w:rPr>
              <w:t>POREZNA</w:t>
            </w:r>
          </w:p>
          <w:p w:rsidRPr="006000B5" w:rsidR="006418A9" w:rsidP="006418A9" w:rsidRDefault="006418A9">
            <w:pPr>
              <w:pStyle w:val="TableParagraph"/>
              <w:spacing w:before="1" w:line="240" w:lineRule="exact"/>
              <w:ind w:left="73"/>
              <w:rPr>
                <w:rFonts w:ascii="Arial" w:hAnsi="Arial" w:cs="Arial"/>
                <w:sz w:val="24"/>
                <w:szCs w:val="24"/>
              </w:rPr>
            </w:pP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23"/>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123"/>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CECEC"/>
          </w:tcPr>
          <w:p w:rsidRPr="006000B5" w:rsidR="006418A9" w:rsidP="006418A9" w:rsidRDefault="006418A9">
            <w:pPr>
              <w:pStyle w:val="TableParagraph"/>
              <w:spacing w:line="248" w:lineRule="exact"/>
              <w:ind w:left="73"/>
              <w:rPr>
                <w:rFonts w:ascii="Arial" w:hAnsi="Arial" w:cs="Arial"/>
                <w:sz w:val="24"/>
                <w:szCs w:val="24"/>
              </w:rPr>
            </w:pPr>
            <w:r w:rsidRPr="006000B5">
              <w:rPr>
                <w:rFonts w:ascii="Arial" w:hAnsi="Arial" w:cs="Arial"/>
                <w:sz w:val="24"/>
                <w:szCs w:val="24"/>
              </w:rPr>
              <w:t>C)</w:t>
            </w:r>
            <w:r w:rsidRPr="006000B5">
              <w:rPr>
                <w:rFonts w:ascii="Arial" w:hAnsi="Arial" w:cs="Arial"/>
                <w:spacing w:val="-2"/>
                <w:sz w:val="24"/>
                <w:szCs w:val="24"/>
              </w:rPr>
              <w:t xml:space="preserve"> </w:t>
            </w:r>
            <w:r w:rsidRPr="006000B5">
              <w:rPr>
                <w:rFonts w:ascii="Arial" w:hAnsi="Arial" w:cs="Arial"/>
                <w:sz w:val="24"/>
                <w:szCs w:val="24"/>
              </w:rPr>
              <w:t>KRATKOTRAJNA</w:t>
            </w:r>
          </w:p>
          <w:p w:rsidRPr="006000B5" w:rsidR="006418A9" w:rsidP="006418A9" w:rsidRDefault="006418A9">
            <w:pPr>
              <w:pStyle w:val="TableParagraph"/>
              <w:spacing w:line="242" w:lineRule="exact"/>
              <w:ind w:left="73"/>
              <w:rPr>
                <w:rFonts w:ascii="Arial" w:hAnsi="Arial" w:cs="Arial"/>
                <w:sz w:val="24"/>
                <w:szCs w:val="24"/>
              </w:rPr>
            </w:pP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before="123"/>
              <w:ind w:right="42"/>
              <w:jc w:val="right"/>
              <w:rPr>
                <w:rFonts w:ascii="Arial" w:hAnsi="Arial" w:cs="Arial"/>
                <w:sz w:val="24"/>
                <w:szCs w:val="24"/>
              </w:rPr>
            </w:pPr>
            <w:r w:rsidRPr="006000B5">
              <w:rPr>
                <w:rFonts w:ascii="Arial" w:hAnsi="Arial" w:cs="Arial"/>
                <w:sz w:val="24"/>
                <w:szCs w:val="24"/>
              </w:rPr>
              <w:t>1.710.861</w:t>
            </w:r>
          </w:p>
        </w:tc>
        <w:tc>
          <w:tcPr>
            <w:tcW w:w="1162" w:type="dxa"/>
            <w:shd w:val="clear" w:color="auto" w:fill="ECECEC"/>
          </w:tcPr>
          <w:p w:rsidRPr="006000B5" w:rsidR="006418A9" w:rsidP="006418A9" w:rsidRDefault="006418A9">
            <w:pPr>
              <w:pStyle w:val="TableParagraph"/>
              <w:spacing w:before="123"/>
              <w:ind w:right="43"/>
              <w:jc w:val="right"/>
              <w:rPr>
                <w:rFonts w:ascii="Arial" w:hAnsi="Arial" w:cs="Arial"/>
                <w:sz w:val="24"/>
                <w:szCs w:val="24"/>
              </w:rPr>
            </w:pPr>
            <w:r w:rsidRPr="006000B5">
              <w:rPr>
                <w:rFonts w:ascii="Arial" w:hAnsi="Arial" w:cs="Arial"/>
                <w:sz w:val="24"/>
                <w:szCs w:val="24"/>
              </w:rPr>
              <w:t>1.710.861</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257"/>
        </w:trPr>
        <w:tc>
          <w:tcPr>
            <w:tcW w:w="2909" w:type="dxa"/>
            <w:shd w:val="clear" w:color="auto" w:fill="E3E3E3"/>
          </w:tcPr>
          <w:p w:rsidRPr="006000B5" w:rsidR="006418A9" w:rsidP="006418A9" w:rsidRDefault="006418A9">
            <w:pPr>
              <w:pStyle w:val="TableParagraph"/>
              <w:spacing w:line="238" w:lineRule="exact"/>
              <w:ind w:left="73"/>
              <w:rPr>
                <w:rFonts w:ascii="Arial" w:hAnsi="Arial" w:cs="Arial"/>
                <w:sz w:val="24"/>
                <w:szCs w:val="24"/>
              </w:rPr>
            </w:pPr>
            <w:r w:rsidRPr="006000B5">
              <w:rPr>
                <w:rFonts w:ascii="Arial" w:hAnsi="Arial" w:cs="Arial"/>
                <w:sz w:val="24"/>
                <w:szCs w:val="24"/>
              </w:rPr>
              <w:t>I.</w:t>
            </w:r>
            <w:r w:rsidRPr="006000B5">
              <w:rPr>
                <w:rFonts w:ascii="Arial" w:hAnsi="Arial" w:cs="Arial"/>
                <w:spacing w:val="-2"/>
                <w:sz w:val="24"/>
                <w:szCs w:val="24"/>
              </w:rPr>
              <w:t xml:space="preserve"> </w:t>
            </w:r>
            <w:r w:rsidRPr="006000B5">
              <w:rPr>
                <w:rFonts w:ascii="Arial" w:hAnsi="Arial" w:cs="Arial"/>
                <w:sz w:val="24"/>
                <w:szCs w:val="24"/>
              </w:rPr>
              <w:t>ZALIHE</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line="238" w:lineRule="exact"/>
              <w:ind w:right="42"/>
              <w:jc w:val="right"/>
              <w:rPr>
                <w:rFonts w:ascii="Arial" w:hAnsi="Arial" w:cs="Arial"/>
                <w:sz w:val="24"/>
                <w:szCs w:val="24"/>
              </w:rPr>
            </w:pPr>
            <w:r w:rsidRPr="006000B5">
              <w:rPr>
                <w:rFonts w:ascii="Arial" w:hAnsi="Arial" w:cs="Arial"/>
                <w:sz w:val="24"/>
                <w:szCs w:val="24"/>
              </w:rPr>
              <w:t>199.337</w:t>
            </w:r>
          </w:p>
        </w:tc>
        <w:tc>
          <w:tcPr>
            <w:tcW w:w="1162" w:type="dxa"/>
            <w:shd w:val="clear" w:color="auto" w:fill="E3E3E3"/>
          </w:tcPr>
          <w:p w:rsidRPr="006000B5" w:rsidR="006418A9" w:rsidP="006418A9" w:rsidRDefault="006418A9">
            <w:pPr>
              <w:pStyle w:val="TableParagraph"/>
              <w:spacing w:line="238" w:lineRule="exact"/>
              <w:ind w:right="43"/>
              <w:jc w:val="right"/>
              <w:rPr>
                <w:rFonts w:ascii="Arial" w:hAnsi="Arial" w:cs="Arial"/>
                <w:sz w:val="24"/>
                <w:szCs w:val="24"/>
              </w:rPr>
            </w:pPr>
            <w:r w:rsidRPr="006000B5">
              <w:rPr>
                <w:rFonts w:ascii="Arial" w:hAnsi="Arial" w:cs="Arial"/>
                <w:sz w:val="24"/>
                <w:szCs w:val="24"/>
              </w:rPr>
              <w:t>199.337</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255"/>
        </w:trPr>
        <w:tc>
          <w:tcPr>
            <w:tcW w:w="2909" w:type="dxa"/>
            <w:shd w:val="clear" w:color="auto" w:fill="ECECEC"/>
          </w:tcPr>
          <w:p w:rsidRPr="006000B5" w:rsidR="006418A9" w:rsidP="006418A9" w:rsidRDefault="006418A9">
            <w:pPr>
              <w:pStyle w:val="TableParagraph"/>
              <w:spacing w:line="236" w:lineRule="exact"/>
              <w:ind w:left="73"/>
              <w:rPr>
                <w:rFonts w:ascii="Arial" w:hAnsi="Arial" w:cs="Arial"/>
                <w:sz w:val="24"/>
                <w:szCs w:val="24"/>
              </w:rPr>
            </w:pPr>
            <w:r w:rsidRPr="006000B5">
              <w:rPr>
                <w:rFonts w:ascii="Arial" w:hAnsi="Arial" w:cs="Arial"/>
                <w:sz w:val="24"/>
                <w:szCs w:val="24"/>
              </w:rPr>
              <w:t>II.</w:t>
            </w:r>
            <w:r w:rsidRPr="006000B5">
              <w:rPr>
                <w:rFonts w:ascii="Arial" w:hAnsi="Arial" w:cs="Arial"/>
                <w:spacing w:val="-3"/>
                <w:sz w:val="24"/>
                <w:szCs w:val="24"/>
              </w:rPr>
              <w:t xml:space="preserve"> </w:t>
            </w:r>
            <w:r w:rsidRPr="006000B5">
              <w:rPr>
                <w:rFonts w:ascii="Arial" w:hAnsi="Arial" w:cs="Arial"/>
                <w:sz w:val="24"/>
                <w:szCs w:val="24"/>
              </w:rPr>
              <w:t>POTRAŽIVANJA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line="236" w:lineRule="exact"/>
              <w:ind w:right="42"/>
              <w:jc w:val="right"/>
              <w:rPr>
                <w:rFonts w:ascii="Arial" w:hAnsi="Arial" w:cs="Arial"/>
                <w:sz w:val="24"/>
                <w:szCs w:val="24"/>
              </w:rPr>
            </w:pPr>
            <w:r w:rsidRPr="006000B5">
              <w:rPr>
                <w:rFonts w:ascii="Arial" w:hAnsi="Arial" w:cs="Arial"/>
                <w:sz w:val="24"/>
                <w:szCs w:val="24"/>
              </w:rPr>
              <w:t>1.511.524</w:t>
            </w:r>
          </w:p>
        </w:tc>
        <w:tc>
          <w:tcPr>
            <w:tcW w:w="1162" w:type="dxa"/>
            <w:shd w:val="clear" w:color="auto" w:fill="ECECEC"/>
          </w:tcPr>
          <w:p w:rsidRPr="006000B5" w:rsidR="006418A9" w:rsidP="006418A9" w:rsidRDefault="006418A9">
            <w:pPr>
              <w:pStyle w:val="TableParagraph"/>
              <w:spacing w:line="236" w:lineRule="exact"/>
              <w:ind w:right="43"/>
              <w:jc w:val="right"/>
              <w:rPr>
                <w:rFonts w:ascii="Arial" w:hAnsi="Arial" w:cs="Arial"/>
                <w:sz w:val="24"/>
                <w:szCs w:val="24"/>
              </w:rPr>
            </w:pPr>
            <w:r w:rsidRPr="006000B5">
              <w:rPr>
                <w:rFonts w:ascii="Arial" w:hAnsi="Arial" w:cs="Arial"/>
                <w:sz w:val="24"/>
                <w:szCs w:val="24"/>
              </w:rPr>
              <w:t>1.511.524</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3E3E3"/>
          </w:tcPr>
          <w:p w:rsidRPr="006000B5" w:rsidR="006418A9" w:rsidP="006418A9" w:rsidRDefault="006418A9">
            <w:pPr>
              <w:pStyle w:val="TableParagraph"/>
              <w:spacing w:line="249" w:lineRule="exact"/>
              <w:ind w:left="73"/>
              <w:rPr>
                <w:rFonts w:ascii="Arial" w:hAnsi="Arial" w:cs="Arial"/>
                <w:sz w:val="24"/>
                <w:szCs w:val="24"/>
              </w:rPr>
            </w:pPr>
            <w:r w:rsidRPr="006000B5">
              <w:rPr>
                <w:rFonts w:ascii="Arial" w:hAnsi="Arial" w:cs="Arial"/>
                <w:sz w:val="24"/>
                <w:szCs w:val="24"/>
              </w:rPr>
              <w:t>III.</w:t>
            </w:r>
            <w:r w:rsidRPr="006000B5">
              <w:rPr>
                <w:rFonts w:ascii="Arial" w:hAnsi="Arial" w:cs="Arial"/>
                <w:spacing w:val="-3"/>
                <w:sz w:val="24"/>
                <w:szCs w:val="24"/>
              </w:rPr>
              <w:t xml:space="preserve"> </w:t>
            </w:r>
            <w:r w:rsidRPr="006000B5">
              <w:rPr>
                <w:rFonts w:ascii="Arial" w:hAnsi="Arial" w:cs="Arial"/>
                <w:sz w:val="24"/>
                <w:szCs w:val="24"/>
              </w:rPr>
              <w:t>KRATKOTRAJNA</w:t>
            </w:r>
          </w:p>
          <w:p w:rsidRPr="006000B5" w:rsidR="006418A9" w:rsidP="006418A9" w:rsidRDefault="006418A9">
            <w:pPr>
              <w:pStyle w:val="TableParagraph"/>
              <w:spacing w:before="1" w:line="240" w:lineRule="exact"/>
              <w:ind w:left="73"/>
              <w:rPr>
                <w:rFonts w:ascii="Arial" w:hAnsi="Arial" w:cs="Arial"/>
                <w:sz w:val="24"/>
                <w:szCs w:val="24"/>
              </w:rPr>
            </w:pPr>
            <w:r w:rsidRPr="006000B5">
              <w:rPr>
                <w:rFonts w:ascii="Arial" w:hAnsi="Arial" w:cs="Arial"/>
                <w:sz w:val="24"/>
                <w:szCs w:val="24"/>
              </w:rPr>
              <w:t>FINANCIJSKA</w:t>
            </w:r>
            <w:r w:rsidRPr="006000B5">
              <w:rPr>
                <w:rFonts w:ascii="Arial" w:hAnsi="Arial" w:cs="Arial"/>
                <w:spacing w:val="-5"/>
                <w:sz w:val="24"/>
                <w:szCs w:val="24"/>
              </w:rPr>
              <w:t xml:space="preserve"> </w:t>
            </w:r>
            <w:r w:rsidRPr="006000B5">
              <w:rPr>
                <w:rFonts w:ascii="Arial" w:hAnsi="Arial" w:cs="Arial"/>
                <w:sz w:val="24"/>
                <w:szCs w:val="24"/>
              </w:rPr>
              <w:t>IMOVINA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23"/>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123"/>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CECEC"/>
          </w:tcPr>
          <w:p w:rsidRPr="006000B5" w:rsidR="006418A9" w:rsidP="006418A9" w:rsidRDefault="006418A9">
            <w:pPr>
              <w:pStyle w:val="TableParagraph"/>
              <w:spacing w:line="249" w:lineRule="exact"/>
              <w:ind w:left="73"/>
              <w:rPr>
                <w:rFonts w:ascii="Arial" w:hAnsi="Arial" w:cs="Arial"/>
                <w:sz w:val="24"/>
                <w:szCs w:val="24"/>
              </w:rPr>
            </w:pPr>
            <w:r w:rsidRPr="006000B5">
              <w:rPr>
                <w:rFonts w:ascii="Arial" w:hAnsi="Arial" w:cs="Arial"/>
                <w:sz w:val="24"/>
                <w:szCs w:val="24"/>
              </w:rPr>
              <w:t>IV.</w:t>
            </w:r>
            <w:r w:rsidRPr="006000B5">
              <w:rPr>
                <w:rFonts w:ascii="Arial" w:hAnsi="Arial" w:cs="Arial"/>
                <w:spacing w:val="-1"/>
                <w:sz w:val="24"/>
                <w:szCs w:val="24"/>
              </w:rPr>
              <w:t xml:space="preserve"> </w:t>
            </w:r>
            <w:r w:rsidRPr="006000B5">
              <w:rPr>
                <w:rFonts w:ascii="Arial" w:hAnsi="Arial" w:cs="Arial"/>
                <w:sz w:val="24"/>
                <w:szCs w:val="24"/>
              </w:rPr>
              <w:t>NOVAC</w:t>
            </w:r>
            <w:r w:rsidRPr="006000B5">
              <w:rPr>
                <w:rFonts w:ascii="Arial" w:hAnsi="Arial" w:cs="Arial"/>
                <w:spacing w:val="-2"/>
                <w:sz w:val="24"/>
                <w:szCs w:val="24"/>
              </w:rPr>
              <w:t xml:space="preserve"> </w:t>
            </w:r>
            <w:r w:rsidRPr="006000B5">
              <w:rPr>
                <w:rFonts w:ascii="Arial" w:hAnsi="Arial" w:cs="Arial"/>
                <w:sz w:val="24"/>
                <w:szCs w:val="24"/>
              </w:rPr>
              <w:t>U</w:t>
            </w:r>
            <w:r w:rsidRPr="006000B5">
              <w:rPr>
                <w:rFonts w:ascii="Arial" w:hAnsi="Arial" w:cs="Arial"/>
                <w:spacing w:val="-2"/>
                <w:sz w:val="24"/>
                <w:szCs w:val="24"/>
              </w:rPr>
              <w:t xml:space="preserve"> </w:t>
            </w:r>
            <w:r w:rsidRPr="006000B5">
              <w:rPr>
                <w:rFonts w:ascii="Arial" w:hAnsi="Arial" w:cs="Arial"/>
                <w:sz w:val="24"/>
                <w:szCs w:val="24"/>
              </w:rPr>
              <w:t>BANCI</w:t>
            </w:r>
            <w:r w:rsidRPr="006000B5">
              <w:rPr>
                <w:rFonts w:ascii="Arial" w:hAnsi="Arial" w:cs="Arial"/>
                <w:spacing w:val="-1"/>
                <w:sz w:val="24"/>
                <w:szCs w:val="24"/>
              </w:rPr>
              <w:t xml:space="preserve"> </w:t>
            </w:r>
            <w:r w:rsidRPr="006000B5">
              <w:rPr>
                <w:rFonts w:ascii="Arial" w:hAnsi="Arial" w:cs="Arial"/>
                <w:sz w:val="24"/>
                <w:szCs w:val="24"/>
              </w:rPr>
              <w:t>I</w:t>
            </w:r>
          </w:p>
          <w:p w:rsidRPr="006000B5" w:rsidR="006418A9" w:rsidP="006418A9" w:rsidRDefault="006418A9">
            <w:pPr>
              <w:pStyle w:val="TableParagraph"/>
              <w:spacing w:before="1" w:line="240" w:lineRule="exact"/>
              <w:ind w:left="73"/>
              <w:rPr>
                <w:rFonts w:ascii="Arial" w:hAnsi="Arial" w:cs="Arial"/>
                <w:sz w:val="24"/>
                <w:szCs w:val="24"/>
              </w:rPr>
            </w:pPr>
            <w:r w:rsidRPr="006000B5">
              <w:rPr>
                <w:rFonts w:ascii="Arial" w:hAnsi="Arial" w:cs="Arial"/>
                <w:sz w:val="24"/>
                <w:szCs w:val="24"/>
              </w:rPr>
              <w:t>BLAGAJNI</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before="123"/>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before="123"/>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762"/>
        </w:trPr>
        <w:tc>
          <w:tcPr>
            <w:tcW w:w="2909" w:type="dxa"/>
            <w:shd w:val="clear" w:color="auto" w:fill="E3E3E3"/>
          </w:tcPr>
          <w:p w:rsidRPr="006000B5" w:rsidR="006418A9" w:rsidP="006418A9" w:rsidRDefault="006418A9">
            <w:pPr>
              <w:pStyle w:val="TableParagraph"/>
              <w:spacing w:line="249" w:lineRule="exact"/>
              <w:ind w:left="73"/>
              <w:rPr>
                <w:rFonts w:ascii="Arial" w:hAnsi="Arial" w:cs="Arial"/>
                <w:sz w:val="24"/>
                <w:szCs w:val="24"/>
              </w:rPr>
            </w:pPr>
            <w:r w:rsidRPr="006000B5">
              <w:rPr>
                <w:rFonts w:ascii="Arial" w:hAnsi="Arial" w:cs="Arial"/>
                <w:sz w:val="24"/>
                <w:szCs w:val="24"/>
              </w:rPr>
              <w:t>D)</w:t>
            </w:r>
            <w:r w:rsidRPr="006000B5">
              <w:rPr>
                <w:rFonts w:ascii="Arial" w:hAnsi="Arial" w:cs="Arial"/>
                <w:spacing w:val="-2"/>
                <w:sz w:val="24"/>
                <w:szCs w:val="24"/>
              </w:rPr>
              <w:t xml:space="preserve"> </w:t>
            </w:r>
            <w:r w:rsidRPr="006000B5">
              <w:rPr>
                <w:rFonts w:ascii="Arial" w:hAnsi="Arial" w:cs="Arial"/>
                <w:sz w:val="24"/>
                <w:szCs w:val="24"/>
              </w:rPr>
              <w:t>PLAĆENI</w:t>
            </w:r>
            <w:r w:rsidRPr="006000B5">
              <w:rPr>
                <w:rFonts w:ascii="Arial" w:hAnsi="Arial" w:cs="Arial"/>
                <w:spacing w:val="-5"/>
                <w:sz w:val="24"/>
                <w:szCs w:val="24"/>
              </w:rPr>
              <w:t xml:space="preserve"> </w:t>
            </w:r>
            <w:r w:rsidRPr="006000B5">
              <w:rPr>
                <w:rFonts w:ascii="Arial" w:hAnsi="Arial" w:cs="Arial"/>
                <w:sz w:val="24"/>
                <w:szCs w:val="24"/>
              </w:rPr>
              <w:t>TROŠKOVI</w:t>
            </w:r>
          </w:p>
          <w:p w:rsidRPr="006000B5" w:rsidR="006418A9" w:rsidP="006418A9" w:rsidRDefault="006418A9">
            <w:pPr>
              <w:pStyle w:val="TableParagraph"/>
              <w:spacing w:line="252" w:lineRule="exact"/>
              <w:ind w:left="73" w:right="256"/>
              <w:rPr>
                <w:rFonts w:ascii="Arial" w:hAnsi="Arial" w:cs="Arial"/>
                <w:sz w:val="24"/>
                <w:szCs w:val="24"/>
              </w:rPr>
            </w:pPr>
            <w:r w:rsidRPr="006000B5">
              <w:rPr>
                <w:rFonts w:ascii="Arial" w:hAnsi="Arial" w:cs="Arial"/>
                <w:sz w:val="24"/>
                <w:szCs w:val="24"/>
              </w:rPr>
              <w:t>BUDUĆEG RAZDOBLJA I</w:t>
            </w:r>
            <w:r w:rsidRPr="006000B5">
              <w:rPr>
                <w:rFonts w:ascii="Arial" w:hAnsi="Arial" w:cs="Arial"/>
                <w:spacing w:val="-52"/>
                <w:sz w:val="24"/>
                <w:szCs w:val="24"/>
              </w:rPr>
              <w:t xml:space="preserve"> </w:t>
            </w:r>
            <w:r w:rsidRPr="006000B5">
              <w:rPr>
                <w:rFonts w:ascii="Arial" w:hAnsi="Arial" w:cs="Arial"/>
                <w:sz w:val="24"/>
                <w:szCs w:val="24"/>
              </w:rPr>
              <w:t>OBRAČUNATI</w:t>
            </w:r>
            <w:r w:rsidRPr="006000B5">
              <w:rPr>
                <w:rFonts w:ascii="Arial" w:hAnsi="Arial" w:cs="Arial"/>
                <w:spacing w:val="-7"/>
                <w:sz w:val="24"/>
                <w:szCs w:val="24"/>
              </w:rPr>
              <w:t xml:space="preserve"> </w:t>
            </w:r>
            <w:r w:rsidRPr="006000B5">
              <w:rPr>
                <w:rFonts w:ascii="Arial" w:hAnsi="Arial" w:cs="Arial"/>
                <w:sz w:val="24"/>
                <w:szCs w:val="24"/>
              </w:rPr>
              <w:t>PRIHODI</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6"/>
              <w:rPr>
                <w:rFonts w:ascii="Arial" w:hAnsi="Arial" w:cs="Arial"/>
                <w:sz w:val="24"/>
                <w:szCs w:val="24"/>
              </w:rPr>
            </w:pPr>
          </w:p>
          <w:p w:rsidRPr="006000B5" w:rsidR="006418A9" w:rsidP="006418A9" w:rsidRDefault="006418A9">
            <w:pPr>
              <w:pStyle w:val="TableParagraph"/>
              <w:spacing w:before="1"/>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6"/>
              <w:rPr>
                <w:rFonts w:ascii="Arial" w:hAnsi="Arial" w:cs="Arial"/>
                <w:sz w:val="24"/>
                <w:szCs w:val="24"/>
              </w:rPr>
            </w:pPr>
          </w:p>
          <w:p w:rsidRPr="006000B5" w:rsidR="006418A9" w:rsidP="006418A9" w:rsidRDefault="006418A9">
            <w:pPr>
              <w:pStyle w:val="TableParagraph"/>
              <w:spacing w:before="1"/>
              <w:ind w:right="46"/>
              <w:jc w:val="right"/>
              <w:rPr>
                <w:rFonts w:ascii="Arial" w:hAnsi="Arial" w:cs="Arial"/>
                <w:sz w:val="24"/>
                <w:szCs w:val="24"/>
              </w:rPr>
            </w:pPr>
            <w:r w:rsidRPr="006000B5">
              <w:rPr>
                <w:rFonts w:ascii="Arial" w:hAnsi="Arial" w:cs="Arial"/>
                <w:sz w:val="24"/>
                <w:szCs w:val="24"/>
              </w:rPr>
              <w:t>-</w:t>
            </w:r>
          </w:p>
        </w:tc>
        <w:tc>
          <w:tcPr>
            <w:tcW w:w="190" w:type="dxa"/>
            <w:tcBorders>
              <w:bottom w:val="single" w:color="000000" w:sz="4" w:space="0"/>
            </w:tcBorders>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270"/>
        </w:trPr>
        <w:tc>
          <w:tcPr>
            <w:tcW w:w="2909" w:type="dxa"/>
            <w:shd w:val="clear" w:color="auto" w:fill="ECECEC"/>
          </w:tcPr>
          <w:p w:rsidRPr="006000B5" w:rsidR="006418A9" w:rsidP="006418A9" w:rsidRDefault="006418A9">
            <w:pPr>
              <w:pStyle w:val="TableParagraph"/>
              <w:spacing w:line="251" w:lineRule="exact"/>
              <w:ind w:left="73"/>
              <w:rPr>
                <w:rFonts w:ascii="Arial" w:hAnsi="Arial" w:cs="Arial"/>
                <w:sz w:val="24"/>
                <w:szCs w:val="24"/>
              </w:rPr>
            </w:pPr>
            <w:r w:rsidRPr="006000B5">
              <w:rPr>
                <w:rFonts w:ascii="Arial" w:hAnsi="Arial" w:cs="Arial"/>
                <w:sz w:val="24"/>
                <w:szCs w:val="24"/>
              </w:rPr>
              <w:t>E)</w:t>
            </w:r>
            <w:r w:rsidRPr="006000B5">
              <w:rPr>
                <w:rFonts w:ascii="Arial" w:hAnsi="Arial" w:cs="Arial"/>
                <w:spacing w:val="-1"/>
                <w:sz w:val="24"/>
                <w:szCs w:val="24"/>
              </w:rPr>
              <w:t xml:space="preserve"> </w:t>
            </w:r>
            <w:r w:rsidRPr="006000B5">
              <w:rPr>
                <w:rFonts w:ascii="Arial" w:hAnsi="Arial" w:cs="Arial"/>
                <w:sz w:val="24"/>
                <w:szCs w:val="24"/>
              </w:rPr>
              <w:t>UKUPNO</w:t>
            </w:r>
            <w:r w:rsidRPr="006000B5">
              <w:rPr>
                <w:rFonts w:ascii="Arial" w:hAnsi="Arial" w:cs="Arial"/>
                <w:spacing w:val="-2"/>
                <w:sz w:val="24"/>
                <w:szCs w:val="24"/>
              </w:rPr>
              <w:t xml:space="preserve"> </w:t>
            </w:r>
            <w:r w:rsidRPr="006000B5">
              <w:rPr>
                <w:rFonts w:ascii="Arial" w:hAnsi="Arial" w:cs="Arial"/>
                <w:sz w:val="24"/>
                <w:szCs w:val="24"/>
              </w:rPr>
              <w:t>AKTIVA</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line="251" w:lineRule="exact"/>
              <w:ind w:right="42"/>
              <w:jc w:val="right"/>
              <w:rPr>
                <w:rFonts w:ascii="Arial" w:hAnsi="Arial" w:cs="Arial"/>
                <w:sz w:val="24"/>
                <w:szCs w:val="24"/>
              </w:rPr>
            </w:pPr>
            <w:r w:rsidRPr="006000B5">
              <w:rPr>
                <w:rFonts w:ascii="Arial" w:hAnsi="Arial" w:cs="Arial"/>
                <w:sz w:val="24"/>
                <w:szCs w:val="24"/>
              </w:rPr>
              <w:t>2.848.992</w:t>
            </w:r>
          </w:p>
        </w:tc>
        <w:tc>
          <w:tcPr>
            <w:tcW w:w="1162" w:type="dxa"/>
            <w:tcBorders>
              <w:right w:val="single" w:color="000000" w:sz="4" w:space="0"/>
            </w:tcBorders>
            <w:shd w:val="clear" w:color="auto" w:fill="ECECEC"/>
          </w:tcPr>
          <w:p w:rsidRPr="006000B5" w:rsidR="006418A9" w:rsidP="006418A9" w:rsidRDefault="006418A9">
            <w:pPr>
              <w:pStyle w:val="TableParagraph"/>
              <w:spacing w:line="251" w:lineRule="exact"/>
              <w:ind w:right="53"/>
              <w:jc w:val="right"/>
              <w:rPr>
                <w:rFonts w:ascii="Arial" w:hAnsi="Arial" w:cs="Arial"/>
                <w:sz w:val="24"/>
                <w:szCs w:val="24"/>
              </w:rPr>
            </w:pPr>
            <w:r w:rsidRPr="006000B5">
              <w:rPr>
                <w:rFonts w:ascii="Arial" w:hAnsi="Arial" w:cs="Arial"/>
                <w:sz w:val="24"/>
                <w:szCs w:val="24"/>
              </w:rPr>
              <w:t>2.848.992</w:t>
            </w:r>
          </w:p>
        </w:tc>
        <w:tc>
          <w:tcPr>
            <w:tcW w:w="190" w:type="dxa"/>
            <w:tcBorders>
              <w:top w:val="single" w:color="000000" w:sz="4" w:space="0"/>
              <w:left w:val="single" w:color="000000" w:sz="4" w:space="0"/>
              <w:bottom w:val="single" w:color="000000" w:sz="4" w:space="0"/>
              <w:right w:val="single" w:color="000000" w:sz="4" w:space="0"/>
            </w:tcBorders>
            <w:shd w:val="clear" w:color="auto" w:fill="ECECEC"/>
          </w:tcPr>
          <w:p w:rsidRPr="006000B5" w:rsidR="006418A9" w:rsidP="006418A9" w:rsidRDefault="006418A9">
            <w:pPr>
              <w:pStyle w:val="TableParagraph"/>
              <w:spacing w:before="1"/>
              <w:rPr>
                <w:rFonts w:ascii="Arial" w:hAnsi="Arial" w:cs="Arial"/>
                <w:sz w:val="24"/>
                <w:szCs w:val="24"/>
              </w:rPr>
            </w:pPr>
          </w:p>
          <w:p w:rsidRPr="006000B5" w:rsidR="006418A9" w:rsidP="006418A9" w:rsidRDefault="00CC35DB">
            <w:pPr>
              <w:pStyle w:val="TableParagraph"/>
              <w:spacing w:line="20" w:lineRule="exact"/>
              <w:ind w:left="28" w:right="-72"/>
              <w:rPr>
                <w:rFonts w:ascii="Arial" w:hAnsi="Arial" w:cs="Arial"/>
                <w:sz w:val="24"/>
                <w:szCs w:val="24"/>
              </w:rPr>
            </w:pPr>
            <w:r>
              <w:rPr>
                <w:rFonts w:ascii="Arial" w:hAnsi="Arial" w:cs="Arial"/>
                <w:noProof/>
                <w:sz w:val="24"/>
                <w:szCs w:val="24"/>
                <w:lang w:val="hr-HR" w:eastAsia="hr-HR"/>
              </w:rPr>
            </w:r>
            <w:r>
              <w:rPr>
                <w:rFonts w:ascii="Arial" w:hAnsi="Arial" w:cs="Arial"/>
                <w:noProof/>
                <w:sz w:val="24"/>
                <w:szCs w:val="24"/>
                <w:lang w:val="hr-HR" w:eastAsia="hr-HR"/>
              </w:rPr>
              <w:pict>
                <v:group coordsize="157,10" style="width:7.85pt;height:.5pt;mso-position-horizontal-relative:char;mso-position-vertical-relative:line" id="Grupa 3" o:spid="_x0000_s1028">
                  <v:rect style="position:absolute;width:157;height:10;visibility:visible;mso-wrap-style:square;v-text-anchor:top" id="Rectangle 3" o:spid="_x0000_s1027" stroked="f" fillcolor="black"/>
                  <w10:wrap type="none"/>
                  <w10:anchorlock/>
                </v:group>
              </w:pict>
            </w:r>
          </w:p>
        </w:tc>
        <w:tc>
          <w:tcPr>
            <w:tcW w:w="189" w:type="dxa"/>
            <w:tcBorders>
              <w:left w:val="single" w:color="000000" w:sz="4" w:space="0"/>
            </w:tcBorders>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239"/>
        </w:trPr>
        <w:tc>
          <w:tcPr>
            <w:tcW w:w="2909" w:type="dxa"/>
            <w:shd w:val="clear" w:color="auto" w:fill="E3E3E3"/>
          </w:tcPr>
          <w:p w:rsidRPr="006000B5" w:rsidR="006418A9" w:rsidP="006418A9" w:rsidRDefault="006418A9">
            <w:pPr>
              <w:pStyle w:val="TableParagraph"/>
              <w:spacing w:line="220" w:lineRule="exact"/>
              <w:ind w:left="73"/>
              <w:rPr>
                <w:rFonts w:ascii="Arial" w:hAnsi="Arial" w:cs="Arial"/>
                <w:sz w:val="24"/>
                <w:szCs w:val="24"/>
              </w:rPr>
            </w:pPr>
            <w:r w:rsidRPr="006000B5">
              <w:rPr>
                <w:rFonts w:ascii="Arial" w:hAnsi="Arial" w:cs="Arial"/>
                <w:sz w:val="24"/>
                <w:szCs w:val="24"/>
              </w:rPr>
              <w:t>F)</w:t>
            </w:r>
            <w:r w:rsidRPr="006000B5">
              <w:rPr>
                <w:rFonts w:ascii="Arial" w:hAnsi="Arial" w:cs="Arial"/>
                <w:spacing w:val="-2"/>
                <w:sz w:val="24"/>
                <w:szCs w:val="24"/>
              </w:rPr>
              <w:t xml:space="preserve"> </w:t>
            </w:r>
            <w:r w:rsidRPr="006000B5">
              <w:rPr>
                <w:rFonts w:ascii="Arial" w:hAnsi="Arial" w:cs="Arial"/>
                <w:sz w:val="24"/>
                <w:szCs w:val="24"/>
              </w:rPr>
              <w:t>IZVANBILANČNI</w:t>
            </w:r>
            <w:r w:rsidRPr="006000B5">
              <w:rPr>
                <w:rFonts w:ascii="Arial" w:hAnsi="Arial" w:cs="Arial"/>
                <w:spacing w:val="-4"/>
                <w:sz w:val="24"/>
                <w:szCs w:val="24"/>
              </w:rPr>
              <w:t xml:space="preserve"> </w:t>
            </w:r>
            <w:r w:rsidRPr="006000B5">
              <w:rPr>
                <w:rFonts w:ascii="Arial" w:hAnsi="Arial" w:cs="Arial"/>
                <w:sz w:val="24"/>
                <w:szCs w:val="24"/>
              </w:rPr>
              <w:t>ZAPISI</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line="220" w:lineRule="exact"/>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line="220" w:lineRule="exact"/>
              <w:ind w:right="46"/>
              <w:jc w:val="right"/>
              <w:rPr>
                <w:rFonts w:ascii="Arial" w:hAnsi="Arial" w:cs="Arial"/>
                <w:sz w:val="24"/>
                <w:szCs w:val="24"/>
              </w:rPr>
            </w:pPr>
            <w:r w:rsidRPr="006000B5">
              <w:rPr>
                <w:rFonts w:ascii="Arial" w:hAnsi="Arial" w:cs="Arial"/>
                <w:sz w:val="24"/>
                <w:szCs w:val="24"/>
              </w:rPr>
              <w:t>-</w:t>
            </w:r>
          </w:p>
        </w:tc>
        <w:tc>
          <w:tcPr>
            <w:tcW w:w="190" w:type="dxa"/>
            <w:tcBorders>
              <w:top w:val="single" w:color="000000" w:sz="4" w:space="0"/>
            </w:tcBorders>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406"/>
        </w:trPr>
        <w:tc>
          <w:tcPr>
            <w:tcW w:w="6877" w:type="dxa"/>
            <w:gridSpan w:val="8"/>
            <w:tcBorders>
              <w:left w:val="single" w:color="FFFFFF" w:sz="12" w:space="0"/>
            </w:tcBorders>
            <w:shd w:val="clear" w:color="auto" w:fill="CCCCCC"/>
          </w:tcPr>
          <w:p w:rsidRPr="006000B5" w:rsidR="006418A9" w:rsidP="006418A9" w:rsidRDefault="006418A9">
            <w:pPr>
              <w:pStyle w:val="TableParagraph"/>
              <w:spacing w:before="70"/>
              <w:ind w:left="88"/>
              <w:rPr>
                <w:rFonts w:ascii="Arial" w:hAnsi="Arial" w:cs="Arial"/>
                <w:sz w:val="24"/>
                <w:szCs w:val="24"/>
              </w:rPr>
            </w:pPr>
            <w:r w:rsidRPr="006000B5">
              <w:rPr>
                <w:rFonts w:ascii="Arial" w:hAnsi="Arial" w:cs="Arial"/>
                <w:sz w:val="24"/>
                <w:szCs w:val="24"/>
              </w:rPr>
              <w:t>PASIVA</w:t>
            </w:r>
          </w:p>
        </w:tc>
        <w:tc>
          <w:tcPr>
            <w:tcW w:w="202"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90"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77"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202"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90" w:type="dxa"/>
            <w:shd w:val="clear" w:color="auto" w:fill="CCCCCC"/>
          </w:tcPr>
          <w:p w:rsidRPr="006000B5" w:rsidR="006418A9" w:rsidP="006418A9" w:rsidRDefault="006418A9">
            <w:pPr>
              <w:pStyle w:val="TableParagraph"/>
              <w:rPr>
                <w:rFonts w:ascii="Arial" w:hAnsi="Arial" w:cs="Arial"/>
                <w:sz w:val="24"/>
                <w:szCs w:val="24"/>
              </w:rPr>
            </w:pPr>
          </w:p>
        </w:tc>
        <w:tc>
          <w:tcPr>
            <w:tcW w:w="189" w:type="dxa"/>
            <w:shd w:val="clear" w:color="auto" w:fill="CCCCCC"/>
          </w:tcPr>
          <w:p w:rsidRPr="006000B5" w:rsidR="006418A9" w:rsidP="006418A9" w:rsidRDefault="006418A9">
            <w:pPr>
              <w:pStyle w:val="TableParagraph"/>
              <w:rPr>
                <w:rFonts w:ascii="Arial" w:hAnsi="Arial" w:cs="Arial"/>
                <w:sz w:val="24"/>
                <w:szCs w:val="24"/>
              </w:rPr>
            </w:pPr>
          </w:p>
        </w:tc>
        <w:tc>
          <w:tcPr>
            <w:tcW w:w="187" w:type="dxa"/>
            <w:tcBorders>
              <w:right w:val="single" w:color="FFFFFF" w:sz="12" w:space="0"/>
            </w:tcBorders>
            <w:shd w:val="clear" w:color="auto" w:fill="CCCCCC"/>
          </w:tcPr>
          <w:p w:rsidRPr="006000B5" w:rsidR="006418A9" w:rsidP="006418A9" w:rsidRDefault="006418A9">
            <w:pPr>
              <w:pStyle w:val="TableParagraph"/>
              <w:rPr>
                <w:rFonts w:ascii="Arial" w:hAnsi="Arial" w:cs="Arial"/>
                <w:sz w:val="24"/>
                <w:szCs w:val="24"/>
              </w:rPr>
            </w:pPr>
          </w:p>
        </w:tc>
      </w:tr>
      <w:tr w:rsidRPr="006000B5" w:rsidR="006418A9" w:rsidTr="006418A9">
        <w:trPr>
          <w:trHeight w:val="267"/>
        </w:trPr>
        <w:tc>
          <w:tcPr>
            <w:tcW w:w="2909" w:type="dxa"/>
            <w:shd w:val="clear" w:color="auto" w:fill="ECECEC"/>
          </w:tcPr>
          <w:p w:rsidRPr="006000B5" w:rsidR="006418A9" w:rsidP="006418A9" w:rsidRDefault="006418A9">
            <w:pPr>
              <w:pStyle w:val="TableParagraph"/>
              <w:spacing w:line="248" w:lineRule="exact"/>
              <w:ind w:left="73"/>
              <w:rPr>
                <w:rFonts w:ascii="Arial" w:hAnsi="Arial" w:cs="Arial"/>
                <w:sz w:val="24"/>
                <w:szCs w:val="24"/>
              </w:rPr>
            </w:pPr>
            <w:r w:rsidRPr="006000B5">
              <w:rPr>
                <w:rFonts w:ascii="Arial" w:hAnsi="Arial" w:cs="Arial"/>
                <w:sz w:val="24"/>
                <w:szCs w:val="24"/>
              </w:rPr>
              <w:t>A)</w:t>
            </w:r>
            <w:r w:rsidRPr="006000B5">
              <w:rPr>
                <w:rFonts w:ascii="Arial" w:hAnsi="Arial" w:cs="Arial"/>
                <w:spacing w:val="-2"/>
                <w:sz w:val="24"/>
                <w:szCs w:val="24"/>
              </w:rPr>
              <w:t xml:space="preserve"> </w:t>
            </w:r>
            <w:r w:rsidRPr="006000B5">
              <w:rPr>
                <w:rFonts w:ascii="Arial" w:hAnsi="Arial" w:cs="Arial"/>
                <w:sz w:val="24"/>
                <w:szCs w:val="24"/>
              </w:rPr>
              <w:t>KAPITAL</w:t>
            </w:r>
            <w:r w:rsidRPr="006000B5">
              <w:rPr>
                <w:rFonts w:ascii="Arial" w:hAnsi="Arial" w:cs="Arial"/>
                <w:spacing w:val="-1"/>
                <w:sz w:val="24"/>
                <w:szCs w:val="24"/>
              </w:rPr>
              <w:t xml:space="preserve"> </w:t>
            </w:r>
            <w:r w:rsidRPr="006000B5">
              <w:rPr>
                <w:rFonts w:ascii="Arial" w:hAnsi="Arial" w:cs="Arial"/>
                <w:sz w:val="24"/>
                <w:szCs w:val="24"/>
              </w:rPr>
              <w:t>I</w:t>
            </w:r>
            <w:r w:rsidRPr="006000B5">
              <w:rPr>
                <w:rFonts w:ascii="Arial" w:hAnsi="Arial" w:cs="Arial"/>
                <w:spacing w:val="-6"/>
                <w:sz w:val="24"/>
                <w:szCs w:val="24"/>
              </w:rPr>
              <w:t xml:space="preserve"> </w:t>
            </w:r>
            <w:r w:rsidRPr="006000B5">
              <w:rPr>
                <w:rFonts w:ascii="Arial" w:hAnsi="Arial" w:cs="Arial"/>
                <w:sz w:val="24"/>
                <w:szCs w:val="24"/>
              </w:rPr>
              <w:t>REZERVE</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line="248" w:lineRule="exact"/>
              <w:ind w:right="45"/>
              <w:jc w:val="right"/>
              <w:rPr>
                <w:rFonts w:ascii="Arial" w:hAnsi="Arial" w:cs="Arial"/>
                <w:sz w:val="24"/>
                <w:szCs w:val="24"/>
              </w:rPr>
            </w:pPr>
            <w:r w:rsidRPr="006000B5">
              <w:rPr>
                <w:rFonts w:ascii="Arial" w:hAnsi="Arial" w:cs="Arial"/>
                <w:sz w:val="24"/>
                <w:szCs w:val="24"/>
              </w:rPr>
              <w:t>-534.681</w:t>
            </w:r>
          </w:p>
        </w:tc>
        <w:tc>
          <w:tcPr>
            <w:tcW w:w="1162" w:type="dxa"/>
            <w:shd w:val="clear" w:color="auto" w:fill="ECECEC"/>
          </w:tcPr>
          <w:p w:rsidRPr="006000B5" w:rsidR="006418A9" w:rsidP="006418A9" w:rsidRDefault="006418A9">
            <w:pPr>
              <w:pStyle w:val="TableParagraph"/>
              <w:spacing w:line="248" w:lineRule="exact"/>
              <w:ind w:right="45"/>
              <w:jc w:val="right"/>
              <w:rPr>
                <w:rFonts w:ascii="Arial" w:hAnsi="Arial" w:cs="Arial"/>
                <w:sz w:val="24"/>
                <w:szCs w:val="24"/>
              </w:rPr>
            </w:pPr>
            <w:r w:rsidRPr="006000B5">
              <w:rPr>
                <w:rFonts w:ascii="Arial" w:hAnsi="Arial" w:cs="Arial"/>
                <w:sz w:val="24"/>
                <w:szCs w:val="24"/>
              </w:rPr>
              <w:t>-534.681</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3E3E3"/>
          </w:tcPr>
          <w:p w:rsidRPr="006000B5" w:rsidR="006418A9" w:rsidP="006418A9" w:rsidRDefault="006418A9">
            <w:pPr>
              <w:pStyle w:val="TableParagraph"/>
              <w:spacing w:line="237" w:lineRule="exact"/>
              <w:ind w:left="73"/>
              <w:rPr>
                <w:rFonts w:ascii="Arial" w:hAnsi="Arial" w:cs="Arial"/>
                <w:sz w:val="24"/>
                <w:szCs w:val="24"/>
              </w:rPr>
            </w:pPr>
            <w:r w:rsidRPr="006000B5">
              <w:rPr>
                <w:rFonts w:ascii="Arial" w:hAnsi="Arial" w:cs="Arial"/>
                <w:sz w:val="24"/>
                <w:szCs w:val="24"/>
              </w:rPr>
              <w:t>I.</w:t>
            </w:r>
            <w:r w:rsidRPr="006000B5">
              <w:rPr>
                <w:rFonts w:ascii="Arial" w:hAnsi="Arial" w:cs="Arial"/>
                <w:spacing w:val="-3"/>
                <w:sz w:val="24"/>
                <w:szCs w:val="24"/>
              </w:rPr>
              <w:t xml:space="preserve"> </w:t>
            </w:r>
            <w:r w:rsidRPr="006000B5">
              <w:rPr>
                <w:rFonts w:ascii="Arial" w:hAnsi="Arial" w:cs="Arial"/>
                <w:sz w:val="24"/>
                <w:szCs w:val="24"/>
              </w:rPr>
              <w:t>TEMELJNI</w:t>
            </w:r>
            <w:r w:rsidRPr="006000B5">
              <w:rPr>
                <w:rFonts w:ascii="Arial" w:hAnsi="Arial" w:cs="Arial"/>
                <w:spacing w:val="-6"/>
                <w:sz w:val="24"/>
                <w:szCs w:val="24"/>
              </w:rPr>
              <w:t xml:space="preserve"> </w:t>
            </w:r>
            <w:r w:rsidRPr="006000B5">
              <w:rPr>
                <w:rFonts w:ascii="Arial" w:hAnsi="Arial" w:cs="Arial"/>
                <w:sz w:val="24"/>
                <w:szCs w:val="24"/>
              </w:rPr>
              <w:t>(UPISANI)</w:t>
            </w:r>
          </w:p>
          <w:p w:rsidRPr="006000B5" w:rsidR="006418A9" w:rsidP="006418A9" w:rsidRDefault="006418A9">
            <w:pPr>
              <w:pStyle w:val="TableParagraph"/>
              <w:spacing w:before="1" w:line="252" w:lineRule="exact"/>
              <w:ind w:left="73"/>
              <w:rPr>
                <w:rFonts w:ascii="Arial" w:hAnsi="Arial" w:cs="Arial"/>
                <w:sz w:val="24"/>
                <w:szCs w:val="24"/>
              </w:rPr>
            </w:pPr>
            <w:r w:rsidRPr="006000B5">
              <w:rPr>
                <w:rFonts w:ascii="Arial" w:hAnsi="Arial" w:cs="Arial"/>
                <w:sz w:val="24"/>
                <w:szCs w:val="24"/>
              </w:rPr>
              <w:t>KAPITAL</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11"/>
              <w:ind w:right="42"/>
              <w:jc w:val="right"/>
              <w:rPr>
                <w:rFonts w:ascii="Arial" w:hAnsi="Arial" w:cs="Arial"/>
                <w:sz w:val="24"/>
                <w:szCs w:val="24"/>
              </w:rPr>
            </w:pPr>
            <w:r w:rsidRPr="006000B5">
              <w:rPr>
                <w:rFonts w:ascii="Arial" w:hAnsi="Arial" w:cs="Arial"/>
                <w:sz w:val="24"/>
                <w:szCs w:val="24"/>
              </w:rPr>
              <w:t>40.000</w:t>
            </w:r>
          </w:p>
        </w:tc>
        <w:tc>
          <w:tcPr>
            <w:tcW w:w="1162" w:type="dxa"/>
            <w:shd w:val="clear" w:color="auto" w:fill="E3E3E3"/>
          </w:tcPr>
          <w:p w:rsidRPr="006000B5" w:rsidR="006418A9" w:rsidP="006418A9" w:rsidRDefault="006418A9">
            <w:pPr>
              <w:pStyle w:val="TableParagraph"/>
              <w:spacing w:before="111"/>
              <w:ind w:right="43"/>
              <w:jc w:val="right"/>
              <w:rPr>
                <w:rFonts w:ascii="Arial" w:hAnsi="Arial" w:cs="Arial"/>
                <w:sz w:val="24"/>
                <w:szCs w:val="24"/>
              </w:rPr>
            </w:pPr>
            <w:r w:rsidRPr="006000B5">
              <w:rPr>
                <w:rFonts w:ascii="Arial" w:hAnsi="Arial" w:cs="Arial"/>
                <w:sz w:val="24"/>
                <w:szCs w:val="24"/>
              </w:rPr>
              <w:t>40.000</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258"/>
        </w:trPr>
        <w:tc>
          <w:tcPr>
            <w:tcW w:w="2909" w:type="dxa"/>
            <w:shd w:val="clear" w:color="auto" w:fill="ECECEC"/>
          </w:tcPr>
          <w:p w:rsidRPr="006000B5" w:rsidR="006418A9" w:rsidP="006418A9" w:rsidRDefault="006418A9">
            <w:pPr>
              <w:pStyle w:val="TableParagraph"/>
              <w:spacing w:line="237" w:lineRule="exact"/>
              <w:ind w:left="73"/>
              <w:rPr>
                <w:rFonts w:ascii="Arial" w:hAnsi="Arial" w:cs="Arial"/>
                <w:sz w:val="24"/>
                <w:szCs w:val="24"/>
              </w:rPr>
            </w:pPr>
            <w:r w:rsidRPr="006000B5">
              <w:rPr>
                <w:rFonts w:ascii="Arial" w:hAnsi="Arial" w:cs="Arial"/>
                <w:sz w:val="24"/>
                <w:szCs w:val="24"/>
              </w:rPr>
              <w:t>II.</w:t>
            </w:r>
            <w:r w:rsidRPr="006000B5">
              <w:rPr>
                <w:rFonts w:ascii="Arial" w:hAnsi="Arial" w:cs="Arial"/>
                <w:spacing w:val="-3"/>
                <w:sz w:val="24"/>
                <w:szCs w:val="24"/>
              </w:rPr>
              <w:t xml:space="preserve"> </w:t>
            </w:r>
            <w:r w:rsidRPr="006000B5">
              <w:rPr>
                <w:rFonts w:ascii="Arial" w:hAnsi="Arial" w:cs="Arial"/>
                <w:sz w:val="24"/>
                <w:szCs w:val="24"/>
              </w:rPr>
              <w:t>KAPITALNE</w:t>
            </w:r>
            <w:r w:rsidRPr="006000B5">
              <w:rPr>
                <w:rFonts w:ascii="Arial" w:hAnsi="Arial" w:cs="Arial"/>
                <w:spacing w:val="-2"/>
                <w:sz w:val="24"/>
                <w:szCs w:val="24"/>
              </w:rPr>
              <w:t xml:space="preserve"> </w:t>
            </w:r>
            <w:r w:rsidRPr="006000B5">
              <w:rPr>
                <w:rFonts w:ascii="Arial" w:hAnsi="Arial" w:cs="Arial"/>
                <w:sz w:val="24"/>
                <w:szCs w:val="24"/>
              </w:rPr>
              <w:t>REZERVE</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line="237" w:lineRule="exact"/>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line="237" w:lineRule="exact"/>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255"/>
        </w:trPr>
        <w:tc>
          <w:tcPr>
            <w:tcW w:w="2909" w:type="dxa"/>
            <w:shd w:val="clear" w:color="auto" w:fill="E3E3E3"/>
          </w:tcPr>
          <w:p w:rsidRPr="006000B5" w:rsidR="006418A9" w:rsidP="006418A9" w:rsidRDefault="006418A9">
            <w:pPr>
              <w:pStyle w:val="TableParagraph"/>
              <w:spacing w:line="236" w:lineRule="exact"/>
              <w:ind w:left="73"/>
              <w:rPr>
                <w:rFonts w:ascii="Arial" w:hAnsi="Arial" w:cs="Arial"/>
                <w:sz w:val="24"/>
                <w:szCs w:val="24"/>
              </w:rPr>
            </w:pPr>
            <w:r w:rsidRPr="006000B5">
              <w:rPr>
                <w:rFonts w:ascii="Arial" w:hAnsi="Arial" w:cs="Arial"/>
                <w:sz w:val="24"/>
                <w:szCs w:val="24"/>
              </w:rPr>
              <w:t>III.</w:t>
            </w:r>
            <w:r w:rsidRPr="006000B5">
              <w:rPr>
                <w:rFonts w:ascii="Arial" w:hAnsi="Arial" w:cs="Arial"/>
                <w:spacing w:val="-1"/>
                <w:sz w:val="24"/>
                <w:szCs w:val="24"/>
              </w:rPr>
              <w:t xml:space="preserve"> </w:t>
            </w:r>
            <w:r w:rsidRPr="006000B5">
              <w:rPr>
                <w:rFonts w:ascii="Arial" w:hAnsi="Arial" w:cs="Arial"/>
                <w:sz w:val="24"/>
                <w:szCs w:val="24"/>
              </w:rPr>
              <w:t>REZERVE IZ</w:t>
            </w:r>
            <w:r w:rsidRPr="006000B5">
              <w:rPr>
                <w:rFonts w:ascii="Arial" w:hAnsi="Arial" w:cs="Arial"/>
                <w:spacing w:val="-4"/>
                <w:sz w:val="24"/>
                <w:szCs w:val="24"/>
              </w:rPr>
              <w:t xml:space="preserve"> </w:t>
            </w:r>
            <w:r w:rsidRPr="006000B5">
              <w:rPr>
                <w:rFonts w:ascii="Arial" w:hAnsi="Arial" w:cs="Arial"/>
                <w:sz w:val="24"/>
                <w:szCs w:val="24"/>
              </w:rPr>
              <w:t>DOBITI</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line="236" w:lineRule="exact"/>
              <w:ind w:right="42"/>
              <w:jc w:val="right"/>
              <w:rPr>
                <w:rFonts w:ascii="Arial" w:hAnsi="Arial" w:cs="Arial"/>
                <w:sz w:val="24"/>
                <w:szCs w:val="24"/>
              </w:rPr>
            </w:pPr>
            <w:r w:rsidRPr="006000B5">
              <w:rPr>
                <w:rFonts w:ascii="Arial" w:hAnsi="Arial" w:cs="Arial"/>
                <w:sz w:val="24"/>
                <w:szCs w:val="24"/>
              </w:rPr>
              <w:t>66.586</w:t>
            </w:r>
          </w:p>
        </w:tc>
        <w:tc>
          <w:tcPr>
            <w:tcW w:w="1162" w:type="dxa"/>
            <w:shd w:val="clear" w:color="auto" w:fill="E3E3E3"/>
          </w:tcPr>
          <w:p w:rsidRPr="006000B5" w:rsidR="006418A9" w:rsidP="006418A9" w:rsidRDefault="006418A9">
            <w:pPr>
              <w:pStyle w:val="TableParagraph"/>
              <w:spacing w:line="236" w:lineRule="exact"/>
              <w:ind w:right="43"/>
              <w:jc w:val="right"/>
              <w:rPr>
                <w:rFonts w:ascii="Arial" w:hAnsi="Arial" w:cs="Arial"/>
                <w:sz w:val="24"/>
                <w:szCs w:val="24"/>
              </w:rPr>
            </w:pPr>
            <w:r w:rsidRPr="006000B5">
              <w:rPr>
                <w:rFonts w:ascii="Arial" w:hAnsi="Arial" w:cs="Arial"/>
                <w:sz w:val="24"/>
                <w:szCs w:val="24"/>
              </w:rPr>
              <w:t>66.586</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CECEC"/>
          </w:tcPr>
          <w:p w:rsidRPr="006000B5" w:rsidR="006418A9" w:rsidP="006418A9" w:rsidRDefault="006418A9">
            <w:pPr>
              <w:pStyle w:val="TableParagraph"/>
              <w:spacing w:line="238" w:lineRule="exact"/>
              <w:ind w:left="73"/>
              <w:rPr>
                <w:rFonts w:ascii="Arial" w:hAnsi="Arial" w:cs="Arial"/>
                <w:sz w:val="24"/>
                <w:szCs w:val="24"/>
              </w:rPr>
            </w:pPr>
            <w:r w:rsidRPr="006000B5">
              <w:rPr>
                <w:rFonts w:ascii="Arial" w:hAnsi="Arial" w:cs="Arial"/>
                <w:sz w:val="24"/>
                <w:szCs w:val="24"/>
              </w:rPr>
              <w:lastRenderedPageBreak/>
              <w:t>IV.</w:t>
            </w:r>
            <w:r w:rsidRPr="006000B5">
              <w:rPr>
                <w:rFonts w:ascii="Arial" w:hAnsi="Arial" w:cs="Arial"/>
                <w:spacing w:val="-3"/>
                <w:sz w:val="24"/>
                <w:szCs w:val="24"/>
              </w:rPr>
              <w:t xml:space="preserve"> </w:t>
            </w:r>
            <w:r w:rsidRPr="006000B5">
              <w:rPr>
                <w:rFonts w:ascii="Arial" w:hAnsi="Arial" w:cs="Arial"/>
                <w:sz w:val="24"/>
                <w:szCs w:val="24"/>
              </w:rPr>
              <w:t>REVALORIZACIJSKE</w:t>
            </w:r>
          </w:p>
          <w:p w:rsidRPr="006000B5" w:rsidR="006418A9" w:rsidP="006418A9" w:rsidRDefault="006418A9">
            <w:pPr>
              <w:pStyle w:val="TableParagraph"/>
              <w:spacing w:line="252" w:lineRule="exact"/>
              <w:ind w:left="73"/>
              <w:rPr>
                <w:rFonts w:ascii="Arial" w:hAnsi="Arial" w:cs="Arial"/>
                <w:sz w:val="24"/>
                <w:szCs w:val="24"/>
              </w:rPr>
            </w:pPr>
            <w:r w:rsidRPr="006000B5">
              <w:rPr>
                <w:rFonts w:ascii="Arial" w:hAnsi="Arial" w:cs="Arial"/>
                <w:sz w:val="24"/>
                <w:szCs w:val="24"/>
              </w:rPr>
              <w:t>REZERVE</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before="111"/>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before="111"/>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3E3E3"/>
          </w:tcPr>
          <w:p w:rsidRPr="006000B5" w:rsidR="006418A9" w:rsidP="006418A9" w:rsidRDefault="006418A9">
            <w:pPr>
              <w:pStyle w:val="TableParagraph"/>
              <w:spacing w:line="237" w:lineRule="exact"/>
              <w:ind w:left="73"/>
              <w:rPr>
                <w:rFonts w:ascii="Arial" w:hAnsi="Arial" w:cs="Arial"/>
                <w:sz w:val="24"/>
                <w:szCs w:val="24"/>
              </w:rPr>
            </w:pPr>
            <w:r w:rsidRPr="006000B5">
              <w:rPr>
                <w:rFonts w:ascii="Arial" w:hAnsi="Arial" w:cs="Arial"/>
                <w:sz w:val="24"/>
                <w:szCs w:val="24"/>
              </w:rPr>
              <w:t>V.</w:t>
            </w:r>
            <w:r w:rsidRPr="006000B5">
              <w:rPr>
                <w:rFonts w:ascii="Arial" w:hAnsi="Arial" w:cs="Arial"/>
                <w:spacing w:val="-1"/>
                <w:sz w:val="24"/>
                <w:szCs w:val="24"/>
              </w:rPr>
              <w:t xml:space="preserve"> </w:t>
            </w:r>
            <w:r w:rsidRPr="006000B5">
              <w:rPr>
                <w:rFonts w:ascii="Arial" w:hAnsi="Arial" w:cs="Arial"/>
                <w:sz w:val="24"/>
                <w:szCs w:val="24"/>
              </w:rPr>
              <w:t>REZERVE FER</w:t>
            </w:r>
          </w:p>
          <w:p w:rsidRPr="006000B5" w:rsidR="006418A9" w:rsidP="006418A9" w:rsidRDefault="006418A9">
            <w:pPr>
              <w:pStyle w:val="TableParagraph"/>
              <w:spacing w:before="2" w:line="252" w:lineRule="exact"/>
              <w:ind w:left="73"/>
              <w:rPr>
                <w:rFonts w:ascii="Arial" w:hAnsi="Arial" w:cs="Arial"/>
                <w:sz w:val="24"/>
                <w:szCs w:val="24"/>
              </w:rPr>
            </w:pPr>
            <w:r w:rsidRPr="006000B5">
              <w:rPr>
                <w:rFonts w:ascii="Arial" w:hAnsi="Arial" w:cs="Arial"/>
                <w:sz w:val="24"/>
                <w:szCs w:val="24"/>
              </w:rPr>
              <w:t>VRIJEDNOSTI</w:t>
            </w:r>
            <w:r w:rsidRPr="006000B5">
              <w:rPr>
                <w:rFonts w:ascii="Arial" w:hAnsi="Arial" w:cs="Arial"/>
                <w:spacing w:val="-3"/>
                <w:sz w:val="24"/>
                <w:szCs w:val="24"/>
              </w:rPr>
              <w:t xml:space="preserve"> </w:t>
            </w:r>
            <w:r w:rsidRPr="006000B5">
              <w:rPr>
                <w:rFonts w:ascii="Arial" w:hAnsi="Arial" w:cs="Arial"/>
                <w:sz w:val="24"/>
                <w:szCs w:val="24"/>
              </w:rPr>
              <w:t>I</w:t>
            </w:r>
            <w:r w:rsidRPr="006000B5">
              <w:rPr>
                <w:rFonts w:ascii="Arial" w:hAnsi="Arial" w:cs="Arial"/>
                <w:spacing w:val="-5"/>
                <w:sz w:val="24"/>
                <w:szCs w:val="24"/>
              </w:rPr>
              <w:t xml:space="preserve"> </w:t>
            </w:r>
            <w:r w:rsidRPr="006000B5">
              <w:rPr>
                <w:rFonts w:ascii="Arial" w:hAnsi="Arial" w:cs="Arial"/>
                <w:sz w:val="24"/>
                <w:szCs w:val="24"/>
              </w:rPr>
              <w:t>OSTALO</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11"/>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111"/>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CECEC"/>
          </w:tcPr>
          <w:p w:rsidRPr="006000B5" w:rsidR="006418A9" w:rsidP="006418A9" w:rsidRDefault="006418A9">
            <w:pPr>
              <w:pStyle w:val="TableParagraph"/>
              <w:spacing w:line="237" w:lineRule="exact"/>
              <w:ind w:left="73"/>
              <w:rPr>
                <w:rFonts w:ascii="Arial" w:hAnsi="Arial" w:cs="Arial"/>
                <w:sz w:val="24"/>
                <w:szCs w:val="24"/>
              </w:rPr>
            </w:pPr>
            <w:r w:rsidRPr="006000B5">
              <w:rPr>
                <w:rFonts w:ascii="Arial" w:hAnsi="Arial" w:cs="Arial"/>
                <w:sz w:val="24"/>
                <w:szCs w:val="24"/>
              </w:rPr>
              <w:t>VI.</w:t>
            </w:r>
            <w:r w:rsidRPr="006000B5">
              <w:rPr>
                <w:rFonts w:ascii="Arial" w:hAnsi="Arial" w:cs="Arial"/>
                <w:spacing w:val="-1"/>
                <w:sz w:val="24"/>
                <w:szCs w:val="24"/>
              </w:rPr>
              <w:t xml:space="preserve"> </w:t>
            </w:r>
            <w:r w:rsidRPr="006000B5">
              <w:rPr>
                <w:rFonts w:ascii="Arial" w:hAnsi="Arial" w:cs="Arial"/>
                <w:sz w:val="24"/>
                <w:szCs w:val="24"/>
              </w:rPr>
              <w:t>ZADRŽANA</w:t>
            </w:r>
            <w:r w:rsidRPr="006000B5">
              <w:rPr>
                <w:rFonts w:ascii="Arial" w:hAnsi="Arial" w:cs="Arial"/>
                <w:spacing w:val="-4"/>
                <w:sz w:val="24"/>
                <w:szCs w:val="24"/>
              </w:rPr>
              <w:t xml:space="preserve"> </w:t>
            </w:r>
            <w:r w:rsidRPr="006000B5">
              <w:rPr>
                <w:rFonts w:ascii="Arial" w:hAnsi="Arial" w:cs="Arial"/>
                <w:sz w:val="24"/>
                <w:szCs w:val="24"/>
              </w:rPr>
              <w:t>DOBIT</w:t>
            </w:r>
            <w:r w:rsidRPr="006000B5">
              <w:rPr>
                <w:rFonts w:ascii="Arial" w:hAnsi="Arial" w:cs="Arial"/>
                <w:spacing w:val="1"/>
                <w:sz w:val="24"/>
                <w:szCs w:val="24"/>
              </w:rPr>
              <w:t xml:space="preserve"> </w:t>
            </w:r>
            <w:r w:rsidRPr="006000B5">
              <w:rPr>
                <w:rFonts w:ascii="Arial" w:hAnsi="Arial" w:cs="Arial"/>
                <w:sz w:val="24"/>
                <w:szCs w:val="24"/>
              </w:rPr>
              <w:t>ILI</w:t>
            </w:r>
          </w:p>
          <w:p w:rsidRPr="006000B5" w:rsidR="006418A9" w:rsidP="006418A9" w:rsidRDefault="006418A9">
            <w:pPr>
              <w:pStyle w:val="TableParagraph"/>
              <w:spacing w:before="1" w:line="252" w:lineRule="exact"/>
              <w:ind w:left="73"/>
              <w:rPr>
                <w:rFonts w:ascii="Arial" w:hAnsi="Arial" w:cs="Arial"/>
                <w:sz w:val="24"/>
                <w:szCs w:val="24"/>
              </w:rPr>
            </w:pPr>
            <w:r w:rsidRPr="006000B5">
              <w:rPr>
                <w:rFonts w:ascii="Arial" w:hAnsi="Arial" w:cs="Arial"/>
                <w:sz w:val="24"/>
                <w:szCs w:val="24"/>
              </w:rPr>
              <w:t>PRENESENI</w:t>
            </w:r>
            <w:r w:rsidRPr="006000B5">
              <w:rPr>
                <w:rFonts w:ascii="Arial" w:hAnsi="Arial" w:cs="Arial"/>
                <w:spacing w:val="-5"/>
                <w:sz w:val="24"/>
                <w:szCs w:val="24"/>
              </w:rPr>
              <w:t xml:space="preserve"> </w:t>
            </w:r>
            <w:r w:rsidRPr="006000B5">
              <w:rPr>
                <w:rFonts w:ascii="Arial" w:hAnsi="Arial" w:cs="Arial"/>
                <w:sz w:val="24"/>
                <w:szCs w:val="24"/>
              </w:rPr>
              <w:t>GUBITAK</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CECEC"/>
          </w:tcPr>
          <w:p w:rsidRPr="006000B5" w:rsidR="006418A9" w:rsidP="006418A9" w:rsidRDefault="006418A9">
            <w:pPr>
              <w:pStyle w:val="TableParagraph"/>
              <w:spacing w:before="111"/>
              <w:ind w:right="45"/>
              <w:jc w:val="right"/>
              <w:rPr>
                <w:rFonts w:ascii="Arial" w:hAnsi="Arial" w:cs="Arial"/>
                <w:sz w:val="24"/>
                <w:szCs w:val="24"/>
              </w:rPr>
            </w:pPr>
            <w:r w:rsidRPr="006000B5">
              <w:rPr>
                <w:rFonts w:ascii="Arial" w:hAnsi="Arial" w:cs="Arial"/>
                <w:sz w:val="24"/>
                <w:szCs w:val="24"/>
              </w:rPr>
              <w:t>-641.267</w:t>
            </w:r>
          </w:p>
        </w:tc>
        <w:tc>
          <w:tcPr>
            <w:tcW w:w="1162" w:type="dxa"/>
            <w:shd w:val="clear" w:color="auto" w:fill="ECECEC"/>
          </w:tcPr>
          <w:p w:rsidRPr="006000B5" w:rsidR="006418A9" w:rsidP="006418A9" w:rsidRDefault="006418A9">
            <w:pPr>
              <w:pStyle w:val="TableParagraph"/>
              <w:spacing w:before="111"/>
              <w:ind w:right="45"/>
              <w:jc w:val="right"/>
              <w:rPr>
                <w:rFonts w:ascii="Arial" w:hAnsi="Arial" w:cs="Arial"/>
                <w:sz w:val="24"/>
                <w:szCs w:val="24"/>
              </w:rPr>
            </w:pPr>
            <w:r w:rsidRPr="006000B5">
              <w:rPr>
                <w:rFonts w:ascii="Arial" w:hAnsi="Arial" w:cs="Arial"/>
                <w:sz w:val="24"/>
                <w:szCs w:val="24"/>
              </w:rPr>
              <w:t>-641.267</w:t>
            </w: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6"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77"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202"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9" w:type="dxa"/>
            <w:shd w:val="clear" w:color="auto" w:fill="ECECEC"/>
          </w:tcPr>
          <w:p w:rsidRPr="006000B5" w:rsidR="006418A9" w:rsidP="006418A9" w:rsidRDefault="006418A9">
            <w:pPr>
              <w:pStyle w:val="TableParagraph"/>
              <w:rPr>
                <w:rFonts w:ascii="Arial" w:hAnsi="Arial" w:cs="Arial"/>
                <w:sz w:val="24"/>
                <w:szCs w:val="24"/>
              </w:rPr>
            </w:pPr>
          </w:p>
        </w:tc>
        <w:tc>
          <w:tcPr>
            <w:tcW w:w="187"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488"/>
        </w:trPr>
        <w:tc>
          <w:tcPr>
            <w:tcW w:w="2909" w:type="dxa"/>
            <w:shd w:val="clear" w:color="auto" w:fill="E3E3E3"/>
          </w:tcPr>
          <w:p w:rsidRPr="006000B5" w:rsidR="006418A9" w:rsidP="006418A9" w:rsidRDefault="006418A9">
            <w:pPr>
              <w:pStyle w:val="TableParagraph"/>
              <w:spacing w:line="237" w:lineRule="exact"/>
              <w:ind w:left="73"/>
              <w:rPr>
                <w:rFonts w:ascii="Arial" w:hAnsi="Arial" w:cs="Arial"/>
                <w:sz w:val="24"/>
                <w:szCs w:val="24"/>
              </w:rPr>
            </w:pPr>
            <w:r w:rsidRPr="006000B5">
              <w:rPr>
                <w:rFonts w:ascii="Arial" w:hAnsi="Arial" w:cs="Arial"/>
                <w:sz w:val="24"/>
                <w:szCs w:val="24"/>
              </w:rPr>
              <w:t>VII.</w:t>
            </w:r>
            <w:r w:rsidRPr="006000B5">
              <w:rPr>
                <w:rFonts w:ascii="Arial" w:hAnsi="Arial" w:cs="Arial"/>
                <w:spacing w:val="-3"/>
                <w:sz w:val="24"/>
                <w:szCs w:val="24"/>
              </w:rPr>
              <w:t xml:space="preserve"> </w:t>
            </w:r>
            <w:r w:rsidRPr="006000B5">
              <w:rPr>
                <w:rFonts w:ascii="Arial" w:hAnsi="Arial" w:cs="Arial"/>
                <w:sz w:val="24"/>
                <w:szCs w:val="24"/>
              </w:rPr>
              <w:t>DOBIT</w:t>
            </w:r>
            <w:r w:rsidRPr="006000B5">
              <w:rPr>
                <w:rFonts w:ascii="Arial" w:hAnsi="Arial" w:cs="Arial"/>
                <w:spacing w:val="2"/>
                <w:sz w:val="24"/>
                <w:szCs w:val="24"/>
              </w:rPr>
              <w:t xml:space="preserve"> </w:t>
            </w:r>
            <w:r w:rsidRPr="006000B5">
              <w:rPr>
                <w:rFonts w:ascii="Arial" w:hAnsi="Arial" w:cs="Arial"/>
                <w:sz w:val="24"/>
                <w:szCs w:val="24"/>
              </w:rPr>
              <w:t>ILI</w:t>
            </w:r>
            <w:r w:rsidRPr="006000B5">
              <w:rPr>
                <w:rFonts w:ascii="Arial" w:hAnsi="Arial" w:cs="Arial"/>
                <w:spacing w:val="-5"/>
                <w:sz w:val="24"/>
                <w:szCs w:val="24"/>
              </w:rPr>
              <w:t xml:space="preserve"> </w:t>
            </w:r>
            <w:r w:rsidRPr="006000B5">
              <w:rPr>
                <w:rFonts w:ascii="Arial" w:hAnsi="Arial" w:cs="Arial"/>
                <w:sz w:val="24"/>
                <w:szCs w:val="24"/>
              </w:rPr>
              <w:t>GUBITAK</w:t>
            </w:r>
          </w:p>
          <w:p w:rsidRPr="006000B5" w:rsidR="006418A9" w:rsidP="006418A9" w:rsidRDefault="006418A9">
            <w:pPr>
              <w:pStyle w:val="TableParagraph"/>
              <w:spacing w:before="1" w:line="230" w:lineRule="exact"/>
              <w:ind w:left="73"/>
              <w:rPr>
                <w:rFonts w:ascii="Arial" w:hAnsi="Arial" w:cs="Arial"/>
                <w:sz w:val="24"/>
                <w:szCs w:val="24"/>
              </w:rPr>
            </w:pPr>
            <w:r w:rsidRPr="006000B5">
              <w:rPr>
                <w:rFonts w:ascii="Arial" w:hAnsi="Arial" w:cs="Arial"/>
                <w:sz w:val="24"/>
                <w:szCs w:val="24"/>
              </w:rPr>
              <w:t>POSLOVNE</w:t>
            </w:r>
            <w:r w:rsidRPr="006000B5">
              <w:rPr>
                <w:rFonts w:ascii="Arial" w:hAnsi="Arial" w:cs="Arial"/>
                <w:spacing w:val="-4"/>
                <w:sz w:val="24"/>
                <w:szCs w:val="24"/>
              </w:rPr>
              <w:t xml:space="preserve"> </w:t>
            </w:r>
            <w:r w:rsidRPr="006000B5">
              <w:rPr>
                <w:rFonts w:ascii="Arial" w:hAnsi="Arial" w:cs="Arial"/>
                <w:sz w:val="24"/>
                <w:szCs w:val="24"/>
              </w:rPr>
              <w:t>GODINE</w:t>
            </w:r>
          </w:p>
        </w:tc>
        <w:tc>
          <w:tcPr>
            <w:tcW w:w="868" w:type="dxa"/>
            <w:shd w:val="clear" w:color="auto" w:fill="DEDEDE"/>
          </w:tcPr>
          <w:p w:rsidRPr="006000B5" w:rsidR="006418A9" w:rsidP="006418A9" w:rsidRDefault="006418A9">
            <w:pPr>
              <w:pStyle w:val="TableParagraph"/>
              <w:rPr>
                <w:rFonts w:ascii="Arial" w:hAnsi="Arial" w:cs="Arial"/>
                <w:sz w:val="24"/>
                <w:szCs w:val="24"/>
              </w:rPr>
            </w:pPr>
          </w:p>
        </w:tc>
        <w:tc>
          <w:tcPr>
            <w:tcW w:w="1194" w:type="dxa"/>
            <w:shd w:val="clear" w:color="auto" w:fill="E3E3E3"/>
          </w:tcPr>
          <w:p w:rsidRPr="006000B5" w:rsidR="006418A9" w:rsidP="006418A9" w:rsidRDefault="006418A9">
            <w:pPr>
              <w:pStyle w:val="TableParagraph"/>
              <w:spacing w:before="111"/>
              <w:ind w:right="45"/>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before="111"/>
              <w:ind w:right="46"/>
              <w:jc w:val="right"/>
              <w:rPr>
                <w:rFonts w:ascii="Arial" w:hAnsi="Arial" w:cs="Arial"/>
                <w:sz w:val="24"/>
                <w:szCs w:val="24"/>
              </w:rPr>
            </w:pPr>
            <w:r w:rsidRPr="006000B5">
              <w:rPr>
                <w:rFonts w:ascii="Arial" w:hAnsi="Arial" w:cs="Arial"/>
                <w:sz w:val="24"/>
                <w:szCs w:val="24"/>
              </w:rPr>
              <w:t>-</w:t>
            </w: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6"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77"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202"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9" w:type="dxa"/>
            <w:shd w:val="clear" w:color="auto" w:fill="E3E3E3"/>
          </w:tcPr>
          <w:p w:rsidRPr="006000B5" w:rsidR="006418A9" w:rsidP="006418A9" w:rsidRDefault="006418A9">
            <w:pPr>
              <w:pStyle w:val="TableParagraph"/>
              <w:rPr>
                <w:rFonts w:ascii="Arial" w:hAnsi="Arial" w:cs="Arial"/>
                <w:sz w:val="24"/>
                <w:szCs w:val="24"/>
              </w:rPr>
            </w:pPr>
          </w:p>
        </w:tc>
        <w:tc>
          <w:tcPr>
            <w:tcW w:w="187" w:type="dxa"/>
            <w:shd w:val="clear" w:color="auto" w:fill="E3E3E3"/>
          </w:tcPr>
          <w:p w:rsidRPr="006000B5" w:rsidR="006418A9" w:rsidP="006418A9" w:rsidRDefault="006418A9">
            <w:pPr>
              <w:pStyle w:val="TableParagraph"/>
              <w:rPr>
                <w:rFonts w:ascii="Arial" w:hAnsi="Arial" w:cs="Arial"/>
                <w:sz w:val="24"/>
                <w:szCs w:val="24"/>
              </w:rPr>
            </w:pPr>
          </w:p>
        </w:tc>
      </w:tr>
    </w:tbl>
    <w:p w:rsidRPr="006000B5" w:rsidR="006418A9" w:rsidP="006418A9" w:rsidRDefault="006418A9">
      <w:pPr>
        <w:rPr>
          <w:rFonts w:ascii="Arial" w:hAnsi="Arial" w:cs="Arial"/>
          <w:sz w:val="24"/>
          <w:szCs w:val="24"/>
        </w:rPr>
        <w:sectPr w:rsidRPr="006000B5" w:rsidR="006418A9">
          <w:pgSz w:w="11910" w:h="16840"/>
          <w:pgMar w:top="1060" w:right="880" w:bottom="1060" w:left="880" w:header="0" w:footer="800" w:gutter="0"/>
          <w:cols w:space="720"/>
        </w:sectPr>
      </w:pPr>
    </w:p>
    <w:tbl>
      <w:tblPr>
        <w:tblStyle w:val="TableNormal"/>
        <w:tblW w:w="0" w:type="auto"/>
        <w:tblInd w:w="568" w:type="dxa"/>
        <w:tblBorders>
          <w:top w:val="double" w:color="000000" w:sz="1" w:space="0"/>
          <w:left w:val="double" w:color="000000" w:sz="1" w:space="0"/>
          <w:bottom w:val="double" w:color="000000" w:sz="1" w:space="0"/>
          <w:right w:val="double" w:color="000000" w:sz="1" w:space="0"/>
          <w:insideH w:val="double" w:color="000000" w:sz="1" w:space="0"/>
          <w:insideV w:val="double" w:color="000000" w:sz="1" w:space="0"/>
        </w:tblBorders>
        <w:tblLayout w:type="fixed"/>
        <w:tblLook w:firstRow="1" w:lastRow="1" w:firstColumn="1" w:lastColumn="1" w:noHBand="0" w:noVBand="0" w:val="01E0"/>
      </w:tblPr>
      <w:tblGrid>
        <w:gridCol w:w="2909"/>
        <w:gridCol w:w="869"/>
        <w:gridCol w:w="1195"/>
        <w:gridCol w:w="1162"/>
        <w:gridCol w:w="192"/>
        <w:gridCol w:w="190"/>
        <w:gridCol w:w="190"/>
        <w:gridCol w:w="190"/>
        <w:gridCol w:w="191"/>
        <w:gridCol w:w="190"/>
        <w:gridCol w:w="191"/>
        <w:gridCol w:w="190"/>
        <w:gridCol w:w="190"/>
        <w:gridCol w:w="190"/>
        <w:gridCol w:w="191"/>
        <w:gridCol w:w="190"/>
        <w:gridCol w:w="191"/>
        <w:gridCol w:w="190"/>
        <w:gridCol w:w="188"/>
      </w:tblGrid>
      <w:tr w:rsidRPr="006000B5" w:rsidR="006418A9" w:rsidTr="006418A9">
        <w:trPr>
          <w:trHeight w:val="764"/>
        </w:trPr>
        <w:tc>
          <w:tcPr>
            <w:tcW w:w="2909" w:type="dxa"/>
            <w:shd w:val="clear" w:color="auto" w:fill="ECECEC"/>
          </w:tcPr>
          <w:p w:rsidRPr="006000B5" w:rsidR="006418A9" w:rsidP="006418A9" w:rsidRDefault="006418A9">
            <w:pPr>
              <w:pStyle w:val="TableParagraph"/>
              <w:spacing w:line="237" w:lineRule="exact"/>
              <w:ind w:left="64"/>
              <w:rPr>
                <w:rFonts w:ascii="Arial" w:hAnsi="Arial" w:cs="Arial"/>
                <w:sz w:val="24"/>
                <w:szCs w:val="24"/>
              </w:rPr>
            </w:pPr>
            <w:r w:rsidRPr="006000B5">
              <w:rPr>
                <w:rFonts w:ascii="Arial" w:hAnsi="Arial" w:cs="Arial"/>
                <w:sz w:val="24"/>
                <w:szCs w:val="24"/>
              </w:rPr>
              <w:lastRenderedPageBreak/>
              <w:t>VIII.</w:t>
            </w:r>
            <w:r w:rsidRPr="006000B5">
              <w:rPr>
                <w:rFonts w:ascii="Arial" w:hAnsi="Arial" w:cs="Arial"/>
                <w:spacing w:val="-2"/>
                <w:sz w:val="24"/>
                <w:szCs w:val="24"/>
              </w:rPr>
              <w:t xml:space="preserve"> </w:t>
            </w:r>
            <w:r w:rsidRPr="006000B5">
              <w:rPr>
                <w:rFonts w:ascii="Arial" w:hAnsi="Arial" w:cs="Arial"/>
                <w:sz w:val="24"/>
                <w:szCs w:val="24"/>
              </w:rPr>
              <w:t>MANJINSKI</w:t>
            </w:r>
          </w:p>
          <w:p w:rsidRPr="006000B5" w:rsidR="006418A9" w:rsidP="006418A9" w:rsidRDefault="006418A9">
            <w:pPr>
              <w:pStyle w:val="TableParagraph"/>
              <w:spacing w:before="2"/>
              <w:ind w:left="64" w:right="478"/>
              <w:rPr>
                <w:rFonts w:ascii="Arial" w:hAnsi="Arial" w:cs="Arial"/>
                <w:sz w:val="24"/>
                <w:szCs w:val="24"/>
              </w:rPr>
            </w:pPr>
            <w:r w:rsidRPr="006000B5">
              <w:rPr>
                <w:rFonts w:ascii="Arial" w:hAnsi="Arial" w:cs="Arial"/>
                <w:spacing w:val="-1"/>
                <w:sz w:val="24"/>
                <w:szCs w:val="24"/>
              </w:rPr>
              <w:t>(NEKONTROLIRAJUĆI)</w:t>
            </w:r>
            <w:r w:rsidRPr="006000B5">
              <w:rPr>
                <w:rFonts w:ascii="Arial" w:hAnsi="Arial" w:cs="Arial"/>
                <w:spacing w:val="-52"/>
                <w:sz w:val="24"/>
                <w:szCs w:val="24"/>
              </w:rPr>
              <w:t xml:space="preserve"> </w:t>
            </w:r>
            <w:r w:rsidRPr="006000B5">
              <w:rPr>
                <w:rFonts w:ascii="Arial" w:hAnsi="Arial" w:cs="Arial"/>
                <w:sz w:val="24"/>
                <w:szCs w:val="24"/>
              </w:rPr>
              <w:t>INTERES</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CECEC"/>
          </w:tcPr>
          <w:p w:rsidRPr="006000B5" w:rsidR="006418A9" w:rsidP="006418A9" w:rsidRDefault="006418A9">
            <w:pPr>
              <w:pStyle w:val="TableParagraph"/>
              <w:spacing w:before="7"/>
              <w:rPr>
                <w:rFonts w:ascii="Arial" w:hAnsi="Arial" w:cs="Arial"/>
                <w:sz w:val="24"/>
                <w:szCs w:val="24"/>
              </w:rPr>
            </w:pPr>
          </w:p>
          <w:p w:rsidRPr="006000B5" w:rsidR="006418A9" w:rsidP="006418A9" w:rsidRDefault="006418A9">
            <w:pPr>
              <w:pStyle w:val="TableParagraph"/>
              <w:ind w:right="57"/>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before="7"/>
              <w:rPr>
                <w:rFonts w:ascii="Arial" w:hAnsi="Arial" w:cs="Arial"/>
                <w:sz w:val="24"/>
                <w:szCs w:val="24"/>
              </w:rPr>
            </w:pPr>
          </w:p>
          <w:p w:rsidRPr="006000B5" w:rsidR="006418A9" w:rsidP="006418A9" w:rsidRDefault="006418A9">
            <w:pPr>
              <w:pStyle w:val="TableParagraph"/>
              <w:ind w:right="57"/>
              <w:jc w:val="right"/>
              <w:rPr>
                <w:rFonts w:ascii="Arial" w:hAnsi="Arial" w:cs="Arial"/>
                <w:sz w:val="24"/>
                <w:szCs w:val="24"/>
              </w:rPr>
            </w:pPr>
            <w:r w:rsidRPr="006000B5">
              <w:rPr>
                <w:rFonts w:ascii="Arial" w:hAnsi="Arial" w:cs="Arial"/>
                <w:sz w:val="24"/>
                <w:szCs w:val="24"/>
              </w:rPr>
              <w:t>-</w:t>
            </w:r>
          </w:p>
        </w:tc>
        <w:tc>
          <w:tcPr>
            <w:tcW w:w="192"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1"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1"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1"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1"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90"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c>
          <w:tcPr>
            <w:tcW w:w="188" w:type="dxa"/>
            <w:tcBorders>
              <w:top w:val="single" w:color="000000" w:sz="8" w:space="0"/>
            </w:tcBorders>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255"/>
        </w:trPr>
        <w:tc>
          <w:tcPr>
            <w:tcW w:w="2909" w:type="dxa"/>
            <w:shd w:val="clear" w:color="auto" w:fill="E3E3E3"/>
          </w:tcPr>
          <w:p w:rsidRPr="006000B5" w:rsidR="006418A9" w:rsidP="006418A9" w:rsidRDefault="006418A9">
            <w:pPr>
              <w:pStyle w:val="TableParagraph"/>
              <w:spacing w:line="236" w:lineRule="exact"/>
              <w:ind w:left="64"/>
              <w:rPr>
                <w:rFonts w:ascii="Arial" w:hAnsi="Arial" w:cs="Arial"/>
                <w:sz w:val="24"/>
                <w:szCs w:val="24"/>
              </w:rPr>
            </w:pPr>
            <w:r w:rsidRPr="006000B5">
              <w:rPr>
                <w:rFonts w:ascii="Arial" w:hAnsi="Arial" w:cs="Arial"/>
                <w:sz w:val="24"/>
                <w:szCs w:val="24"/>
              </w:rPr>
              <w:t>B)</w:t>
            </w:r>
            <w:r w:rsidRPr="006000B5">
              <w:rPr>
                <w:rFonts w:ascii="Arial" w:hAnsi="Arial" w:cs="Arial"/>
                <w:spacing w:val="-3"/>
                <w:sz w:val="24"/>
                <w:szCs w:val="24"/>
              </w:rPr>
              <w:t xml:space="preserve"> </w:t>
            </w:r>
            <w:r w:rsidRPr="006000B5">
              <w:rPr>
                <w:rFonts w:ascii="Arial" w:hAnsi="Arial" w:cs="Arial"/>
                <w:sz w:val="24"/>
                <w:szCs w:val="24"/>
              </w:rPr>
              <w:t>REZERVIRANJA</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3E3E3"/>
          </w:tcPr>
          <w:p w:rsidRPr="006000B5" w:rsidR="006418A9" w:rsidP="006418A9" w:rsidRDefault="006418A9">
            <w:pPr>
              <w:pStyle w:val="TableParagraph"/>
              <w:spacing w:line="236" w:lineRule="exact"/>
              <w:ind w:right="57"/>
              <w:jc w:val="right"/>
              <w:rPr>
                <w:rFonts w:ascii="Arial" w:hAnsi="Arial" w:cs="Arial"/>
                <w:sz w:val="24"/>
                <w:szCs w:val="24"/>
              </w:rPr>
            </w:pPr>
            <w:r w:rsidRPr="006000B5">
              <w:rPr>
                <w:rFonts w:ascii="Arial" w:hAnsi="Arial" w:cs="Arial"/>
                <w:sz w:val="24"/>
                <w:szCs w:val="24"/>
              </w:rPr>
              <w:t>-</w:t>
            </w:r>
          </w:p>
        </w:tc>
        <w:tc>
          <w:tcPr>
            <w:tcW w:w="1162" w:type="dxa"/>
            <w:shd w:val="clear" w:color="auto" w:fill="E3E3E3"/>
          </w:tcPr>
          <w:p w:rsidRPr="006000B5" w:rsidR="006418A9" w:rsidP="006418A9" w:rsidRDefault="006418A9">
            <w:pPr>
              <w:pStyle w:val="TableParagraph"/>
              <w:spacing w:line="236" w:lineRule="exact"/>
              <w:ind w:right="57"/>
              <w:jc w:val="right"/>
              <w:rPr>
                <w:rFonts w:ascii="Arial" w:hAnsi="Arial" w:cs="Arial"/>
                <w:sz w:val="24"/>
                <w:szCs w:val="24"/>
              </w:rPr>
            </w:pPr>
            <w:r w:rsidRPr="006000B5">
              <w:rPr>
                <w:rFonts w:ascii="Arial" w:hAnsi="Arial" w:cs="Arial"/>
                <w:sz w:val="24"/>
                <w:szCs w:val="24"/>
              </w:rPr>
              <w:t>-</w:t>
            </w:r>
          </w:p>
        </w:tc>
        <w:tc>
          <w:tcPr>
            <w:tcW w:w="192"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8"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257"/>
        </w:trPr>
        <w:tc>
          <w:tcPr>
            <w:tcW w:w="2909" w:type="dxa"/>
            <w:shd w:val="clear" w:color="auto" w:fill="ECECEC"/>
          </w:tcPr>
          <w:p w:rsidRPr="006000B5" w:rsidR="006418A9" w:rsidP="006418A9" w:rsidRDefault="006418A9">
            <w:pPr>
              <w:pStyle w:val="TableParagraph"/>
              <w:spacing w:line="237" w:lineRule="exact"/>
              <w:ind w:left="64"/>
              <w:rPr>
                <w:rFonts w:ascii="Arial" w:hAnsi="Arial" w:cs="Arial"/>
                <w:sz w:val="24"/>
                <w:szCs w:val="24"/>
              </w:rPr>
            </w:pPr>
            <w:r w:rsidRPr="006000B5">
              <w:rPr>
                <w:rFonts w:ascii="Arial" w:hAnsi="Arial" w:cs="Arial"/>
                <w:sz w:val="24"/>
                <w:szCs w:val="24"/>
              </w:rPr>
              <w:t>C)</w:t>
            </w:r>
            <w:r w:rsidRPr="006000B5">
              <w:rPr>
                <w:rFonts w:ascii="Arial" w:hAnsi="Arial" w:cs="Arial"/>
                <w:spacing w:val="-3"/>
                <w:sz w:val="24"/>
                <w:szCs w:val="24"/>
              </w:rPr>
              <w:t xml:space="preserve"> </w:t>
            </w:r>
            <w:r w:rsidRPr="006000B5">
              <w:rPr>
                <w:rFonts w:ascii="Arial" w:hAnsi="Arial" w:cs="Arial"/>
                <w:sz w:val="24"/>
                <w:szCs w:val="24"/>
              </w:rPr>
              <w:t>DUGOROČNE</w:t>
            </w:r>
            <w:r w:rsidRPr="006000B5">
              <w:rPr>
                <w:rFonts w:ascii="Arial" w:hAnsi="Arial" w:cs="Arial"/>
                <w:spacing w:val="-2"/>
                <w:sz w:val="24"/>
                <w:szCs w:val="24"/>
              </w:rPr>
              <w:t xml:space="preserve"> </w:t>
            </w:r>
            <w:r w:rsidRPr="006000B5">
              <w:rPr>
                <w:rFonts w:ascii="Arial" w:hAnsi="Arial" w:cs="Arial"/>
                <w:sz w:val="24"/>
                <w:szCs w:val="24"/>
              </w:rPr>
              <w:t>OBVEZE</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CECEC"/>
          </w:tcPr>
          <w:p w:rsidRPr="006000B5" w:rsidR="006418A9" w:rsidP="006418A9" w:rsidRDefault="006418A9">
            <w:pPr>
              <w:pStyle w:val="TableParagraph"/>
              <w:spacing w:line="237" w:lineRule="exact"/>
              <w:ind w:right="54"/>
              <w:jc w:val="right"/>
              <w:rPr>
                <w:rFonts w:ascii="Arial" w:hAnsi="Arial" w:cs="Arial"/>
                <w:sz w:val="24"/>
                <w:szCs w:val="24"/>
              </w:rPr>
            </w:pPr>
            <w:r w:rsidRPr="006000B5">
              <w:rPr>
                <w:rFonts w:ascii="Arial" w:hAnsi="Arial" w:cs="Arial"/>
                <w:sz w:val="24"/>
                <w:szCs w:val="24"/>
              </w:rPr>
              <w:t>1.561.309</w:t>
            </w:r>
          </w:p>
        </w:tc>
        <w:tc>
          <w:tcPr>
            <w:tcW w:w="1162" w:type="dxa"/>
            <w:shd w:val="clear" w:color="auto" w:fill="ECECEC"/>
          </w:tcPr>
          <w:p w:rsidRPr="006000B5" w:rsidR="006418A9" w:rsidP="006418A9" w:rsidRDefault="006418A9">
            <w:pPr>
              <w:pStyle w:val="TableParagraph"/>
              <w:spacing w:line="237" w:lineRule="exact"/>
              <w:ind w:right="54"/>
              <w:jc w:val="right"/>
              <w:rPr>
                <w:rFonts w:ascii="Arial" w:hAnsi="Arial" w:cs="Arial"/>
                <w:sz w:val="24"/>
                <w:szCs w:val="24"/>
              </w:rPr>
            </w:pPr>
            <w:r w:rsidRPr="006000B5">
              <w:rPr>
                <w:rFonts w:ascii="Arial" w:hAnsi="Arial" w:cs="Arial"/>
                <w:sz w:val="24"/>
                <w:szCs w:val="24"/>
              </w:rPr>
              <w:t>1.561.309</w:t>
            </w:r>
          </w:p>
        </w:tc>
        <w:tc>
          <w:tcPr>
            <w:tcW w:w="192"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8"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510"/>
        </w:trPr>
        <w:tc>
          <w:tcPr>
            <w:tcW w:w="2909" w:type="dxa"/>
            <w:shd w:val="clear" w:color="auto" w:fill="E3E3E3"/>
          </w:tcPr>
          <w:p w:rsidRPr="006000B5" w:rsidR="006418A9" w:rsidP="006418A9" w:rsidRDefault="006418A9">
            <w:pPr>
              <w:pStyle w:val="TableParagraph"/>
              <w:spacing w:line="236" w:lineRule="exact"/>
              <w:ind w:left="64"/>
              <w:rPr>
                <w:rFonts w:ascii="Arial" w:hAnsi="Arial" w:cs="Arial"/>
                <w:sz w:val="24"/>
                <w:szCs w:val="24"/>
              </w:rPr>
            </w:pPr>
            <w:r w:rsidRPr="006000B5">
              <w:rPr>
                <w:rFonts w:ascii="Arial" w:hAnsi="Arial" w:cs="Arial"/>
                <w:sz w:val="24"/>
                <w:szCs w:val="24"/>
              </w:rPr>
              <w:t>D)</w:t>
            </w:r>
            <w:r w:rsidRPr="006000B5">
              <w:rPr>
                <w:rFonts w:ascii="Arial" w:hAnsi="Arial" w:cs="Arial"/>
                <w:spacing w:val="-4"/>
                <w:sz w:val="24"/>
                <w:szCs w:val="24"/>
              </w:rPr>
              <w:t xml:space="preserve"> </w:t>
            </w:r>
            <w:r w:rsidRPr="006000B5">
              <w:rPr>
                <w:rFonts w:ascii="Arial" w:hAnsi="Arial" w:cs="Arial"/>
                <w:sz w:val="24"/>
                <w:szCs w:val="24"/>
              </w:rPr>
              <w:t>KRATKOROČNE</w:t>
            </w:r>
          </w:p>
          <w:p w:rsidRPr="006000B5" w:rsidR="006418A9" w:rsidP="006418A9" w:rsidRDefault="006418A9">
            <w:pPr>
              <w:pStyle w:val="TableParagraph"/>
              <w:spacing w:line="252" w:lineRule="exact"/>
              <w:ind w:left="64"/>
              <w:rPr>
                <w:rFonts w:ascii="Arial" w:hAnsi="Arial" w:cs="Arial"/>
                <w:sz w:val="24"/>
                <w:szCs w:val="24"/>
              </w:rPr>
            </w:pPr>
            <w:r w:rsidRPr="006000B5">
              <w:rPr>
                <w:rFonts w:ascii="Arial" w:hAnsi="Arial" w:cs="Arial"/>
                <w:sz w:val="24"/>
                <w:szCs w:val="24"/>
              </w:rPr>
              <w:t>OBVEZE</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3E3E3"/>
          </w:tcPr>
          <w:p w:rsidRPr="006000B5" w:rsidR="006418A9" w:rsidP="006418A9" w:rsidRDefault="006418A9">
            <w:pPr>
              <w:pStyle w:val="TableParagraph"/>
              <w:spacing w:before="111"/>
              <w:ind w:right="54"/>
              <w:jc w:val="right"/>
              <w:rPr>
                <w:rFonts w:ascii="Arial" w:hAnsi="Arial" w:cs="Arial"/>
                <w:sz w:val="24"/>
                <w:szCs w:val="24"/>
              </w:rPr>
            </w:pPr>
            <w:r w:rsidRPr="006000B5">
              <w:rPr>
                <w:rFonts w:ascii="Arial" w:hAnsi="Arial" w:cs="Arial"/>
                <w:sz w:val="24"/>
                <w:szCs w:val="24"/>
              </w:rPr>
              <w:t>1.822.364</w:t>
            </w:r>
          </w:p>
        </w:tc>
        <w:tc>
          <w:tcPr>
            <w:tcW w:w="1162" w:type="dxa"/>
            <w:shd w:val="clear" w:color="auto" w:fill="E3E3E3"/>
          </w:tcPr>
          <w:p w:rsidRPr="006000B5" w:rsidR="006418A9" w:rsidP="006418A9" w:rsidRDefault="006418A9">
            <w:pPr>
              <w:pStyle w:val="TableParagraph"/>
              <w:spacing w:before="111"/>
              <w:ind w:right="54"/>
              <w:jc w:val="right"/>
              <w:rPr>
                <w:rFonts w:ascii="Arial" w:hAnsi="Arial" w:cs="Arial"/>
                <w:sz w:val="24"/>
                <w:szCs w:val="24"/>
              </w:rPr>
            </w:pPr>
            <w:r w:rsidRPr="006000B5">
              <w:rPr>
                <w:rFonts w:ascii="Arial" w:hAnsi="Arial" w:cs="Arial"/>
                <w:sz w:val="24"/>
                <w:szCs w:val="24"/>
              </w:rPr>
              <w:t>1.822.364</w:t>
            </w:r>
          </w:p>
        </w:tc>
        <w:tc>
          <w:tcPr>
            <w:tcW w:w="192"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8"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761"/>
        </w:trPr>
        <w:tc>
          <w:tcPr>
            <w:tcW w:w="2909" w:type="dxa"/>
            <w:shd w:val="clear" w:color="auto" w:fill="ECECEC"/>
          </w:tcPr>
          <w:p w:rsidRPr="006000B5" w:rsidR="006418A9" w:rsidP="006418A9" w:rsidRDefault="006418A9">
            <w:pPr>
              <w:pStyle w:val="TableParagraph"/>
              <w:spacing w:line="236" w:lineRule="exact"/>
              <w:ind w:left="64"/>
              <w:rPr>
                <w:rFonts w:ascii="Arial" w:hAnsi="Arial" w:cs="Arial"/>
                <w:sz w:val="24"/>
                <w:szCs w:val="24"/>
              </w:rPr>
            </w:pPr>
            <w:r w:rsidRPr="006000B5">
              <w:rPr>
                <w:rFonts w:ascii="Arial" w:hAnsi="Arial" w:cs="Arial"/>
                <w:sz w:val="24"/>
                <w:szCs w:val="24"/>
              </w:rPr>
              <w:t>E)</w:t>
            </w:r>
            <w:r w:rsidRPr="006000B5">
              <w:rPr>
                <w:rFonts w:ascii="Arial" w:hAnsi="Arial" w:cs="Arial"/>
                <w:spacing w:val="-1"/>
                <w:sz w:val="24"/>
                <w:szCs w:val="24"/>
              </w:rPr>
              <w:t xml:space="preserve"> </w:t>
            </w:r>
            <w:r w:rsidRPr="006000B5">
              <w:rPr>
                <w:rFonts w:ascii="Arial" w:hAnsi="Arial" w:cs="Arial"/>
                <w:sz w:val="24"/>
                <w:szCs w:val="24"/>
              </w:rPr>
              <w:t>ODGOĐENO</w:t>
            </w:r>
            <w:r w:rsidRPr="006000B5">
              <w:rPr>
                <w:rFonts w:ascii="Arial" w:hAnsi="Arial" w:cs="Arial"/>
                <w:spacing w:val="-2"/>
                <w:sz w:val="24"/>
                <w:szCs w:val="24"/>
              </w:rPr>
              <w:t xml:space="preserve"> </w:t>
            </w:r>
            <w:r w:rsidRPr="006000B5">
              <w:rPr>
                <w:rFonts w:ascii="Arial" w:hAnsi="Arial" w:cs="Arial"/>
                <w:sz w:val="24"/>
                <w:szCs w:val="24"/>
              </w:rPr>
              <w:t>PLAĆANJE</w:t>
            </w:r>
          </w:p>
          <w:p w:rsidRPr="006000B5" w:rsidR="006418A9" w:rsidP="006418A9" w:rsidRDefault="006418A9">
            <w:pPr>
              <w:pStyle w:val="TableParagraph"/>
              <w:spacing w:line="254" w:lineRule="exact"/>
              <w:ind w:left="64" w:right="248"/>
              <w:rPr>
                <w:rFonts w:ascii="Arial" w:hAnsi="Arial" w:cs="Arial"/>
                <w:sz w:val="24"/>
                <w:szCs w:val="24"/>
              </w:rPr>
            </w:pPr>
            <w:r w:rsidRPr="006000B5">
              <w:rPr>
                <w:rFonts w:ascii="Arial" w:hAnsi="Arial" w:cs="Arial"/>
                <w:sz w:val="24"/>
                <w:szCs w:val="24"/>
              </w:rPr>
              <w:t>TROŠKOVA I PRIHOD</w:t>
            </w:r>
            <w:r w:rsidRPr="006000B5">
              <w:rPr>
                <w:rFonts w:ascii="Arial" w:hAnsi="Arial" w:cs="Arial"/>
                <w:spacing w:val="1"/>
                <w:sz w:val="24"/>
                <w:szCs w:val="24"/>
              </w:rPr>
              <w:t xml:space="preserve"> </w:t>
            </w:r>
            <w:r w:rsidRPr="006000B5">
              <w:rPr>
                <w:rFonts w:ascii="Arial" w:hAnsi="Arial" w:cs="Arial"/>
                <w:sz w:val="24"/>
                <w:szCs w:val="24"/>
              </w:rPr>
              <w:t>BUDUĆEGA</w:t>
            </w:r>
            <w:r w:rsidRPr="006000B5">
              <w:rPr>
                <w:rFonts w:ascii="Arial" w:hAnsi="Arial" w:cs="Arial"/>
                <w:spacing w:val="-14"/>
                <w:sz w:val="24"/>
                <w:szCs w:val="24"/>
              </w:rPr>
              <w:t xml:space="preserve"> </w:t>
            </w:r>
            <w:r w:rsidRPr="006000B5">
              <w:rPr>
                <w:rFonts w:ascii="Arial" w:hAnsi="Arial" w:cs="Arial"/>
                <w:sz w:val="24"/>
                <w:szCs w:val="24"/>
              </w:rPr>
              <w:t>RAZDOBLJA</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CECEC"/>
          </w:tcPr>
          <w:p w:rsidRPr="006000B5" w:rsidR="006418A9" w:rsidP="006418A9" w:rsidRDefault="006418A9">
            <w:pPr>
              <w:pStyle w:val="TableParagraph"/>
              <w:spacing w:before="4"/>
              <w:rPr>
                <w:rFonts w:ascii="Arial" w:hAnsi="Arial" w:cs="Arial"/>
                <w:sz w:val="24"/>
                <w:szCs w:val="24"/>
              </w:rPr>
            </w:pPr>
          </w:p>
          <w:p w:rsidRPr="006000B5" w:rsidR="006418A9" w:rsidP="006418A9" w:rsidRDefault="006418A9">
            <w:pPr>
              <w:pStyle w:val="TableParagraph"/>
              <w:ind w:right="57"/>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before="4"/>
              <w:rPr>
                <w:rFonts w:ascii="Arial" w:hAnsi="Arial" w:cs="Arial"/>
                <w:sz w:val="24"/>
                <w:szCs w:val="24"/>
              </w:rPr>
            </w:pPr>
          </w:p>
          <w:p w:rsidRPr="006000B5" w:rsidR="006418A9" w:rsidP="006418A9" w:rsidRDefault="006418A9">
            <w:pPr>
              <w:pStyle w:val="TableParagraph"/>
              <w:ind w:right="57"/>
              <w:jc w:val="right"/>
              <w:rPr>
                <w:rFonts w:ascii="Arial" w:hAnsi="Arial" w:cs="Arial"/>
                <w:sz w:val="24"/>
                <w:szCs w:val="24"/>
              </w:rPr>
            </w:pPr>
            <w:r w:rsidRPr="006000B5">
              <w:rPr>
                <w:rFonts w:ascii="Arial" w:hAnsi="Arial" w:cs="Arial"/>
                <w:sz w:val="24"/>
                <w:szCs w:val="24"/>
              </w:rPr>
              <w:t>-</w:t>
            </w:r>
          </w:p>
        </w:tc>
        <w:tc>
          <w:tcPr>
            <w:tcW w:w="192"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8" w:type="dxa"/>
            <w:shd w:val="clear" w:color="auto" w:fill="ECECEC"/>
          </w:tcPr>
          <w:p w:rsidRPr="006000B5" w:rsidR="006418A9" w:rsidP="006418A9" w:rsidRDefault="006418A9">
            <w:pPr>
              <w:pStyle w:val="TableParagraph"/>
              <w:rPr>
                <w:rFonts w:ascii="Arial" w:hAnsi="Arial" w:cs="Arial"/>
                <w:sz w:val="24"/>
                <w:szCs w:val="24"/>
              </w:rPr>
            </w:pPr>
          </w:p>
        </w:tc>
      </w:tr>
      <w:tr w:rsidRPr="006000B5" w:rsidR="006418A9" w:rsidTr="006418A9">
        <w:trPr>
          <w:trHeight w:val="258"/>
        </w:trPr>
        <w:tc>
          <w:tcPr>
            <w:tcW w:w="2909" w:type="dxa"/>
            <w:shd w:val="clear" w:color="auto" w:fill="E3E3E3"/>
          </w:tcPr>
          <w:p w:rsidRPr="006000B5" w:rsidR="006418A9" w:rsidP="006418A9" w:rsidRDefault="006418A9">
            <w:pPr>
              <w:pStyle w:val="TableParagraph"/>
              <w:spacing w:line="237" w:lineRule="exact"/>
              <w:ind w:left="64"/>
              <w:rPr>
                <w:rFonts w:ascii="Arial" w:hAnsi="Arial" w:cs="Arial"/>
                <w:sz w:val="24"/>
                <w:szCs w:val="24"/>
              </w:rPr>
            </w:pPr>
            <w:r w:rsidRPr="006000B5">
              <w:rPr>
                <w:rFonts w:ascii="Arial" w:hAnsi="Arial" w:cs="Arial"/>
                <w:sz w:val="24"/>
                <w:szCs w:val="24"/>
              </w:rPr>
              <w:t>F)</w:t>
            </w:r>
            <w:r w:rsidRPr="006000B5">
              <w:rPr>
                <w:rFonts w:ascii="Arial" w:hAnsi="Arial" w:cs="Arial"/>
                <w:spacing w:val="-1"/>
                <w:sz w:val="24"/>
                <w:szCs w:val="24"/>
              </w:rPr>
              <w:t xml:space="preserve"> </w:t>
            </w:r>
            <w:r w:rsidRPr="006000B5">
              <w:rPr>
                <w:rFonts w:ascii="Arial" w:hAnsi="Arial" w:cs="Arial"/>
                <w:sz w:val="24"/>
                <w:szCs w:val="24"/>
              </w:rPr>
              <w:t>UKUPNO</w:t>
            </w:r>
            <w:r w:rsidRPr="006000B5">
              <w:rPr>
                <w:rFonts w:ascii="Arial" w:hAnsi="Arial" w:cs="Arial"/>
                <w:spacing w:val="-2"/>
                <w:sz w:val="24"/>
                <w:szCs w:val="24"/>
              </w:rPr>
              <w:t xml:space="preserve"> </w:t>
            </w:r>
            <w:r w:rsidRPr="006000B5">
              <w:rPr>
                <w:rFonts w:ascii="Arial" w:hAnsi="Arial" w:cs="Arial"/>
                <w:sz w:val="24"/>
                <w:szCs w:val="24"/>
              </w:rPr>
              <w:t>–</w:t>
            </w:r>
            <w:r w:rsidRPr="006000B5">
              <w:rPr>
                <w:rFonts w:ascii="Arial" w:hAnsi="Arial" w:cs="Arial"/>
                <w:spacing w:val="-1"/>
                <w:sz w:val="24"/>
                <w:szCs w:val="24"/>
              </w:rPr>
              <w:t xml:space="preserve"> </w:t>
            </w:r>
            <w:r w:rsidRPr="006000B5">
              <w:rPr>
                <w:rFonts w:ascii="Arial" w:hAnsi="Arial" w:cs="Arial"/>
                <w:sz w:val="24"/>
                <w:szCs w:val="24"/>
              </w:rPr>
              <w:t>PASIVA</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3E3E3"/>
          </w:tcPr>
          <w:p w:rsidRPr="006000B5" w:rsidR="006418A9" w:rsidP="006418A9" w:rsidRDefault="006418A9">
            <w:pPr>
              <w:pStyle w:val="TableParagraph"/>
              <w:spacing w:line="237" w:lineRule="exact"/>
              <w:ind w:right="54"/>
              <w:jc w:val="right"/>
              <w:rPr>
                <w:rFonts w:ascii="Arial" w:hAnsi="Arial" w:cs="Arial"/>
                <w:sz w:val="24"/>
                <w:szCs w:val="24"/>
              </w:rPr>
            </w:pPr>
            <w:r w:rsidRPr="006000B5">
              <w:rPr>
                <w:rFonts w:ascii="Arial" w:hAnsi="Arial" w:cs="Arial"/>
                <w:sz w:val="24"/>
                <w:szCs w:val="24"/>
              </w:rPr>
              <w:t>2.848.992</w:t>
            </w:r>
          </w:p>
        </w:tc>
        <w:tc>
          <w:tcPr>
            <w:tcW w:w="1162" w:type="dxa"/>
            <w:shd w:val="clear" w:color="auto" w:fill="E3E3E3"/>
          </w:tcPr>
          <w:p w:rsidRPr="006000B5" w:rsidR="006418A9" w:rsidP="006418A9" w:rsidRDefault="006418A9">
            <w:pPr>
              <w:pStyle w:val="TableParagraph"/>
              <w:spacing w:line="237" w:lineRule="exact"/>
              <w:ind w:right="54"/>
              <w:jc w:val="right"/>
              <w:rPr>
                <w:rFonts w:ascii="Arial" w:hAnsi="Arial" w:cs="Arial"/>
                <w:sz w:val="24"/>
                <w:szCs w:val="24"/>
              </w:rPr>
            </w:pPr>
            <w:r w:rsidRPr="006000B5">
              <w:rPr>
                <w:rFonts w:ascii="Arial" w:hAnsi="Arial" w:cs="Arial"/>
                <w:sz w:val="24"/>
                <w:szCs w:val="24"/>
              </w:rPr>
              <w:t>2.848.992</w:t>
            </w:r>
          </w:p>
        </w:tc>
        <w:tc>
          <w:tcPr>
            <w:tcW w:w="192"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91" w:type="dxa"/>
            <w:shd w:val="clear" w:color="auto" w:fill="E3E3E3"/>
          </w:tcPr>
          <w:p w:rsidRPr="006000B5" w:rsidR="006418A9" w:rsidP="006418A9" w:rsidRDefault="006418A9">
            <w:pPr>
              <w:pStyle w:val="TableParagraph"/>
              <w:rPr>
                <w:rFonts w:ascii="Arial" w:hAnsi="Arial" w:cs="Arial"/>
                <w:sz w:val="24"/>
                <w:szCs w:val="24"/>
              </w:rPr>
            </w:pPr>
          </w:p>
        </w:tc>
        <w:tc>
          <w:tcPr>
            <w:tcW w:w="190" w:type="dxa"/>
            <w:shd w:val="clear" w:color="auto" w:fill="E3E3E3"/>
          </w:tcPr>
          <w:p w:rsidRPr="006000B5" w:rsidR="006418A9" w:rsidP="006418A9" w:rsidRDefault="006418A9">
            <w:pPr>
              <w:pStyle w:val="TableParagraph"/>
              <w:rPr>
                <w:rFonts w:ascii="Arial" w:hAnsi="Arial" w:cs="Arial"/>
                <w:sz w:val="24"/>
                <w:szCs w:val="24"/>
              </w:rPr>
            </w:pPr>
          </w:p>
        </w:tc>
        <w:tc>
          <w:tcPr>
            <w:tcW w:w="188" w:type="dxa"/>
            <w:shd w:val="clear" w:color="auto" w:fill="E3E3E3"/>
          </w:tcPr>
          <w:p w:rsidRPr="006000B5" w:rsidR="006418A9" w:rsidP="006418A9" w:rsidRDefault="006418A9">
            <w:pPr>
              <w:pStyle w:val="TableParagraph"/>
              <w:rPr>
                <w:rFonts w:ascii="Arial" w:hAnsi="Arial" w:cs="Arial"/>
                <w:sz w:val="24"/>
                <w:szCs w:val="24"/>
              </w:rPr>
            </w:pPr>
          </w:p>
        </w:tc>
      </w:tr>
      <w:tr w:rsidRPr="006000B5" w:rsidR="006418A9" w:rsidTr="006418A9">
        <w:trPr>
          <w:trHeight w:val="498"/>
        </w:trPr>
        <w:tc>
          <w:tcPr>
            <w:tcW w:w="2909" w:type="dxa"/>
            <w:shd w:val="clear" w:color="auto" w:fill="ECECEC"/>
          </w:tcPr>
          <w:p w:rsidRPr="006000B5" w:rsidR="006418A9" w:rsidP="006418A9" w:rsidRDefault="006418A9">
            <w:pPr>
              <w:pStyle w:val="TableParagraph"/>
              <w:spacing w:line="236" w:lineRule="exact"/>
              <w:ind w:left="64"/>
              <w:rPr>
                <w:rFonts w:ascii="Arial" w:hAnsi="Arial" w:cs="Arial"/>
                <w:sz w:val="24"/>
                <w:szCs w:val="24"/>
              </w:rPr>
            </w:pPr>
            <w:r w:rsidRPr="006000B5">
              <w:rPr>
                <w:rFonts w:ascii="Arial" w:hAnsi="Arial" w:cs="Arial"/>
                <w:sz w:val="24"/>
                <w:szCs w:val="24"/>
              </w:rPr>
              <w:t>G)</w:t>
            </w:r>
            <w:r w:rsidRPr="006000B5">
              <w:rPr>
                <w:rFonts w:ascii="Arial" w:hAnsi="Arial" w:cs="Arial"/>
                <w:spacing w:val="-4"/>
                <w:sz w:val="24"/>
                <w:szCs w:val="24"/>
              </w:rPr>
              <w:t xml:space="preserve"> </w:t>
            </w:r>
            <w:r w:rsidRPr="006000B5">
              <w:rPr>
                <w:rFonts w:ascii="Arial" w:hAnsi="Arial" w:cs="Arial"/>
                <w:sz w:val="24"/>
                <w:szCs w:val="24"/>
              </w:rPr>
              <w:t>IZVANBILANČNI</w:t>
            </w:r>
          </w:p>
          <w:p w:rsidRPr="006000B5" w:rsidR="006418A9" w:rsidP="006418A9" w:rsidRDefault="006418A9">
            <w:pPr>
              <w:pStyle w:val="TableParagraph"/>
              <w:spacing w:line="242" w:lineRule="exact"/>
              <w:ind w:left="64"/>
              <w:rPr>
                <w:rFonts w:ascii="Arial" w:hAnsi="Arial" w:cs="Arial"/>
                <w:sz w:val="24"/>
                <w:szCs w:val="24"/>
              </w:rPr>
            </w:pPr>
            <w:r w:rsidRPr="006000B5">
              <w:rPr>
                <w:rFonts w:ascii="Arial" w:hAnsi="Arial" w:cs="Arial"/>
                <w:sz w:val="24"/>
                <w:szCs w:val="24"/>
              </w:rPr>
              <w:t>ZAPISI</w:t>
            </w:r>
          </w:p>
        </w:tc>
        <w:tc>
          <w:tcPr>
            <w:tcW w:w="869" w:type="dxa"/>
            <w:shd w:val="clear" w:color="auto" w:fill="DEDEDE"/>
          </w:tcPr>
          <w:p w:rsidRPr="006000B5" w:rsidR="006418A9" w:rsidP="006418A9" w:rsidRDefault="006418A9">
            <w:pPr>
              <w:pStyle w:val="TableParagraph"/>
              <w:rPr>
                <w:rFonts w:ascii="Arial" w:hAnsi="Arial" w:cs="Arial"/>
                <w:sz w:val="24"/>
                <w:szCs w:val="24"/>
              </w:rPr>
            </w:pPr>
          </w:p>
        </w:tc>
        <w:tc>
          <w:tcPr>
            <w:tcW w:w="1195" w:type="dxa"/>
            <w:shd w:val="clear" w:color="auto" w:fill="ECECEC"/>
          </w:tcPr>
          <w:p w:rsidRPr="006000B5" w:rsidR="006418A9" w:rsidP="006418A9" w:rsidRDefault="006418A9">
            <w:pPr>
              <w:pStyle w:val="TableParagraph"/>
              <w:spacing w:before="111"/>
              <w:ind w:right="57"/>
              <w:jc w:val="right"/>
              <w:rPr>
                <w:rFonts w:ascii="Arial" w:hAnsi="Arial" w:cs="Arial"/>
                <w:sz w:val="24"/>
                <w:szCs w:val="24"/>
              </w:rPr>
            </w:pPr>
            <w:r w:rsidRPr="006000B5">
              <w:rPr>
                <w:rFonts w:ascii="Arial" w:hAnsi="Arial" w:cs="Arial"/>
                <w:sz w:val="24"/>
                <w:szCs w:val="24"/>
              </w:rPr>
              <w:t>-</w:t>
            </w:r>
          </w:p>
        </w:tc>
        <w:tc>
          <w:tcPr>
            <w:tcW w:w="1162" w:type="dxa"/>
            <w:shd w:val="clear" w:color="auto" w:fill="ECECEC"/>
          </w:tcPr>
          <w:p w:rsidRPr="006000B5" w:rsidR="006418A9" w:rsidP="006418A9" w:rsidRDefault="006418A9">
            <w:pPr>
              <w:pStyle w:val="TableParagraph"/>
              <w:spacing w:before="111"/>
              <w:ind w:right="57"/>
              <w:jc w:val="right"/>
              <w:rPr>
                <w:rFonts w:ascii="Arial" w:hAnsi="Arial" w:cs="Arial"/>
                <w:sz w:val="24"/>
                <w:szCs w:val="24"/>
              </w:rPr>
            </w:pPr>
            <w:r w:rsidRPr="006000B5">
              <w:rPr>
                <w:rFonts w:ascii="Arial" w:hAnsi="Arial" w:cs="Arial"/>
                <w:sz w:val="24"/>
                <w:szCs w:val="24"/>
              </w:rPr>
              <w:t>-</w:t>
            </w:r>
          </w:p>
        </w:tc>
        <w:tc>
          <w:tcPr>
            <w:tcW w:w="192"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91" w:type="dxa"/>
            <w:shd w:val="clear" w:color="auto" w:fill="ECECEC"/>
          </w:tcPr>
          <w:p w:rsidRPr="006000B5" w:rsidR="006418A9" w:rsidP="006418A9" w:rsidRDefault="006418A9">
            <w:pPr>
              <w:pStyle w:val="TableParagraph"/>
              <w:rPr>
                <w:rFonts w:ascii="Arial" w:hAnsi="Arial" w:cs="Arial"/>
                <w:sz w:val="24"/>
                <w:szCs w:val="24"/>
              </w:rPr>
            </w:pPr>
          </w:p>
        </w:tc>
        <w:tc>
          <w:tcPr>
            <w:tcW w:w="190" w:type="dxa"/>
            <w:shd w:val="clear" w:color="auto" w:fill="ECECEC"/>
          </w:tcPr>
          <w:p w:rsidRPr="006000B5" w:rsidR="006418A9" w:rsidP="006418A9" w:rsidRDefault="006418A9">
            <w:pPr>
              <w:pStyle w:val="TableParagraph"/>
              <w:rPr>
                <w:rFonts w:ascii="Arial" w:hAnsi="Arial" w:cs="Arial"/>
                <w:sz w:val="24"/>
                <w:szCs w:val="24"/>
              </w:rPr>
            </w:pPr>
          </w:p>
        </w:tc>
        <w:tc>
          <w:tcPr>
            <w:tcW w:w="188" w:type="dxa"/>
            <w:shd w:val="clear" w:color="auto" w:fill="ECECEC"/>
          </w:tcPr>
          <w:p w:rsidRPr="006000B5" w:rsidR="006418A9" w:rsidP="006418A9" w:rsidRDefault="006418A9">
            <w:pPr>
              <w:pStyle w:val="TableParagraph"/>
              <w:rPr>
                <w:rFonts w:ascii="Arial" w:hAnsi="Arial" w:cs="Arial"/>
                <w:sz w:val="24"/>
                <w:szCs w:val="24"/>
              </w:rPr>
            </w:pPr>
          </w:p>
        </w:tc>
      </w:tr>
    </w:tbl>
    <w:p w:rsidRPr="006000B5" w:rsidR="006418A9" w:rsidP="006418A9" w:rsidRDefault="006418A9">
      <w:pPr>
        <w:pStyle w:val="Tijeloteksta"/>
        <w:spacing w:before="2"/>
        <w:rPr>
          <w:rFonts w:cs="Arial"/>
          <w:szCs w:val="24"/>
        </w:rPr>
      </w:pPr>
    </w:p>
    <w:p w:rsidRPr="006000B5" w:rsidR="006418A9" w:rsidP="006418A9" w:rsidRDefault="006418A9">
      <w:pPr>
        <w:pStyle w:val="Naslov1"/>
        <w:keepNext w:val="false"/>
        <w:widowControl w:val="false"/>
        <w:numPr>
          <w:ilvl w:val="0"/>
          <w:numId w:val="27"/>
        </w:numPr>
        <w:tabs>
          <w:tab w:val="left" w:pos="760"/>
        </w:tabs>
        <w:overflowPunct/>
        <w:adjustRightInd/>
        <w:spacing w:before="92"/>
        <w:ind w:hanging="222"/>
        <w:textAlignment w:val="auto"/>
        <w:rPr>
          <w:rFonts w:ascii="Arial" w:hAnsi="Arial" w:cs="Arial"/>
          <w:b w:val="false"/>
          <w:szCs w:val="24"/>
        </w:rPr>
      </w:pPr>
      <w:r w:rsidRPr="006000B5">
        <w:rPr>
          <w:rFonts w:ascii="Arial" w:hAnsi="Arial" w:cs="Arial"/>
          <w:b w:val="false"/>
          <w:szCs w:val="24"/>
        </w:rPr>
        <w:t>Parnični</w:t>
      </w:r>
      <w:r w:rsidRPr="006000B5">
        <w:rPr>
          <w:rFonts w:ascii="Arial" w:hAnsi="Arial" w:cs="Arial"/>
          <w:b w:val="false"/>
          <w:spacing w:val="-5"/>
          <w:szCs w:val="24"/>
        </w:rPr>
        <w:t xml:space="preserve"> </w:t>
      </w:r>
      <w:r w:rsidRPr="006000B5">
        <w:rPr>
          <w:rFonts w:ascii="Arial" w:hAnsi="Arial" w:cs="Arial"/>
          <w:b w:val="false"/>
          <w:szCs w:val="24"/>
        </w:rPr>
        <w:t>i</w:t>
      </w:r>
      <w:r w:rsidRPr="006000B5">
        <w:rPr>
          <w:rFonts w:ascii="Arial" w:hAnsi="Arial" w:cs="Arial"/>
          <w:b w:val="false"/>
          <w:spacing w:val="-2"/>
          <w:szCs w:val="24"/>
        </w:rPr>
        <w:t xml:space="preserve"> </w:t>
      </w:r>
      <w:r w:rsidRPr="006000B5">
        <w:rPr>
          <w:rFonts w:ascii="Arial" w:hAnsi="Arial" w:cs="Arial"/>
          <w:b w:val="false"/>
          <w:szCs w:val="24"/>
        </w:rPr>
        <w:t>drugi</w:t>
      </w:r>
      <w:r w:rsidRPr="006000B5">
        <w:rPr>
          <w:rFonts w:ascii="Arial" w:hAnsi="Arial" w:cs="Arial"/>
          <w:b w:val="false"/>
          <w:spacing w:val="-2"/>
          <w:szCs w:val="24"/>
        </w:rPr>
        <w:t xml:space="preserve"> </w:t>
      </w:r>
      <w:r w:rsidRPr="006000B5">
        <w:rPr>
          <w:rFonts w:ascii="Arial" w:hAnsi="Arial" w:cs="Arial"/>
          <w:b w:val="false"/>
          <w:szCs w:val="24"/>
        </w:rPr>
        <w:t>sudski</w:t>
      </w:r>
      <w:r w:rsidRPr="006000B5">
        <w:rPr>
          <w:rFonts w:ascii="Arial" w:hAnsi="Arial" w:cs="Arial"/>
          <w:b w:val="false"/>
          <w:spacing w:val="-4"/>
          <w:szCs w:val="24"/>
        </w:rPr>
        <w:t xml:space="preserve"> </w:t>
      </w:r>
      <w:r w:rsidRPr="006000B5">
        <w:rPr>
          <w:rFonts w:ascii="Arial" w:hAnsi="Arial" w:cs="Arial"/>
          <w:b w:val="false"/>
          <w:szCs w:val="24"/>
        </w:rPr>
        <w:t>i/ili</w:t>
      </w:r>
      <w:r w:rsidRPr="006000B5">
        <w:rPr>
          <w:rFonts w:ascii="Arial" w:hAnsi="Arial" w:cs="Arial"/>
          <w:b w:val="false"/>
          <w:spacing w:val="-2"/>
          <w:szCs w:val="24"/>
        </w:rPr>
        <w:t xml:space="preserve"> </w:t>
      </w:r>
      <w:r w:rsidRPr="006000B5">
        <w:rPr>
          <w:rFonts w:ascii="Arial" w:hAnsi="Arial" w:cs="Arial"/>
          <w:b w:val="false"/>
          <w:szCs w:val="24"/>
        </w:rPr>
        <w:t>upravni</w:t>
      </w:r>
      <w:r w:rsidRPr="006000B5">
        <w:rPr>
          <w:rFonts w:ascii="Arial" w:hAnsi="Arial" w:cs="Arial"/>
          <w:b w:val="false"/>
          <w:spacing w:val="-2"/>
          <w:szCs w:val="24"/>
        </w:rPr>
        <w:t xml:space="preserve"> </w:t>
      </w:r>
      <w:r w:rsidRPr="006000B5">
        <w:rPr>
          <w:rFonts w:ascii="Arial" w:hAnsi="Arial" w:cs="Arial"/>
          <w:b w:val="false"/>
          <w:szCs w:val="24"/>
        </w:rPr>
        <w:t>postupci</w:t>
      </w:r>
    </w:p>
    <w:p w:rsidRPr="006000B5" w:rsidR="006418A9" w:rsidP="006418A9" w:rsidRDefault="006418A9">
      <w:pPr>
        <w:pStyle w:val="Tijeloteksta"/>
        <w:rPr>
          <w:rFonts w:cs="Arial"/>
          <w:szCs w:val="24"/>
        </w:rPr>
      </w:pPr>
    </w:p>
    <w:p w:rsidRPr="006000B5" w:rsidR="006418A9" w:rsidP="006418A9" w:rsidRDefault="006418A9">
      <w:pPr>
        <w:pStyle w:val="Tijeloteksta"/>
        <w:spacing w:line="264" w:lineRule="auto"/>
        <w:ind w:left="538" w:firstLine="707"/>
        <w:rPr>
          <w:rFonts w:cs="Arial"/>
          <w:szCs w:val="24"/>
        </w:rPr>
      </w:pPr>
      <w:r w:rsidRPr="006000B5">
        <w:rPr>
          <w:rFonts w:cs="Arial"/>
          <w:szCs w:val="24"/>
        </w:rPr>
        <w:t>Uvidom</w:t>
      </w:r>
      <w:r w:rsidRPr="006000B5">
        <w:rPr>
          <w:rFonts w:cs="Arial"/>
          <w:spacing w:val="-7"/>
          <w:szCs w:val="24"/>
        </w:rPr>
        <w:t xml:space="preserve"> </w:t>
      </w:r>
      <w:r w:rsidRPr="006000B5">
        <w:rPr>
          <w:rFonts w:cs="Arial"/>
          <w:szCs w:val="24"/>
        </w:rPr>
        <w:t>u</w:t>
      </w:r>
      <w:r w:rsidRPr="006000B5">
        <w:rPr>
          <w:rFonts w:cs="Arial"/>
          <w:spacing w:val="-3"/>
          <w:szCs w:val="24"/>
        </w:rPr>
        <w:t xml:space="preserve"> </w:t>
      </w:r>
      <w:r w:rsidRPr="006000B5">
        <w:rPr>
          <w:rFonts w:cs="Arial"/>
          <w:szCs w:val="24"/>
        </w:rPr>
        <w:t>e-komunikaciju</w:t>
      </w:r>
      <w:r w:rsidRPr="006000B5">
        <w:rPr>
          <w:rFonts w:cs="Arial"/>
          <w:spacing w:val="-9"/>
          <w:szCs w:val="24"/>
        </w:rPr>
        <w:t xml:space="preserve"> </w:t>
      </w:r>
      <w:r w:rsidRPr="006000B5">
        <w:rPr>
          <w:rFonts w:cs="Arial"/>
          <w:szCs w:val="24"/>
        </w:rPr>
        <w:t>utvrđeno</w:t>
      </w:r>
      <w:r w:rsidRPr="006000B5">
        <w:rPr>
          <w:rFonts w:cs="Arial"/>
          <w:spacing w:val="-5"/>
          <w:szCs w:val="24"/>
        </w:rPr>
        <w:t xml:space="preserve"> </w:t>
      </w:r>
      <w:r w:rsidRPr="006000B5">
        <w:rPr>
          <w:rFonts w:cs="Arial"/>
          <w:szCs w:val="24"/>
        </w:rPr>
        <w:t>je</w:t>
      </w:r>
      <w:r w:rsidRPr="006000B5">
        <w:rPr>
          <w:rFonts w:cs="Arial"/>
          <w:spacing w:val="-3"/>
          <w:szCs w:val="24"/>
        </w:rPr>
        <w:t xml:space="preserve"> </w:t>
      </w:r>
      <w:r w:rsidRPr="006000B5">
        <w:rPr>
          <w:rFonts w:cs="Arial"/>
          <w:szCs w:val="24"/>
        </w:rPr>
        <w:t>da</w:t>
      </w:r>
      <w:r w:rsidRPr="006000B5">
        <w:rPr>
          <w:rFonts w:cs="Arial"/>
          <w:spacing w:val="-3"/>
          <w:szCs w:val="24"/>
        </w:rPr>
        <w:t xml:space="preserve"> </w:t>
      </w:r>
      <w:r w:rsidRPr="006000B5">
        <w:rPr>
          <w:rFonts w:cs="Arial"/>
          <w:szCs w:val="24"/>
        </w:rPr>
        <w:t>nema</w:t>
      </w:r>
      <w:r w:rsidRPr="006000B5">
        <w:rPr>
          <w:rFonts w:cs="Arial"/>
          <w:spacing w:val="-3"/>
          <w:szCs w:val="24"/>
        </w:rPr>
        <w:t xml:space="preserve"> </w:t>
      </w:r>
      <w:r w:rsidRPr="006000B5">
        <w:rPr>
          <w:rFonts w:cs="Arial"/>
          <w:szCs w:val="24"/>
        </w:rPr>
        <w:t>sudskih</w:t>
      </w:r>
      <w:r w:rsidRPr="006000B5">
        <w:rPr>
          <w:rFonts w:cs="Arial"/>
          <w:spacing w:val="-4"/>
          <w:szCs w:val="24"/>
        </w:rPr>
        <w:t xml:space="preserve"> </w:t>
      </w:r>
      <w:r w:rsidRPr="006000B5">
        <w:rPr>
          <w:rFonts w:cs="Arial"/>
          <w:szCs w:val="24"/>
        </w:rPr>
        <w:t>postupaka</w:t>
      </w:r>
      <w:r w:rsidRPr="006000B5">
        <w:rPr>
          <w:rFonts w:cs="Arial"/>
          <w:spacing w:val="-2"/>
          <w:szCs w:val="24"/>
        </w:rPr>
        <w:t xml:space="preserve"> </w:t>
      </w:r>
      <w:r w:rsidRPr="006000B5">
        <w:rPr>
          <w:rFonts w:cs="Arial"/>
          <w:szCs w:val="24"/>
        </w:rPr>
        <w:t>u</w:t>
      </w:r>
      <w:r w:rsidRPr="006000B5">
        <w:rPr>
          <w:rFonts w:cs="Arial"/>
          <w:spacing w:val="-4"/>
          <w:szCs w:val="24"/>
        </w:rPr>
        <w:t xml:space="preserve"> </w:t>
      </w:r>
      <w:r w:rsidRPr="006000B5">
        <w:rPr>
          <w:rFonts w:cs="Arial"/>
          <w:szCs w:val="24"/>
        </w:rPr>
        <w:t>kojima</w:t>
      </w:r>
      <w:r w:rsidRPr="006000B5">
        <w:rPr>
          <w:rFonts w:cs="Arial"/>
          <w:spacing w:val="-6"/>
          <w:szCs w:val="24"/>
        </w:rPr>
        <w:t xml:space="preserve"> </w:t>
      </w:r>
      <w:r w:rsidRPr="006000B5">
        <w:rPr>
          <w:rFonts w:cs="Arial"/>
          <w:szCs w:val="24"/>
        </w:rPr>
        <w:t>je</w:t>
      </w:r>
      <w:r w:rsidRPr="006000B5">
        <w:rPr>
          <w:rFonts w:cs="Arial"/>
          <w:spacing w:val="-3"/>
          <w:szCs w:val="24"/>
        </w:rPr>
        <w:t xml:space="preserve"> </w:t>
      </w:r>
      <w:r w:rsidRPr="006000B5">
        <w:rPr>
          <w:rFonts w:cs="Arial"/>
          <w:szCs w:val="24"/>
        </w:rPr>
        <w:t>dužnik</w:t>
      </w:r>
      <w:r w:rsidRPr="006000B5">
        <w:rPr>
          <w:rFonts w:cs="Arial"/>
          <w:spacing w:val="-5"/>
          <w:szCs w:val="24"/>
        </w:rPr>
        <w:t xml:space="preserve"> </w:t>
      </w:r>
      <w:r w:rsidRPr="006000B5">
        <w:rPr>
          <w:rFonts w:cs="Arial"/>
          <w:szCs w:val="24"/>
        </w:rPr>
        <w:t>stranka</w:t>
      </w:r>
      <w:r w:rsidRPr="006000B5">
        <w:rPr>
          <w:rFonts w:cs="Arial"/>
          <w:spacing w:val="-3"/>
          <w:szCs w:val="24"/>
        </w:rPr>
        <w:t xml:space="preserve"> </w:t>
      </w:r>
      <w:r w:rsidRPr="006000B5">
        <w:rPr>
          <w:rFonts w:cs="Arial"/>
          <w:szCs w:val="24"/>
        </w:rPr>
        <w:t>u</w:t>
      </w:r>
      <w:r w:rsidRPr="006000B5">
        <w:rPr>
          <w:rFonts w:cs="Arial"/>
          <w:spacing w:val="-52"/>
          <w:szCs w:val="24"/>
        </w:rPr>
        <w:t xml:space="preserve"> </w:t>
      </w:r>
      <w:r w:rsidRPr="006000B5">
        <w:rPr>
          <w:rFonts w:cs="Arial"/>
          <w:szCs w:val="24"/>
        </w:rPr>
        <w:t>postupku.</w:t>
      </w:r>
    </w:p>
    <w:p w:rsidRPr="006000B5" w:rsidR="006418A9" w:rsidP="006418A9" w:rsidRDefault="006418A9">
      <w:pPr>
        <w:pStyle w:val="Tijeloteksta"/>
        <w:spacing w:before="7"/>
        <w:rPr>
          <w:rFonts w:cs="Arial"/>
          <w:szCs w:val="24"/>
        </w:rPr>
      </w:pPr>
    </w:p>
    <w:p w:rsidRPr="006000B5" w:rsidR="006418A9" w:rsidP="006418A9" w:rsidRDefault="006418A9">
      <w:pPr>
        <w:pStyle w:val="Naslov1"/>
        <w:keepNext w:val="false"/>
        <w:widowControl w:val="false"/>
        <w:numPr>
          <w:ilvl w:val="0"/>
          <w:numId w:val="27"/>
        </w:numPr>
        <w:tabs>
          <w:tab w:val="left" w:pos="760"/>
        </w:tabs>
        <w:overflowPunct/>
        <w:adjustRightInd/>
        <w:spacing w:before="1"/>
        <w:ind w:hanging="222"/>
        <w:textAlignment w:val="auto"/>
        <w:rPr>
          <w:rFonts w:ascii="Arial" w:hAnsi="Arial" w:cs="Arial"/>
          <w:b w:val="false"/>
          <w:szCs w:val="24"/>
        </w:rPr>
      </w:pPr>
      <w:r w:rsidRPr="006000B5">
        <w:rPr>
          <w:rFonts w:ascii="Arial" w:hAnsi="Arial" w:cs="Arial"/>
          <w:b w:val="false"/>
          <w:szCs w:val="24"/>
        </w:rPr>
        <w:t>Radnici/zaposlenici</w:t>
      </w:r>
    </w:p>
    <w:p w:rsidRPr="006000B5" w:rsidR="006418A9" w:rsidP="006418A9" w:rsidRDefault="006418A9">
      <w:pPr>
        <w:pStyle w:val="Tijeloteksta"/>
        <w:spacing w:before="9"/>
        <w:rPr>
          <w:rFonts w:cs="Arial"/>
          <w:szCs w:val="24"/>
        </w:rPr>
      </w:pPr>
    </w:p>
    <w:p w:rsidRPr="006000B5" w:rsidR="006418A9" w:rsidP="006418A9" w:rsidRDefault="006418A9">
      <w:pPr>
        <w:pStyle w:val="Tijeloteksta"/>
        <w:spacing w:line="264" w:lineRule="auto"/>
        <w:ind w:left="538" w:firstLine="707"/>
        <w:rPr>
          <w:rFonts w:cs="Arial"/>
          <w:szCs w:val="24"/>
        </w:rPr>
      </w:pPr>
      <w:r w:rsidRPr="006000B5">
        <w:rPr>
          <w:rFonts w:cs="Arial"/>
          <w:szCs w:val="24"/>
        </w:rPr>
        <w:t>Prema</w:t>
      </w:r>
      <w:r w:rsidRPr="006000B5">
        <w:rPr>
          <w:rFonts w:cs="Arial"/>
          <w:spacing w:val="15"/>
          <w:szCs w:val="24"/>
        </w:rPr>
        <w:t xml:space="preserve"> </w:t>
      </w:r>
      <w:r w:rsidRPr="006000B5">
        <w:rPr>
          <w:rFonts w:cs="Arial"/>
          <w:szCs w:val="24"/>
        </w:rPr>
        <w:t>uvjerenju</w:t>
      </w:r>
      <w:r w:rsidRPr="006000B5">
        <w:rPr>
          <w:rFonts w:cs="Arial"/>
          <w:spacing w:val="12"/>
          <w:szCs w:val="24"/>
        </w:rPr>
        <w:t xml:space="preserve"> </w:t>
      </w:r>
      <w:r w:rsidRPr="006000B5">
        <w:rPr>
          <w:rFonts w:cs="Arial"/>
          <w:szCs w:val="24"/>
        </w:rPr>
        <w:t>HZMO-a</w:t>
      </w:r>
      <w:r w:rsidRPr="006000B5">
        <w:rPr>
          <w:rFonts w:cs="Arial"/>
          <w:spacing w:val="15"/>
          <w:szCs w:val="24"/>
        </w:rPr>
        <w:t xml:space="preserve"> </w:t>
      </w:r>
      <w:r w:rsidRPr="006000B5">
        <w:rPr>
          <w:rFonts w:cs="Arial"/>
          <w:szCs w:val="24"/>
        </w:rPr>
        <w:t>Klasa:</w:t>
      </w:r>
      <w:r w:rsidRPr="006000B5">
        <w:rPr>
          <w:rFonts w:cs="Arial"/>
          <w:spacing w:val="16"/>
          <w:szCs w:val="24"/>
        </w:rPr>
        <w:t xml:space="preserve"> </w:t>
      </w:r>
      <w:r w:rsidRPr="006000B5">
        <w:rPr>
          <w:rFonts w:cs="Arial"/>
          <w:szCs w:val="24"/>
        </w:rPr>
        <w:t>140-10/23-01/116</w:t>
      </w:r>
      <w:r w:rsidRPr="006000B5">
        <w:rPr>
          <w:rFonts w:cs="Arial"/>
          <w:spacing w:val="14"/>
          <w:szCs w:val="24"/>
        </w:rPr>
        <w:t xml:space="preserve"> </w:t>
      </w:r>
      <w:r w:rsidRPr="006000B5">
        <w:rPr>
          <w:rFonts w:cs="Arial"/>
          <w:szCs w:val="24"/>
        </w:rPr>
        <w:t>od</w:t>
      </w:r>
      <w:r w:rsidRPr="006000B5">
        <w:rPr>
          <w:rFonts w:cs="Arial"/>
          <w:spacing w:val="14"/>
          <w:szCs w:val="24"/>
        </w:rPr>
        <w:t xml:space="preserve"> </w:t>
      </w:r>
      <w:r w:rsidRPr="006000B5">
        <w:rPr>
          <w:rFonts w:cs="Arial"/>
          <w:szCs w:val="24"/>
        </w:rPr>
        <w:t>3.</w:t>
      </w:r>
      <w:r w:rsidRPr="006000B5">
        <w:rPr>
          <w:rFonts w:cs="Arial"/>
          <w:spacing w:val="12"/>
          <w:szCs w:val="24"/>
        </w:rPr>
        <w:t xml:space="preserve"> </w:t>
      </w:r>
      <w:r w:rsidRPr="006000B5">
        <w:rPr>
          <w:rFonts w:cs="Arial"/>
          <w:szCs w:val="24"/>
        </w:rPr>
        <w:t>srpnja</w:t>
      </w:r>
      <w:r w:rsidRPr="006000B5">
        <w:rPr>
          <w:rFonts w:cs="Arial"/>
          <w:spacing w:val="13"/>
          <w:szCs w:val="24"/>
        </w:rPr>
        <w:t xml:space="preserve"> </w:t>
      </w:r>
      <w:r w:rsidRPr="006000B5">
        <w:rPr>
          <w:rFonts w:cs="Arial"/>
          <w:szCs w:val="24"/>
        </w:rPr>
        <w:t>2023.,</w:t>
      </w:r>
      <w:r w:rsidRPr="006000B5">
        <w:rPr>
          <w:rFonts w:cs="Arial"/>
          <w:spacing w:val="14"/>
          <w:szCs w:val="24"/>
        </w:rPr>
        <w:t xml:space="preserve"> </w:t>
      </w:r>
      <w:r w:rsidRPr="006000B5">
        <w:rPr>
          <w:rFonts w:cs="Arial"/>
          <w:szCs w:val="24"/>
        </w:rPr>
        <w:t>stečajni</w:t>
      </w:r>
      <w:r w:rsidRPr="006000B5">
        <w:rPr>
          <w:rFonts w:cs="Arial"/>
          <w:spacing w:val="13"/>
          <w:szCs w:val="24"/>
        </w:rPr>
        <w:t xml:space="preserve"> </w:t>
      </w:r>
      <w:r w:rsidRPr="006000B5">
        <w:rPr>
          <w:rFonts w:cs="Arial"/>
          <w:szCs w:val="24"/>
        </w:rPr>
        <w:t>dužnik</w:t>
      </w:r>
      <w:r w:rsidRPr="006000B5">
        <w:rPr>
          <w:rFonts w:cs="Arial"/>
          <w:spacing w:val="13"/>
          <w:szCs w:val="24"/>
        </w:rPr>
        <w:t xml:space="preserve"> </w:t>
      </w:r>
      <w:r w:rsidRPr="006000B5">
        <w:rPr>
          <w:rFonts w:cs="Arial"/>
          <w:szCs w:val="24"/>
        </w:rPr>
        <w:t>nema</w:t>
      </w:r>
      <w:r w:rsidRPr="006000B5">
        <w:rPr>
          <w:rFonts w:cs="Arial"/>
          <w:spacing w:val="-52"/>
          <w:szCs w:val="24"/>
        </w:rPr>
        <w:t xml:space="preserve"> </w:t>
      </w:r>
      <w:r w:rsidRPr="006000B5">
        <w:rPr>
          <w:rFonts w:cs="Arial"/>
          <w:szCs w:val="24"/>
        </w:rPr>
        <w:t>zaposlenika/radnika</w:t>
      </w:r>
      <w:r w:rsidRPr="006000B5">
        <w:rPr>
          <w:rFonts w:cs="Arial"/>
          <w:spacing w:val="-1"/>
          <w:szCs w:val="24"/>
        </w:rPr>
        <w:t xml:space="preserve"> </w:t>
      </w:r>
      <w:r w:rsidRPr="006000B5">
        <w:rPr>
          <w:rFonts w:cs="Arial"/>
          <w:szCs w:val="24"/>
        </w:rPr>
        <w:t>koji</w:t>
      </w:r>
      <w:r w:rsidRPr="006000B5">
        <w:rPr>
          <w:rFonts w:cs="Arial"/>
          <w:spacing w:val="-2"/>
          <w:szCs w:val="24"/>
        </w:rPr>
        <w:t xml:space="preserve"> </w:t>
      </w:r>
      <w:r w:rsidRPr="006000B5">
        <w:rPr>
          <w:rFonts w:cs="Arial"/>
          <w:szCs w:val="24"/>
        </w:rPr>
        <w:t>bi</w:t>
      </w:r>
      <w:r w:rsidRPr="006000B5">
        <w:rPr>
          <w:rFonts w:cs="Arial"/>
          <w:spacing w:val="-2"/>
          <w:szCs w:val="24"/>
        </w:rPr>
        <w:t xml:space="preserve"> </w:t>
      </w:r>
      <w:r w:rsidRPr="006000B5">
        <w:rPr>
          <w:rFonts w:cs="Arial"/>
          <w:szCs w:val="24"/>
        </w:rPr>
        <w:t>bili</w:t>
      </w:r>
      <w:r w:rsidRPr="006000B5">
        <w:rPr>
          <w:rFonts w:cs="Arial"/>
          <w:spacing w:val="1"/>
          <w:szCs w:val="24"/>
        </w:rPr>
        <w:t xml:space="preserve"> </w:t>
      </w:r>
      <w:r w:rsidRPr="006000B5">
        <w:rPr>
          <w:rFonts w:cs="Arial"/>
          <w:szCs w:val="24"/>
        </w:rPr>
        <w:t>prijavljeni u evidenciju</w:t>
      </w:r>
      <w:r w:rsidRPr="006000B5">
        <w:rPr>
          <w:rFonts w:cs="Arial"/>
          <w:spacing w:val="-3"/>
          <w:szCs w:val="24"/>
        </w:rPr>
        <w:t xml:space="preserve"> </w:t>
      </w:r>
      <w:r w:rsidRPr="006000B5">
        <w:rPr>
          <w:rFonts w:cs="Arial"/>
          <w:szCs w:val="24"/>
        </w:rPr>
        <w:t>HZMO-a.</w:t>
      </w:r>
    </w:p>
    <w:p w:rsidRPr="006000B5" w:rsidR="006418A9" w:rsidP="006418A9" w:rsidRDefault="006418A9">
      <w:pPr>
        <w:pStyle w:val="Tijeloteksta"/>
        <w:rPr>
          <w:rFonts w:cs="Arial"/>
          <w:szCs w:val="24"/>
        </w:rPr>
      </w:pPr>
    </w:p>
    <w:p w:rsidRPr="006000B5" w:rsidR="006418A9" w:rsidP="006418A9" w:rsidRDefault="006418A9">
      <w:pPr>
        <w:pStyle w:val="Tijeloteksta"/>
        <w:spacing w:before="6"/>
        <w:rPr>
          <w:rFonts w:cs="Arial"/>
          <w:szCs w:val="24"/>
        </w:rPr>
      </w:pPr>
    </w:p>
    <w:p w:rsidRPr="006000B5" w:rsidR="006418A9" w:rsidP="006418A9" w:rsidRDefault="006418A9">
      <w:pPr>
        <w:pStyle w:val="Naslov1"/>
        <w:keepNext w:val="false"/>
        <w:widowControl w:val="false"/>
        <w:numPr>
          <w:ilvl w:val="0"/>
          <w:numId w:val="28"/>
        </w:numPr>
        <w:tabs>
          <w:tab w:val="left" w:pos="1246"/>
          <w:tab w:val="left" w:pos="1247"/>
        </w:tabs>
        <w:overflowPunct/>
        <w:adjustRightInd/>
        <w:ind w:hanging="709"/>
        <w:textAlignment w:val="auto"/>
        <w:rPr>
          <w:rFonts w:ascii="Arial" w:hAnsi="Arial" w:cs="Arial"/>
          <w:b w:val="false"/>
          <w:szCs w:val="24"/>
        </w:rPr>
      </w:pPr>
      <w:r w:rsidRPr="006000B5">
        <w:rPr>
          <w:rFonts w:ascii="Arial" w:hAnsi="Arial" w:cs="Arial"/>
          <w:b w:val="false"/>
          <w:szCs w:val="24"/>
        </w:rPr>
        <w:t>POPIS</w:t>
      </w:r>
      <w:r w:rsidRPr="006000B5">
        <w:rPr>
          <w:rFonts w:ascii="Arial" w:hAnsi="Arial" w:cs="Arial"/>
          <w:b w:val="false"/>
          <w:spacing w:val="-3"/>
          <w:szCs w:val="24"/>
        </w:rPr>
        <w:t xml:space="preserve"> </w:t>
      </w:r>
      <w:r w:rsidRPr="006000B5">
        <w:rPr>
          <w:rFonts w:ascii="Arial" w:hAnsi="Arial" w:cs="Arial"/>
          <w:b w:val="false"/>
          <w:szCs w:val="24"/>
        </w:rPr>
        <w:t>VJEROVNIKA</w:t>
      </w:r>
      <w:r w:rsidRPr="006000B5">
        <w:rPr>
          <w:rFonts w:ascii="Arial" w:hAnsi="Arial" w:cs="Arial"/>
          <w:b w:val="false"/>
          <w:spacing w:val="-3"/>
          <w:szCs w:val="24"/>
        </w:rPr>
        <w:t xml:space="preserve"> </w:t>
      </w:r>
      <w:r w:rsidRPr="006000B5">
        <w:rPr>
          <w:rFonts w:ascii="Arial" w:hAnsi="Arial" w:cs="Arial"/>
          <w:b w:val="false"/>
          <w:szCs w:val="24"/>
        </w:rPr>
        <w:t>(Čl.</w:t>
      </w:r>
      <w:r w:rsidRPr="006000B5">
        <w:rPr>
          <w:rFonts w:ascii="Arial" w:hAnsi="Arial" w:cs="Arial"/>
          <w:b w:val="false"/>
          <w:spacing w:val="-3"/>
          <w:szCs w:val="24"/>
        </w:rPr>
        <w:t xml:space="preserve"> </w:t>
      </w:r>
      <w:r w:rsidRPr="006000B5">
        <w:rPr>
          <w:rFonts w:ascii="Arial" w:hAnsi="Arial" w:cs="Arial"/>
          <w:b w:val="false"/>
          <w:szCs w:val="24"/>
        </w:rPr>
        <w:t>222.</w:t>
      </w:r>
      <w:r w:rsidRPr="006000B5">
        <w:rPr>
          <w:rFonts w:ascii="Arial" w:hAnsi="Arial" w:cs="Arial"/>
          <w:b w:val="false"/>
          <w:spacing w:val="-2"/>
          <w:szCs w:val="24"/>
        </w:rPr>
        <w:t xml:space="preserve"> </w:t>
      </w:r>
      <w:r w:rsidRPr="006000B5">
        <w:rPr>
          <w:rFonts w:ascii="Arial" w:hAnsi="Arial" w:cs="Arial"/>
          <w:b w:val="false"/>
          <w:szCs w:val="24"/>
        </w:rPr>
        <w:t>SZ) -</w:t>
      </w:r>
      <w:r w:rsidRPr="006000B5">
        <w:rPr>
          <w:rFonts w:ascii="Arial" w:hAnsi="Arial" w:cs="Arial"/>
          <w:b w:val="false"/>
          <w:spacing w:val="-4"/>
          <w:szCs w:val="24"/>
        </w:rPr>
        <w:t xml:space="preserve"> </w:t>
      </w:r>
      <w:r w:rsidRPr="006000B5">
        <w:rPr>
          <w:rFonts w:ascii="Arial" w:hAnsi="Arial" w:cs="Arial"/>
          <w:b w:val="false"/>
          <w:szCs w:val="24"/>
        </w:rPr>
        <w:t>OBVEZE</w:t>
      </w:r>
      <w:r w:rsidRPr="006000B5">
        <w:rPr>
          <w:rFonts w:ascii="Arial" w:hAnsi="Arial" w:cs="Arial"/>
          <w:b w:val="false"/>
          <w:spacing w:val="-4"/>
          <w:szCs w:val="24"/>
        </w:rPr>
        <w:t xml:space="preserve"> </w:t>
      </w:r>
      <w:r w:rsidRPr="006000B5">
        <w:rPr>
          <w:rFonts w:ascii="Arial" w:hAnsi="Arial" w:cs="Arial"/>
          <w:b w:val="false"/>
          <w:szCs w:val="24"/>
        </w:rPr>
        <w:t>– PRIJAVLJENE</w:t>
      </w:r>
      <w:r w:rsidRPr="006000B5">
        <w:rPr>
          <w:rFonts w:ascii="Arial" w:hAnsi="Arial" w:cs="Arial"/>
          <w:b w:val="false"/>
          <w:spacing w:val="-4"/>
          <w:szCs w:val="24"/>
        </w:rPr>
        <w:t xml:space="preserve"> </w:t>
      </w:r>
      <w:r w:rsidRPr="006000B5">
        <w:rPr>
          <w:rFonts w:ascii="Arial" w:hAnsi="Arial" w:cs="Arial"/>
          <w:b w:val="false"/>
          <w:szCs w:val="24"/>
        </w:rPr>
        <w:t>TRAŽBINE</w:t>
      </w:r>
    </w:p>
    <w:p w:rsidRPr="006000B5" w:rsidR="006418A9" w:rsidP="006418A9" w:rsidRDefault="006418A9">
      <w:pPr>
        <w:pStyle w:val="Tijeloteksta"/>
        <w:rPr>
          <w:rFonts w:cs="Arial"/>
          <w:szCs w:val="24"/>
        </w:rPr>
      </w:pPr>
    </w:p>
    <w:p w:rsidRPr="006000B5" w:rsidR="006418A9" w:rsidP="006418A9" w:rsidRDefault="006418A9">
      <w:pPr>
        <w:pStyle w:val="Tijeloteksta"/>
        <w:spacing w:line="264" w:lineRule="auto"/>
        <w:ind w:left="538" w:firstLine="707"/>
        <w:rPr>
          <w:rFonts w:cs="Arial"/>
          <w:szCs w:val="24"/>
        </w:rPr>
      </w:pPr>
      <w:r w:rsidRPr="006000B5">
        <w:rPr>
          <w:rFonts w:cs="Arial"/>
          <w:szCs w:val="24"/>
        </w:rPr>
        <w:t>U</w:t>
      </w:r>
      <w:r w:rsidRPr="006000B5">
        <w:rPr>
          <w:rFonts w:cs="Arial"/>
          <w:spacing w:val="25"/>
          <w:szCs w:val="24"/>
        </w:rPr>
        <w:t xml:space="preserve"> </w:t>
      </w:r>
      <w:r w:rsidRPr="006000B5">
        <w:rPr>
          <w:rFonts w:cs="Arial"/>
          <w:szCs w:val="24"/>
        </w:rPr>
        <w:t>skladu</w:t>
      </w:r>
      <w:r w:rsidRPr="006000B5">
        <w:rPr>
          <w:rFonts w:cs="Arial"/>
          <w:spacing w:val="27"/>
          <w:szCs w:val="24"/>
        </w:rPr>
        <w:t xml:space="preserve"> </w:t>
      </w:r>
      <w:r w:rsidRPr="006000B5">
        <w:rPr>
          <w:rFonts w:cs="Arial"/>
          <w:szCs w:val="24"/>
        </w:rPr>
        <w:t>sa</w:t>
      </w:r>
      <w:r w:rsidRPr="006000B5">
        <w:rPr>
          <w:rFonts w:cs="Arial"/>
          <w:spacing w:val="27"/>
          <w:szCs w:val="24"/>
        </w:rPr>
        <w:t xml:space="preserve"> </w:t>
      </w:r>
      <w:r w:rsidRPr="006000B5">
        <w:rPr>
          <w:rFonts w:cs="Arial"/>
          <w:szCs w:val="24"/>
        </w:rPr>
        <w:t>zakonskim</w:t>
      </w:r>
      <w:r w:rsidRPr="006000B5">
        <w:rPr>
          <w:rFonts w:cs="Arial"/>
          <w:spacing w:val="26"/>
          <w:szCs w:val="24"/>
        </w:rPr>
        <w:t xml:space="preserve"> </w:t>
      </w:r>
      <w:r w:rsidRPr="006000B5">
        <w:rPr>
          <w:rFonts w:cs="Arial"/>
          <w:szCs w:val="24"/>
        </w:rPr>
        <w:t>odredbama,</w:t>
      </w:r>
      <w:r w:rsidRPr="006000B5">
        <w:rPr>
          <w:rFonts w:cs="Arial"/>
          <w:spacing w:val="27"/>
          <w:szCs w:val="24"/>
        </w:rPr>
        <w:t xml:space="preserve"> </w:t>
      </w:r>
      <w:r w:rsidRPr="006000B5">
        <w:rPr>
          <w:rFonts w:cs="Arial"/>
          <w:szCs w:val="24"/>
        </w:rPr>
        <w:t>stečajni</w:t>
      </w:r>
      <w:r w:rsidRPr="006000B5">
        <w:rPr>
          <w:rFonts w:cs="Arial"/>
          <w:spacing w:val="27"/>
          <w:szCs w:val="24"/>
        </w:rPr>
        <w:t xml:space="preserve"> </w:t>
      </w:r>
      <w:r w:rsidRPr="006000B5">
        <w:rPr>
          <w:rFonts w:cs="Arial"/>
          <w:szCs w:val="24"/>
        </w:rPr>
        <w:t>upravitelj</w:t>
      </w:r>
      <w:r w:rsidRPr="006000B5">
        <w:rPr>
          <w:rFonts w:cs="Arial"/>
          <w:spacing w:val="29"/>
          <w:szCs w:val="24"/>
        </w:rPr>
        <w:t xml:space="preserve"> </w:t>
      </w:r>
      <w:r w:rsidRPr="006000B5">
        <w:rPr>
          <w:rFonts w:cs="Arial"/>
          <w:szCs w:val="24"/>
        </w:rPr>
        <w:t>dostavit</w:t>
      </w:r>
      <w:r w:rsidRPr="006000B5">
        <w:rPr>
          <w:rFonts w:cs="Arial"/>
          <w:spacing w:val="28"/>
          <w:szCs w:val="24"/>
        </w:rPr>
        <w:t xml:space="preserve"> </w:t>
      </w:r>
      <w:r w:rsidRPr="006000B5">
        <w:rPr>
          <w:rFonts w:cs="Arial"/>
          <w:szCs w:val="24"/>
        </w:rPr>
        <w:t>će</w:t>
      </w:r>
      <w:r w:rsidRPr="006000B5">
        <w:rPr>
          <w:rFonts w:cs="Arial"/>
          <w:spacing w:val="27"/>
          <w:szCs w:val="24"/>
        </w:rPr>
        <w:t xml:space="preserve"> </w:t>
      </w:r>
      <w:r w:rsidRPr="006000B5">
        <w:rPr>
          <w:rFonts w:cs="Arial"/>
          <w:szCs w:val="24"/>
        </w:rPr>
        <w:t>tablicu</w:t>
      </w:r>
      <w:r w:rsidRPr="006000B5">
        <w:rPr>
          <w:rFonts w:cs="Arial"/>
          <w:spacing w:val="24"/>
          <w:szCs w:val="24"/>
        </w:rPr>
        <w:t xml:space="preserve"> </w:t>
      </w:r>
      <w:r w:rsidRPr="006000B5">
        <w:rPr>
          <w:rFonts w:cs="Arial"/>
          <w:szCs w:val="24"/>
        </w:rPr>
        <w:t>ispitanih</w:t>
      </w:r>
      <w:r w:rsidRPr="006000B5">
        <w:rPr>
          <w:rFonts w:cs="Arial"/>
          <w:spacing w:val="26"/>
          <w:szCs w:val="24"/>
        </w:rPr>
        <w:t xml:space="preserve"> </w:t>
      </w:r>
      <w:r w:rsidRPr="006000B5">
        <w:rPr>
          <w:rFonts w:cs="Arial"/>
          <w:szCs w:val="24"/>
        </w:rPr>
        <w:t>tražbina,</w:t>
      </w:r>
      <w:r w:rsidRPr="006000B5">
        <w:rPr>
          <w:rFonts w:cs="Arial"/>
          <w:spacing w:val="-52"/>
          <w:szCs w:val="24"/>
        </w:rPr>
        <w:t xml:space="preserve"> </w:t>
      </w:r>
      <w:r w:rsidRPr="006000B5">
        <w:rPr>
          <w:rFonts w:cs="Arial"/>
          <w:szCs w:val="24"/>
        </w:rPr>
        <w:t>razlučnih</w:t>
      </w:r>
      <w:r w:rsidRPr="006000B5">
        <w:rPr>
          <w:rFonts w:cs="Arial"/>
          <w:spacing w:val="-4"/>
          <w:szCs w:val="24"/>
        </w:rPr>
        <w:t xml:space="preserve"> </w:t>
      </w:r>
      <w:r w:rsidRPr="006000B5">
        <w:rPr>
          <w:rFonts w:cs="Arial"/>
          <w:szCs w:val="24"/>
        </w:rPr>
        <w:t>i</w:t>
      </w:r>
      <w:r w:rsidRPr="006000B5">
        <w:rPr>
          <w:rFonts w:cs="Arial"/>
          <w:spacing w:val="1"/>
          <w:szCs w:val="24"/>
        </w:rPr>
        <w:t xml:space="preserve"> </w:t>
      </w:r>
      <w:r w:rsidRPr="006000B5">
        <w:rPr>
          <w:rFonts w:cs="Arial"/>
          <w:szCs w:val="24"/>
        </w:rPr>
        <w:t>izlučnih</w:t>
      </w:r>
      <w:r w:rsidRPr="006000B5">
        <w:rPr>
          <w:rFonts w:cs="Arial"/>
          <w:spacing w:val="-3"/>
          <w:szCs w:val="24"/>
        </w:rPr>
        <w:t xml:space="preserve"> </w:t>
      </w:r>
      <w:r w:rsidRPr="006000B5">
        <w:rPr>
          <w:rFonts w:cs="Arial"/>
          <w:szCs w:val="24"/>
        </w:rPr>
        <w:t>prava.</w:t>
      </w:r>
    </w:p>
    <w:p w:rsidRPr="006000B5" w:rsidR="006418A9" w:rsidP="006418A9" w:rsidRDefault="006418A9">
      <w:pPr>
        <w:pStyle w:val="Tijeloteksta"/>
        <w:spacing w:before="3"/>
        <w:rPr>
          <w:rFonts w:cs="Arial"/>
          <w:szCs w:val="24"/>
        </w:rPr>
      </w:pPr>
    </w:p>
    <w:p w:rsidRPr="006000B5" w:rsidR="006418A9" w:rsidP="006418A9" w:rsidRDefault="006418A9">
      <w:pPr>
        <w:pStyle w:val="Tijeloteksta"/>
        <w:spacing w:line="264" w:lineRule="auto"/>
        <w:ind w:left="538" w:right="214" w:firstLine="707"/>
        <w:rPr>
          <w:rFonts w:cs="Arial"/>
          <w:szCs w:val="24"/>
        </w:rPr>
      </w:pPr>
      <w:r w:rsidRPr="006000B5">
        <w:rPr>
          <w:rFonts w:cs="Arial"/>
          <w:szCs w:val="24"/>
        </w:rPr>
        <w:t>Osim</w:t>
      </w:r>
      <w:r w:rsidRPr="006000B5">
        <w:rPr>
          <w:rFonts w:cs="Arial"/>
          <w:spacing w:val="1"/>
          <w:szCs w:val="24"/>
        </w:rPr>
        <w:t xml:space="preserve"> </w:t>
      </w:r>
      <w:r w:rsidRPr="006000B5">
        <w:rPr>
          <w:rFonts w:cs="Arial"/>
          <w:szCs w:val="24"/>
        </w:rPr>
        <w:t>gornjih,</w:t>
      </w:r>
      <w:r w:rsidRPr="006000B5">
        <w:rPr>
          <w:rFonts w:cs="Arial"/>
          <w:spacing w:val="1"/>
          <w:szCs w:val="24"/>
        </w:rPr>
        <w:t xml:space="preserve"> </w:t>
      </w:r>
      <w:r w:rsidRPr="006000B5">
        <w:rPr>
          <w:rFonts w:cs="Arial"/>
          <w:szCs w:val="24"/>
        </w:rPr>
        <w:t>obveze</w:t>
      </w:r>
      <w:r w:rsidRPr="006000B5">
        <w:rPr>
          <w:rFonts w:cs="Arial"/>
          <w:spacing w:val="1"/>
          <w:szCs w:val="24"/>
        </w:rPr>
        <w:t xml:space="preserve"> </w:t>
      </w:r>
      <w:r w:rsidRPr="006000B5">
        <w:rPr>
          <w:rFonts w:cs="Arial"/>
          <w:szCs w:val="24"/>
        </w:rPr>
        <w:t>stečajnog dužnika</w:t>
      </w:r>
      <w:r w:rsidRPr="006000B5">
        <w:rPr>
          <w:rFonts w:cs="Arial"/>
          <w:spacing w:val="1"/>
          <w:szCs w:val="24"/>
        </w:rPr>
        <w:t xml:space="preserve"> </w:t>
      </w:r>
      <w:r w:rsidRPr="006000B5">
        <w:rPr>
          <w:rFonts w:cs="Arial"/>
          <w:szCs w:val="24"/>
        </w:rPr>
        <w:t>su</w:t>
      </w:r>
      <w:r w:rsidRPr="006000B5">
        <w:rPr>
          <w:rFonts w:cs="Arial"/>
          <w:spacing w:val="1"/>
          <w:szCs w:val="24"/>
        </w:rPr>
        <w:t xml:space="preserve"> </w:t>
      </w:r>
      <w:r w:rsidRPr="006000B5">
        <w:rPr>
          <w:rFonts w:cs="Arial"/>
          <w:szCs w:val="24"/>
        </w:rPr>
        <w:t>i</w:t>
      </w:r>
      <w:r w:rsidRPr="006000B5">
        <w:rPr>
          <w:rFonts w:cs="Arial"/>
          <w:spacing w:val="1"/>
          <w:szCs w:val="24"/>
        </w:rPr>
        <w:t xml:space="preserve"> </w:t>
      </w:r>
      <w:r w:rsidRPr="006000B5">
        <w:rPr>
          <w:rFonts w:cs="Arial"/>
          <w:szCs w:val="24"/>
        </w:rPr>
        <w:t>troškovi</w:t>
      </w:r>
      <w:r w:rsidRPr="006000B5">
        <w:rPr>
          <w:rFonts w:cs="Arial"/>
          <w:spacing w:val="1"/>
          <w:szCs w:val="24"/>
        </w:rPr>
        <w:t xml:space="preserve"> </w:t>
      </w:r>
      <w:r w:rsidRPr="006000B5">
        <w:rPr>
          <w:rFonts w:cs="Arial"/>
          <w:szCs w:val="24"/>
        </w:rPr>
        <w:t>stečajnog postupka</w:t>
      </w:r>
      <w:r w:rsidRPr="006000B5">
        <w:rPr>
          <w:rFonts w:cs="Arial"/>
          <w:spacing w:val="1"/>
          <w:szCs w:val="24"/>
        </w:rPr>
        <w:t xml:space="preserve"> </w:t>
      </w:r>
      <w:r w:rsidRPr="006000B5">
        <w:rPr>
          <w:rFonts w:cs="Arial"/>
          <w:szCs w:val="24"/>
        </w:rPr>
        <w:t>(čl. 155.</w:t>
      </w:r>
      <w:r w:rsidRPr="006000B5">
        <w:rPr>
          <w:rFonts w:cs="Arial"/>
          <w:spacing w:val="1"/>
          <w:szCs w:val="24"/>
        </w:rPr>
        <w:t xml:space="preserve"> </w:t>
      </w:r>
      <w:r w:rsidRPr="006000B5">
        <w:rPr>
          <w:rFonts w:cs="Arial"/>
          <w:szCs w:val="24"/>
        </w:rPr>
        <w:t>SZ)</w:t>
      </w:r>
      <w:r w:rsidRPr="006000B5">
        <w:rPr>
          <w:rFonts w:cs="Arial"/>
          <w:spacing w:val="1"/>
          <w:szCs w:val="24"/>
        </w:rPr>
        <w:t xml:space="preserve"> </w:t>
      </w:r>
      <w:r w:rsidRPr="006000B5">
        <w:rPr>
          <w:rFonts w:cs="Arial"/>
          <w:szCs w:val="24"/>
        </w:rPr>
        <w:t>te</w:t>
      </w:r>
      <w:r w:rsidRPr="006000B5">
        <w:rPr>
          <w:rFonts w:cs="Arial"/>
          <w:spacing w:val="-52"/>
          <w:szCs w:val="24"/>
        </w:rPr>
        <w:t xml:space="preserve"> </w:t>
      </w:r>
      <w:r w:rsidRPr="006000B5">
        <w:rPr>
          <w:rFonts w:cs="Arial"/>
          <w:szCs w:val="24"/>
        </w:rPr>
        <w:t>predvidivi</w:t>
      </w:r>
      <w:r w:rsidRPr="006000B5">
        <w:rPr>
          <w:rFonts w:cs="Arial"/>
          <w:spacing w:val="-3"/>
          <w:szCs w:val="24"/>
        </w:rPr>
        <w:t xml:space="preserve"> </w:t>
      </w:r>
      <w:r w:rsidRPr="006000B5">
        <w:rPr>
          <w:rFonts w:cs="Arial"/>
          <w:szCs w:val="24"/>
        </w:rPr>
        <w:t>troškovi</w:t>
      </w:r>
      <w:r w:rsidRPr="006000B5">
        <w:rPr>
          <w:rFonts w:cs="Arial"/>
          <w:spacing w:val="1"/>
          <w:szCs w:val="24"/>
        </w:rPr>
        <w:t xml:space="preserve"> </w:t>
      </w:r>
      <w:r w:rsidRPr="006000B5">
        <w:rPr>
          <w:rFonts w:cs="Arial"/>
          <w:szCs w:val="24"/>
        </w:rPr>
        <w:t>stečajnog</w:t>
      </w:r>
      <w:r w:rsidRPr="006000B5">
        <w:rPr>
          <w:rFonts w:cs="Arial"/>
          <w:spacing w:val="-3"/>
          <w:szCs w:val="24"/>
        </w:rPr>
        <w:t xml:space="preserve"> </w:t>
      </w:r>
      <w:r w:rsidRPr="006000B5">
        <w:rPr>
          <w:rFonts w:cs="Arial"/>
          <w:szCs w:val="24"/>
        </w:rPr>
        <w:t>postupka iz</w:t>
      </w:r>
      <w:r w:rsidRPr="006000B5">
        <w:rPr>
          <w:rFonts w:cs="Arial"/>
          <w:spacing w:val="-2"/>
          <w:szCs w:val="24"/>
        </w:rPr>
        <w:t xml:space="preserve"> </w:t>
      </w:r>
      <w:r w:rsidRPr="006000B5">
        <w:rPr>
          <w:rFonts w:cs="Arial"/>
          <w:szCs w:val="24"/>
        </w:rPr>
        <w:t>točke</w:t>
      </w:r>
      <w:r w:rsidRPr="006000B5">
        <w:rPr>
          <w:rFonts w:cs="Arial"/>
          <w:spacing w:val="-3"/>
          <w:szCs w:val="24"/>
        </w:rPr>
        <w:t xml:space="preserve"> </w:t>
      </w:r>
      <w:r w:rsidRPr="006000B5">
        <w:rPr>
          <w:rFonts w:cs="Arial"/>
          <w:szCs w:val="24"/>
        </w:rPr>
        <w:t>V. izvješća.</w:t>
      </w:r>
    </w:p>
    <w:p w:rsidRPr="006000B5" w:rsidR="006418A9" w:rsidP="006418A9" w:rsidRDefault="006418A9">
      <w:pPr>
        <w:pStyle w:val="Tijeloteksta"/>
        <w:spacing w:before="3"/>
        <w:rPr>
          <w:rFonts w:cs="Arial"/>
          <w:szCs w:val="24"/>
        </w:rPr>
      </w:pPr>
    </w:p>
    <w:p w:rsidRPr="006000B5" w:rsidR="006418A9" w:rsidP="006418A9" w:rsidRDefault="006418A9">
      <w:pPr>
        <w:pStyle w:val="Naslov1"/>
        <w:keepNext w:val="false"/>
        <w:widowControl w:val="false"/>
        <w:numPr>
          <w:ilvl w:val="0"/>
          <w:numId w:val="28"/>
        </w:numPr>
        <w:tabs>
          <w:tab w:val="left" w:pos="1246"/>
          <w:tab w:val="left" w:pos="1247"/>
        </w:tabs>
        <w:overflowPunct/>
        <w:adjustRightInd/>
        <w:ind w:hanging="709"/>
        <w:textAlignment w:val="auto"/>
        <w:rPr>
          <w:rFonts w:ascii="Arial" w:hAnsi="Arial" w:cs="Arial"/>
          <w:b w:val="false"/>
          <w:szCs w:val="24"/>
        </w:rPr>
      </w:pPr>
      <w:r w:rsidRPr="006000B5">
        <w:rPr>
          <w:rFonts w:ascii="Arial" w:hAnsi="Arial" w:cs="Arial"/>
          <w:b w:val="false"/>
          <w:szCs w:val="24"/>
        </w:rPr>
        <w:t>OBRAČUN</w:t>
      </w:r>
      <w:r w:rsidRPr="006000B5">
        <w:rPr>
          <w:rFonts w:ascii="Arial" w:hAnsi="Arial" w:cs="Arial"/>
          <w:b w:val="false"/>
          <w:spacing w:val="-4"/>
          <w:szCs w:val="24"/>
        </w:rPr>
        <w:t xml:space="preserve"> </w:t>
      </w:r>
      <w:r w:rsidRPr="006000B5">
        <w:rPr>
          <w:rFonts w:ascii="Arial" w:hAnsi="Arial" w:cs="Arial"/>
          <w:b w:val="false"/>
          <w:szCs w:val="24"/>
        </w:rPr>
        <w:t>I</w:t>
      </w:r>
      <w:r w:rsidRPr="006000B5">
        <w:rPr>
          <w:rFonts w:ascii="Arial" w:hAnsi="Arial" w:cs="Arial"/>
          <w:b w:val="false"/>
          <w:spacing w:val="-3"/>
          <w:szCs w:val="24"/>
        </w:rPr>
        <w:t xml:space="preserve"> </w:t>
      </w:r>
      <w:r w:rsidRPr="006000B5">
        <w:rPr>
          <w:rFonts w:ascii="Arial" w:hAnsi="Arial" w:cs="Arial"/>
          <w:b w:val="false"/>
          <w:szCs w:val="24"/>
        </w:rPr>
        <w:t>PREDRAČUN</w:t>
      </w:r>
      <w:r w:rsidRPr="006000B5">
        <w:rPr>
          <w:rFonts w:ascii="Arial" w:hAnsi="Arial" w:cs="Arial"/>
          <w:b w:val="false"/>
          <w:spacing w:val="-4"/>
          <w:szCs w:val="24"/>
        </w:rPr>
        <w:t xml:space="preserve"> </w:t>
      </w:r>
      <w:r w:rsidRPr="006000B5">
        <w:rPr>
          <w:rFonts w:ascii="Arial" w:hAnsi="Arial" w:cs="Arial"/>
          <w:b w:val="false"/>
          <w:szCs w:val="24"/>
        </w:rPr>
        <w:t>TROŠKOVA</w:t>
      </w:r>
    </w:p>
    <w:p w:rsidRPr="006000B5" w:rsidR="006418A9" w:rsidP="006418A9" w:rsidRDefault="006418A9">
      <w:pPr>
        <w:pStyle w:val="Tijeloteksta"/>
        <w:spacing w:before="1"/>
        <w:rPr>
          <w:rFonts w:cs="Arial"/>
          <w:szCs w:val="24"/>
        </w:rPr>
      </w:pPr>
    </w:p>
    <w:p w:rsidRPr="006000B5" w:rsidR="006418A9" w:rsidP="006418A9" w:rsidRDefault="006418A9">
      <w:pPr>
        <w:pStyle w:val="Odlomakpopisa"/>
        <w:widowControl w:val="false"/>
        <w:numPr>
          <w:ilvl w:val="1"/>
          <w:numId w:val="28"/>
        </w:numPr>
        <w:tabs>
          <w:tab w:val="left" w:pos="1246"/>
          <w:tab w:val="left" w:pos="1247"/>
        </w:tabs>
        <w:autoSpaceDE w:val="false"/>
        <w:autoSpaceDN w:val="false"/>
        <w:spacing w:after="32" w:line="240" w:lineRule="auto"/>
        <w:ind w:left="1246" w:hanging="709"/>
        <w:contextualSpacing w:val="false"/>
        <w:rPr>
          <w:rFonts w:ascii="Arial" w:hAnsi="Arial" w:cs="Arial"/>
          <w:sz w:val="24"/>
          <w:szCs w:val="24"/>
        </w:rPr>
      </w:pPr>
      <w:r w:rsidRPr="006000B5">
        <w:rPr>
          <w:rFonts w:ascii="Arial" w:hAnsi="Arial" w:cs="Arial"/>
          <w:sz w:val="24"/>
          <w:szCs w:val="24"/>
        </w:rPr>
        <w:t>Dospjeli</w:t>
      </w:r>
      <w:r w:rsidRPr="006000B5">
        <w:rPr>
          <w:rFonts w:ascii="Arial" w:hAnsi="Arial" w:cs="Arial"/>
          <w:spacing w:val="-4"/>
          <w:sz w:val="24"/>
          <w:szCs w:val="24"/>
        </w:rPr>
        <w:t xml:space="preserve"> </w:t>
      </w:r>
      <w:r w:rsidRPr="006000B5">
        <w:rPr>
          <w:rFonts w:ascii="Arial" w:hAnsi="Arial" w:cs="Arial"/>
          <w:sz w:val="24"/>
          <w:szCs w:val="24"/>
        </w:rPr>
        <w:t>nepodmireni</w:t>
      </w:r>
      <w:r w:rsidRPr="006000B5">
        <w:rPr>
          <w:rFonts w:ascii="Arial" w:hAnsi="Arial" w:cs="Arial"/>
          <w:spacing w:val="-3"/>
          <w:sz w:val="24"/>
          <w:szCs w:val="24"/>
        </w:rPr>
        <w:t xml:space="preserve"> </w:t>
      </w:r>
      <w:r w:rsidRPr="006000B5">
        <w:rPr>
          <w:rFonts w:ascii="Arial" w:hAnsi="Arial" w:cs="Arial"/>
          <w:sz w:val="24"/>
          <w:szCs w:val="24"/>
        </w:rPr>
        <w:t>troškovi od</w:t>
      </w:r>
      <w:r w:rsidRPr="006000B5">
        <w:rPr>
          <w:rFonts w:ascii="Arial" w:hAnsi="Arial" w:cs="Arial"/>
          <w:spacing w:val="1"/>
          <w:sz w:val="24"/>
          <w:szCs w:val="24"/>
        </w:rPr>
        <w:t xml:space="preserve"> </w:t>
      </w:r>
      <w:r w:rsidRPr="006000B5">
        <w:rPr>
          <w:rFonts w:ascii="Arial" w:hAnsi="Arial" w:cs="Arial"/>
          <w:sz w:val="24"/>
          <w:szCs w:val="24"/>
        </w:rPr>
        <w:t>26.</w:t>
      </w:r>
      <w:r w:rsidRPr="006000B5">
        <w:rPr>
          <w:rFonts w:ascii="Arial" w:hAnsi="Arial" w:cs="Arial"/>
          <w:spacing w:val="-1"/>
          <w:sz w:val="24"/>
          <w:szCs w:val="24"/>
        </w:rPr>
        <w:t xml:space="preserve"> </w:t>
      </w:r>
      <w:r w:rsidRPr="006000B5">
        <w:rPr>
          <w:rFonts w:ascii="Arial" w:hAnsi="Arial" w:cs="Arial"/>
          <w:sz w:val="24"/>
          <w:szCs w:val="24"/>
        </w:rPr>
        <w:t>travnja</w:t>
      </w:r>
      <w:r w:rsidRPr="006000B5">
        <w:rPr>
          <w:rFonts w:ascii="Arial" w:hAnsi="Arial" w:cs="Arial"/>
          <w:spacing w:val="-3"/>
          <w:sz w:val="24"/>
          <w:szCs w:val="24"/>
        </w:rPr>
        <w:t xml:space="preserve"> </w:t>
      </w:r>
      <w:r w:rsidRPr="006000B5">
        <w:rPr>
          <w:rFonts w:ascii="Arial" w:hAnsi="Arial" w:cs="Arial"/>
          <w:sz w:val="24"/>
          <w:szCs w:val="24"/>
        </w:rPr>
        <w:t>2023.</w:t>
      </w:r>
    </w:p>
    <w:tbl>
      <w:tblPr>
        <w:tblStyle w:val="TableNormal"/>
        <w:tblW w:w="0" w:type="auto"/>
        <w:tblInd w:w="5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748"/>
        <w:gridCol w:w="1202"/>
        <w:gridCol w:w="1702"/>
        <w:gridCol w:w="1327"/>
      </w:tblGrid>
      <w:tr w:rsidRPr="006000B5" w:rsidR="006418A9" w:rsidTr="006418A9">
        <w:trPr>
          <w:trHeight w:val="530"/>
        </w:trPr>
        <w:tc>
          <w:tcPr>
            <w:tcW w:w="4748" w:type="dxa"/>
            <w:shd w:val="clear" w:color="auto" w:fill="D9D9D9"/>
          </w:tcPr>
          <w:p w:rsidRPr="006000B5" w:rsidR="006418A9" w:rsidP="006418A9" w:rsidRDefault="006418A9">
            <w:pPr>
              <w:pStyle w:val="TableParagraph"/>
              <w:spacing w:before="127"/>
              <w:ind w:left="2126" w:right="2117"/>
              <w:jc w:val="center"/>
              <w:rPr>
                <w:rFonts w:ascii="Arial" w:hAnsi="Arial" w:cs="Arial"/>
                <w:sz w:val="24"/>
                <w:szCs w:val="24"/>
              </w:rPr>
            </w:pPr>
            <w:r w:rsidRPr="006000B5">
              <w:rPr>
                <w:rFonts w:ascii="Arial" w:hAnsi="Arial" w:cs="Arial"/>
                <w:sz w:val="24"/>
                <w:szCs w:val="24"/>
              </w:rPr>
              <w:t>Vrsta</w:t>
            </w:r>
          </w:p>
        </w:tc>
        <w:tc>
          <w:tcPr>
            <w:tcW w:w="1202" w:type="dxa"/>
            <w:shd w:val="clear" w:color="auto" w:fill="D9D9D9"/>
          </w:tcPr>
          <w:p w:rsidRPr="006000B5" w:rsidR="006418A9" w:rsidP="006418A9" w:rsidRDefault="006418A9">
            <w:pPr>
              <w:pStyle w:val="TableParagraph"/>
              <w:spacing w:line="237" w:lineRule="exact"/>
              <w:ind w:left="107"/>
              <w:rPr>
                <w:rFonts w:ascii="Arial" w:hAnsi="Arial" w:cs="Arial"/>
                <w:sz w:val="24"/>
                <w:szCs w:val="24"/>
              </w:rPr>
            </w:pPr>
            <w:r w:rsidRPr="006000B5">
              <w:rPr>
                <w:rFonts w:ascii="Arial" w:hAnsi="Arial" w:cs="Arial"/>
                <w:sz w:val="24"/>
                <w:szCs w:val="24"/>
              </w:rPr>
              <w:t>mjesečno</w:t>
            </w:r>
          </w:p>
          <w:p w:rsidRPr="006000B5" w:rsidR="006418A9" w:rsidP="006418A9" w:rsidRDefault="006418A9">
            <w:pPr>
              <w:pStyle w:val="TableParagraph"/>
              <w:spacing w:before="25"/>
              <w:ind w:left="107"/>
              <w:rPr>
                <w:rFonts w:ascii="Arial" w:hAnsi="Arial" w:cs="Arial"/>
                <w:sz w:val="24"/>
                <w:szCs w:val="24"/>
              </w:rPr>
            </w:pPr>
            <w:r w:rsidRPr="006000B5">
              <w:rPr>
                <w:rFonts w:ascii="Arial" w:hAnsi="Arial" w:cs="Arial"/>
                <w:sz w:val="24"/>
                <w:szCs w:val="24"/>
              </w:rPr>
              <w:t>kn</w:t>
            </w:r>
          </w:p>
        </w:tc>
        <w:tc>
          <w:tcPr>
            <w:tcW w:w="1702" w:type="dxa"/>
            <w:shd w:val="clear" w:color="auto" w:fill="D9D9D9"/>
          </w:tcPr>
          <w:p w:rsidRPr="006000B5" w:rsidR="006418A9" w:rsidP="006418A9" w:rsidRDefault="006418A9">
            <w:pPr>
              <w:pStyle w:val="TableParagraph"/>
              <w:spacing w:before="127"/>
              <w:ind w:left="161"/>
              <w:rPr>
                <w:rFonts w:ascii="Arial" w:hAnsi="Arial" w:cs="Arial"/>
                <w:sz w:val="24"/>
                <w:szCs w:val="24"/>
              </w:rPr>
            </w:pPr>
            <w:r w:rsidRPr="006000B5">
              <w:rPr>
                <w:rFonts w:ascii="Arial" w:hAnsi="Arial" w:cs="Arial"/>
                <w:sz w:val="24"/>
                <w:szCs w:val="24"/>
              </w:rPr>
              <w:t>Mjeseci/kom.</w:t>
            </w:r>
          </w:p>
        </w:tc>
        <w:tc>
          <w:tcPr>
            <w:tcW w:w="1327" w:type="dxa"/>
            <w:shd w:val="clear" w:color="auto" w:fill="D9D9D9"/>
          </w:tcPr>
          <w:p w:rsidRPr="006000B5" w:rsidR="006418A9" w:rsidP="006418A9" w:rsidRDefault="006418A9">
            <w:pPr>
              <w:pStyle w:val="TableParagraph"/>
              <w:spacing w:before="127"/>
              <w:ind w:left="106"/>
              <w:rPr>
                <w:rFonts w:ascii="Arial" w:hAnsi="Arial" w:cs="Arial"/>
                <w:sz w:val="24"/>
                <w:szCs w:val="24"/>
              </w:rPr>
            </w:pPr>
            <w:r w:rsidRPr="006000B5">
              <w:rPr>
                <w:rFonts w:ascii="Arial" w:hAnsi="Arial" w:cs="Arial"/>
                <w:sz w:val="24"/>
                <w:szCs w:val="24"/>
              </w:rPr>
              <w:t>Ukupno</w:t>
            </w:r>
          </w:p>
        </w:tc>
      </w:tr>
      <w:tr w:rsidRPr="006000B5" w:rsidR="006418A9" w:rsidTr="006418A9">
        <w:trPr>
          <w:trHeight w:val="532"/>
        </w:trPr>
        <w:tc>
          <w:tcPr>
            <w:tcW w:w="4748" w:type="dxa"/>
          </w:tcPr>
          <w:p w:rsidRPr="006000B5" w:rsidR="006418A9" w:rsidP="006418A9" w:rsidRDefault="006418A9">
            <w:pPr>
              <w:pStyle w:val="TableParagraph"/>
              <w:spacing w:line="240" w:lineRule="exact"/>
              <w:ind w:left="107"/>
              <w:rPr>
                <w:rFonts w:ascii="Arial" w:hAnsi="Arial" w:cs="Arial"/>
                <w:sz w:val="24"/>
                <w:szCs w:val="24"/>
              </w:rPr>
            </w:pPr>
            <w:r w:rsidRPr="006000B5">
              <w:rPr>
                <w:rFonts w:ascii="Arial" w:hAnsi="Arial" w:cs="Arial"/>
                <w:sz w:val="24"/>
                <w:szCs w:val="24"/>
              </w:rPr>
              <w:t>Materijalni</w:t>
            </w:r>
            <w:r w:rsidRPr="006000B5">
              <w:rPr>
                <w:rFonts w:ascii="Arial" w:hAnsi="Arial" w:cs="Arial"/>
                <w:spacing w:val="43"/>
                <w:sz w:val="24"/>
                <w:szCs w:val="24"/>
              </w:rPr>
              <w:t xml:space="preserve"> </w:t>
            </w:r>
            <w:r w:rsidRPr="006000B5">
              <w:rPr>
                <w:rFonts w:ascii="Arial" w:hAnsi="Arial" w:cs="Arial"/>
                <w:sz w:val="24"/>
                <w:szCs w:val="24"/>
              </w:rPr>
              <w:t>troškovi</w:t>
            </w:r>
            <w:r w:rsidRPr="006000B5">
              <w:rPr>
                <w:rFonts w:ascii="Arial" w:hAnsi="Arial" w:cs="Arial"/>
                <w:spacing w:val="93"/>
                <w:sz w:val="24"/>
                <w:szCs w:val="24"/>
              </w:rPr>
              <w:t xml:space="preserve"> </w:t>
            </w:r>
            <w:r w:rsidRPr="006000B5">
              <w:rPr>
                <w:rFonts w:ascii="Arial" w:hAnsi="Arial" w:cs="Arial"/>
                <w:sz w:val="24"/>
                <w:szCs w:val="24"/>
              </w:rPr>
              <w:t>(poštarina,</w:t>
            </w:r>
            <w:r w:rsidRPr="006000B5">
              <w:rPr>
                <w:rFonts w:ascii="Arial" w:hAnsi="Arial" w:cs="Arial"/>
                <w:spacing w:val="95"/>
                <w:sz w:val="24"/>
                <w:szCs w:val="24"/>
              </w:rPr>
              <w:t xml:space="preserve"> </w:t>
            </w:r>
            <w:r w:rsidRPr="006000B5">
              <w:rPr>
                <w:rFonts w:ascii="Arial" w:hAnsi="Arial" w:cs="Arial"/>
                <w:sz w:val="24"/>
                <w:szCs w:val="24"/>
              </w:rPr>
              <w:t>uredski</w:t>
            </w:r>
            <w:r w:rsidRPr="006000B5">
              <w:rPr>
                <w:rFonts w:ascii="Arial" w:hAnsi="Arial" w:cs="Arial"/>
                <w:spacing w:val="94"/>
                <w:sz w:val="24"/>
                <w:szCs w:val="24"/>
              </w:rPr>
              <w:t xml:space="preserve"> </w:t>
            </w:r>
            <w:r w:rsidRPr="006000B5">
              <w:rPr>
                <w:rFonts w:ascii="Arial" w:hAnsi="Arial" w:cs="Arial"/>
                <w:sz w:val="24"/>
                <w:szCs w:val="24"/>
              </w:rPr>
              <w:t>materijal,</w:t>
            </w:r>
          </w:p>
          <w:p w:rsidRPr="006000B5" w:rsidR="006418A9" w:rsidP="006418A9" w:rsidRDefault="006418A9">
            <w:pPr>
              <w:pStyle w:val="TableParagraph"/>
              <w:spacing w:before="22"/>
              <w:ind w:left="107"/>
              <w:rPr>
                <w:rFonts w:ascii="Arial" w:hAnsi="Arial" w:cs="Arial"/>
                <w:sz w:val="24"/>
                <w:szCs w:val="24"/>
              </w:rPr>
            </w:pPr>
            <w:r w:rsidRPr="006000B5">
              <w:rPr>
                <w:rFonts w:ascii="Arial" w:hAnsi="Arial" w:cs="Arial"/>
                <w:sz w:val="24"/>
                <w:szCs w:val="24"/>
              </w:rPr>
              <w:t>biljezi,</w:t>
            </w:r>
            <w:r w:rsidRPr="006000B5">
              <w:rPr>
                <w:rFonts w:ascii="Arial" w:hAnsi="Arial" w:cs="Arial"/>
                <w:spacing w:val="-2"/>
                <w:sz w:val="24"/>
                <w:szCs w:val="24"/>
              </w:rPr>
              <w:t xml:space="preserve"> </w:t>
            </w:r>
            <w:r w:rsidRPr="006000B5">
              <w:rPr>
                <w:rFonts w:ascii="Arial" w:hAnsi="Arial" w:cs="Arial"/>
                <w:sz w:val="24"/>
                <w:szCs w:val="24"/>
              </w:rPr>
              <w:t>naknade</w:t>
            </w:r>
            <w:r w:rsidRPr="006000B5">
              <w:rPr>
                <w:rFonts w:ascii="Arial" w:hAnsi="Arial" w:cs="Arial"/>
                <w:spacing w:val="-1"/>
                <w:sz w:val="24"/>
                <w:szCs w:val="24"/>
              </w:rPr>
              <w:t xml:space="preserve"> </w:t>
            </w:r>
            <w:r w:rsidRPr="006000B5">
              <w:rPr>
                <w:rFonts w:ascii="Arial" w:hAnsi="Arial" w:cs="Arial"/>
                <w:sz w:val="24"/>
                <w:szCs w:val="24"/>
              </w:rPr>
              <w:t>nadležnim</w:t>
            </w:r>
            <w:r w:rsidRPr="006000B5">
              <w:rPr>
                <w:rFonts w:ascii="Arial" w:hAnsi="Arial" w:cs="Arial"/>
                <w:spacing w:val="-5"/>
                <w:sz w:val="24"/>
                <w:szCs w:val="24"/>
              </w:rPr>
              <w:t xml:space="preserve"> </w:t>
            </w:r>
            <w:r w:rsidRPr="006000B5">
              <w:rPr>
                <w:rFonts w:ascii="Arial" w:hAnsi="Arial" w:cs="Arial"/>
                <w:sz w:val="24"/>
                <w:szCs w:val="24"/>
              </w:rPr>
              <w:t>tijelima)</w:t>
            </w:r>
          </w:p>
        </w:tc>
        <w:tc>
          <w:tcPr>
            <w:tcW w:w="1202" w:type="dxa"/>
          </w:tcPr>
          <w:p w:rsidRPr="006000B5" w:rsidR="006418A9" w:rsidP="006418A9" w:rsidRDefault="006418A9">
            <w:pPr>
              <w:pStyle w:val="TableParagraph"/>
              <w:rPr>
                <w:rFonts w:ascii="Arial" w:hAnsi="Arial" w:cs="Arial"/>
                <w:sz w:val="24"/>
                <w:szCs w:val="24"/>
              </w:rPr>
            </w:pPr>
          </w:p>
        </w:tc>
        <w:tc>
          <w:tcPr>
            <w:tcW w:w="1702" w:type="dxa"/>
          </w:tcPr>
          <w:p w:rsidRPr="006000B5" w:rsidR="006418A9" w:rsidP="006418A9" w:rsidRDefault="006418A9">
            <w:pPr>
              <w:pStyle w:val="TableParagraph"/>
              <w:spacing w:before="130"/>
              <w:ind w:left="108"/>
              <w:rPr>
                <w:rFonts w:ascii="Arial" w:hAnsi="Arial" w:cs="Arial"/>
                <w:sz w:val="24"/>
                <w:szCs w:val="24"/>
              </w:rPr>
            </w:pPr>
            <w:r w:rsidRPr="006000B5">
              <w:rPr>
                <w:rFonts w:ascii="Arial" w:hAnsi="Arial" w:cs="Arial"/>
                <w:sz w:val="24"/>
                <w:szCs w:val="24"/>
              </w:rPr>
              <w:t>jednokratno</w:t>
            </w:r>
          </w:p>
        </w:tc>
        <w:tc>
          <w:tcPr>
            <w:tcW w:w="1327" w:type="dxa"/>
          </w:tcPr>
          <w:p w:rsidRPr="006000B5" w:rsidR="006418A9" w:rsidP="006418A9" w:rsidRDefault="006418A9">
            <w:pPr>
              <w:pStyle w:val="TableParagraph"/>
              <w:spacing w:line="240" w:lineRule="exact"/>
              <w:ind w:left="106"/>
              <w:rPr>
                <w:rFonts w:ascii="Arial" w:hAnsi="Arial" w:cs="Arial"/>
                <w:sz w:val="24"/>
                <w:szCs w:val="24"/>
              </w:rPr>
            </w:pPr>
            <w:r w:rsidRPr="006000B5">
              <w:rPr>
                <w:rFonts w:ascii="Arial" w:hAnsi="Arial" w:cs="Arial"/>
                <w:sz w:val="24"/>
                <w:szCs w:val="24"/>
              </w:rPr>
              <w:t>26,54</w:t>
            </w:r>
            <w:r w:rsidRPr="006000B5">
              <w:rPr>
                <w:rFonts w:ascii="Arial" w:hAnsi="Arial" w:cs="Arial"/>
                <w:spacing w:val="-2"/>
                <w:sz w:val="24"/>
                <w:szCs w:val="24"/>
              </w:rPr>
              <w:t xml:space="preserve"> </w:t>
            </w:r>
            <w:r w:rsidRPr="006000B5">
              <w:rPr>
                <w:rFonts w:ascii="Arial" w:hAnsi="Arial" w:cs="Arial"/>
                <w:sz w:val="24"/>
                <w:szCs w:val="24"/>
              </w:rPr>
              <w:t>EUR</w:t>
            </w:r>
          </w:p>
          <w:p w:rsidRPr="006000B5" w:rsidR="006418A9" w:rsidP="006418A9" w:rsidRDefault="006418A9">
            <w:pPr>
              <w:pStyle w:val="TableParagraph"/>
              <w:spacing w:before="22"/>
              <w:ind w:left="106"/>
              <w:rPr>
                <w:rFonts w:ascii="Arial" w:hAnsi="Arial" w:cs="Arial"/>
                <w:sz w:val="24"/>
                <w:szCs w:val="24"/>
              </w:rPr>
            </w:pPr>
            <w:r w:rsidRPr="006000B5">
              <w:rPr>
                <w:rFonts w:ascii="Arial" w:hAnsi="Arial" w:cs="Arial"/>
                <w:sz w:val="24"/>
                <w:szCs w:val="24"/>
              </w:rPr>
              <w:t>200,00</w:t>
            </w:r>
            <w:r w:rsidRPr="006000B5">
              <w:rPr>
                <w:rFonts w:ascii="Arial" w:hAnsi="Arial" w:cs="Arial"/>
                <w:spacing w:val="-1"/>
                <w:sz w:val="24"/>
                <w:szCs w:val="24"/>
              </w:rPr>
              <w:t xml:space="preserve"> </w:t>
            </w:r>
            <w:r w:rsidRPr="006000B5">
              <w:rPr>
                <w:rFonts w:ascii="Arial" w:hAnsi="Arial" w:cs="Arial"/>
                <w:sz w:val="24"/>
                <w:szCs w:val="24"/>
              </w:rPr>
              <w:t>kn</w:t>
            </w:r>
          </w:p>
        </w:tc>
      </w:tr>
      <w:tr w:rsidRPr="006000B5" w:rsidR="006418A9" w:rsidTr="006418A9">
        <w:trPr>
          <w:trHeight w:val="530"/>
        </w:trPr>
        <w:tc>
          <w:tcPr>
            <w:tcW w:w="4748" w:type="dxa"/>
          </w:tcPr>
          <w:p w:rsidRPr="006000B5" w:rsidR="006418A9" w:rsidP="006418A9" w:rsidRDefault="006418A9">
            <w:pPr>
              <w:pStyle w:val="TableParagraph"/>
              <w:spacing w:before="127"/>
              <w:ind w:left="107"/>
              <w:rPr>
                <w:rFonts w:ascii="Arial" w:hAnsi="Arial" w:cs="Arial"/>
                <w:sz w:val="24"/>
                <w:szCs w:val="24"/>
              </w:rPr>
            </w:pPr>
            <w:r w:rsidRPr="006000B5">
              <w:rPr>
                <w:rFonts w:ascii="Arial" w:hAnsi="Arial" w:cs="Arial"/>
                <w:sz w:val="24"/>
                <w:szCs w:val="24"/>
              </w:rPr>
              <w:t>Troškovi</w:t>
            </w:r>
            <w:r w:rsidRPr="006000B5">
              <w:rPr>
                <w:rFonts w:ascii="Arial" w:hAnsi="Arial" w:cs="Arial"/>
                <w:spacing w:val="-4"/>
                <w:sz w:val="24"/>
                <w:szCs w:val="24"/>
              </w:rPr>
              <w:t xml:space="preserve"> </w:t>
            </w:r>
            <w:r w:rsidRPr="006000B5">
              <w:rPr>
                <w:rFonts w:ascii="Arial" w:hAnsi="Arial" w:cs="Arial"/>
                <w:sz w:val="24"/>
                <w:szCs w:val="24"/>
              </w:rPr>
              <w:t>knjigovodstva</w:t>
            </w:r>
          </w:p>
        </w:tc>
        <w:tc>
          <w:tcPr>
            <w:tcW w:w="1202" w:type="dxa"/>
          </w:tcPr>
          <w:p w:rsidRPr="006000B5" w:rsidR="006418A9" w:rsidP="006418A9" w:rsidRDefault="006418A9">
            <w:pPr>
              <w:pStyle w:val="TableParagraph"/>
              <w:rPr>
                <w:rFonts w:ascii="Arial" w:hAnsi="Arial" w:cs="Arial"/>
                <w:sz w:val="24"/>
                <w:szCs w:val="24"/>
              </w:rPr>
            </w:pPr>
          </w:p>
        </w:tc>
        <w:tc>
          <w:tcPr>
            <w:tcW w:w="1702" w:type="dxa"/>
          </w:tcPr>
          <w:p w:rsidRPr="006000B5" w:rsidR="006418A9" w:rsidP="006418A9" w:rsidRDefault="006418A9">
            <w:pPr>
              <w:pStyle w:val="TableParagraph"/>
              <w:spacing w:before="127"/>
              <w:ind w:left="108"/>
              <w:rPr>
                <w:rFonts w:ascii="Arial" w:hAnsi="Arial" w:cs="Arial"/>
                <w:sz w:val="24"/>
                <w:szCs w:val="24"/>
              </w:rPr>
            </w:pPr>
            <w:r w:rsidRPr="006000B5">
              <w:rPr>
                <w:rFonts w:ascii="Arial" w:hAnsi="Arial" w:cs="Arial"/>
                <w:sz w:val="24"/>
                <w:szCs w:val="24"/>
              </w:rPr>
              <w:t>3</w:t>
            </w:r>
            <w:r w:rsidRPr="006000B5">
              <w:rPr>
                <w:rFonts w:ascii="Arial" w:hAnsi="Arial" w:cs="Arial"/>
                <w:spacing w:val="-2"/>
                <w:sz w:val="24"/>
                <w:szCs w:val="24"/>
              </w:rPr>
              <w:t xml:space="preserve"> </w:t>
            </w:r>
            <w:r w:rsidRPr="006000B5">
              <w:rPr>
                <w:rFonts w:ascii="Arial" w:hAnsi="Arial" w:cs="Arial"/>
                <w:sz w:val="24"/>
                <w:szCs w:val="24"/>
              </w:rPr>
              <w:t>mjeseca</w:t>
            </w:r>
          </w:p>
        </w:tc>
        <w:tc>
          <w:tcPr>
            <w:tcW w:w="1327" w:type="dxa"/>
          </w:tcPr>
          <w:p w:rsidRPr="006000B5" w:rsidR="006418A9" w:rsidP="006418A9" w:rsidRDefault="006418A9">
            <w:pPr>
              <w:pStyle w:val="TableParagraph"/>
              <w:spacing w:line="237" w:lineRule="exact"/>
              <w:ind w:left="106"/>
              <w:rPr>
                <w:rFonts w:ascii="Arial" w:hAnsi="Arial" w:cs="Arial"/>
                <w:sz w:val="24"/>
                <w:szCs w:val="24"/>
              </w:rPr>
            </w:pPr>
            <w:r w:rsidRPr="006000B5">
              <w:rPr>
                <w:rFonts w:ascii="Arial" w:hAnsi="Arial" w:cs="Arial"/>
                <w:sz w:val="24"/>
                <w:szCs w:val="24"/>
              </w:rPr>
              <w:t>375,00</w:t>
            </w:r>
            <w:r w:rsidRPr="006000B5">
              <w:rPr>
                <w:rFonts w:ascii="Arial" w:hAnsi="Arial" w:cs="Arial"/>
                <w:spacing w:val="-1"/>
                <w:sz w:val="24"/>
                <w:szCs w:val="24"/>
              </w:rPr>
              <w:t xml:space="preserve"> </w:t>
            </w:r>
            <w:r w:rsidRPr="006000B5">
              <w:rPr>
                <w:rFonts w:ascii="Arial" w:hAnsi="Arial" w:cs="Arial"/>
                <w:sz w:val="24"/>
                <w:szCs w:val="24"/>
              </w:rPr>
              <w:t>EUR</w:t>
            </w:r>
          </w:p>
          <w:p w:rsidRPr="006000B5" w:rsidR="006418A9" w:rsidP="006418A9" w:rsidRDefault="006418A9">
            <w:pPr>
              <w:pStyle w:val="TableParagraph"/>
              <w:spacing w:before="25"/>
              <w:ind w:left="106"/>
              <w:rPr>
                <w:rFonts w:ascii="Arial" w:hAnsi="Arial" w:cs="Arial"/>
                <w:sz w:val="24"/>
                <w:szCs w:val="24"/>
              </w:rPr>
            </w:pPr>
            <w:r w:rsidRPr="006000B5">
              <w:rPr>
                <w:rFonts w:ascii="Arial" w:hAnsi="Arial" w:cs="Arial"/>
                <w:sz w:val="24"/>
                <w:szCs w:val="24"/>
              </w:rPr>
              <w:t>2.825,44</w:t>
            </w:r>
            <w:r w:rsidRPr="006000B5">
              <w:rPr>
                <w:rFonts w:ascii="Arial" w:hAnsi="Arial" w:cs="Arial"/>
                <w:spacing w:val="1"/>
                <w:sz w:val="24"/>
                <w:szCs w:val="24"/>
              </w:rPr>
              <w:t xml:space="preserve"> </w:t>
            </w:r>
            <w:r w:rsidRPr="006000B5">
              <w:rPr>
                <w:rFonts w:ascii="Arial" w:hAnsi="Arial" w:cs="Arial"/>
                <w:sz w:val="24"/>
                <w:szCs w:val="24"/>
              </w:rPr>
              <w:t>kn</w:t>
            </w:r>
          </w:p>
        </w:tc>
      </w:tr>
      <w:tr w:rsidRPr="006000B5" w:rsidR="006418A9" w:rsidTr="006418A9">
        <w:trPr>
          <w:trHeight w:val="532"/>
        </w:trPr>
        <w:tc>
          <w:tcPr>
            <w:tcW w:w="4748" w:type="dxa"/>
          </w:tcPr>
          <w:p w:rsidRPr="006000B5" w:rsidR="006418A9" w:rsidP="006418A9" w:rsidRDefault="006418A9">
            <w:pPr>
              <w:pStyle w:val="TableParagraph"/>
              <w:spacing w:before="135"/>
              <w:ind w:left="107"/>
              <w:rPr>
                <w:rFonts w:ascii="Arial" w:hAnsi="Arial" w:cs="Arial"/>
                <w:sz w:val="24"/>
                <w:szCs w:val="24"/>
              </w:rPr>
            </w:pPr>
            <w:r w:rsidRPr="006000B5">
              <w:rPr>
                <w:rFonts w:ascii="Arial" w:hAnsi="Arial" w:cs="Arial"/>
                <w:sz w:val="24"/>
                <w:szCs w:val="24"/>
              </w:rPr>
              <w:t>UKUPNO:</w:t>
            </w:r>
          </w:p>
        </w:tc>
        <w:tc>
          <w:tcPr>
            <w:tcW w:w="1202" w:type="dxa"/>
          </w:tcPr>
          <w:p w:rsidRPr="006000B5" w:rsidR="006418A9" w:rsidP="006418A9" w:rsidRDefault="006418A9">
            <w:pPr>
              <w:pStyle w:val="TableParagraph"/>
              <w:rPr>
                <w:rFonts w:ascii="Arial" w:hAnsi="Arial" w:cs="Arial"/>
                <w:sz w:val="24"/>
                <w:szCs w:val="24"/>
              </w:rPr>
            </w:pPr>
          </w:p>
        </w:tc>
        <w:tc>
          <w:tcPr>
            <w:tcW w:w="1702" w:type="dxa"/>
          </w:tcPr>
          <w:p w:rsidRPr="006000B5" w:rsidR="006418A9" w:rsidP="006418A9" w:rsidRDefault="006418A9">
            <w:pPr>
              <w:pStyle w:val="TableParagraph"/>
              <w:rPr>
                <w:rFonts w:ascii="Arial" w:hAnsi="Arial" w:cs="Arial"/>
                <w:sz w:val="24"/>
                <w:szCs w:val="24"/>
              </w:rPr>
            </w:pPr>
          </w:p>
        </w:tc>
        <w:tc>
          <w:tcPr>
            <w:tcW w:w="1327" w:type="dxa"/>
          </w:tcPr>
          <w:p w:rsidRPr="006000B5" w:rsidR="006418A9" w:rsidP="006418A9" w:rsidRDefault="006418A9">
            <w:pPr>
              <w:pStyle w:val="TableParagraph"/>
              <w:spacing w:before="3"/>
              <w:ind w:left="106"/>
              <w:rPr>
                <w:rFonts w:ascii="Arial" w:hAnsi="Arial" w:cs="Arial"/>
                <w:sz w:val="24"/>
                <w:szCs w:val="24"/>
              </w:rPr>
            </w:pPr>
            <w:r w:rsidRPr="006000B5">
              <w:rPr>
                <w:rFonts w:ascii="Arial" w:hAnsi="Arial" w:cs="Arial"/>
                <w:sz w:val="24"/>
                <w:szCs w:val="24"/>
              </w:rPr>
              <w:t>401,54</w:t>
            </w:r>
            <w:r w:rsidRPr="006000B5">
              <w:rPr>
                <w:rFonts w:ascii="Arial" w:hAnsi="Arial" w:cs="Arial"/>
                <w:spacing w:val="-2"/>
                <w:sz w:val="24"/>
                <w:szCs w:val="24"/>
              </w:rPr>
              <w:t xml:space="preserve"> </w:t>
            </w:r>
            <w:r w:rsidRPr="006000B5">
              <w:rPr>
                <w:rFonts w:ascii="Arial" w:hAnsi="Arial" w:cs="Arial"/>
                <w:sz w:val="24"/>
                <w:szCs w:val="24"/>
              </w:rPr>
              <w:t>EUR</w:t>
            </w:r>
          </w:p>
          <w:p w:rsidRPr="006000B5" w:rsidR="006418A9" w:rsidP="006418A9" w:rsidRDefault="006418A9">
            <w:pPr>
              <w:pStyle w:val="TableParagraph"/>
              <w:spacing w:before="22"/>
              <w:ind w:left="106"/>
              <w:rPr>
                <w:rFonts w:ascii="Arial" w:hAnsi="Arial" w:cs="Arial"/>
                <w:sz w:val="24"/>
                <w:szCs w:val="24"/>
              </w:rPr>
            </w:pPr>
            <w:r w:rsidRPr="006000B5">
              <w:rPr>
                <w:rFonts w:ascii="Arial" w:hAnsi="Arial" w:cs="Arial"/>
                <w:sz w:val="24"/>
                <w:szCs w:val="24"/>
              </w:rPr>
              <w:t>3.025,40</w:t>
            </w:r>
            <w:r w:rsidRPr="006000B5">
              <w:rPr>
                <w:rFonts w:ascii="Arial" w:hAnsi="Arial" w:cs="Arial"/>
                <w:spacing w:val="-4"/>
                <w:sz w:val="24"/>
                <w:szCs w:val="24"/>
              </w:rPr>
              <w:t xml:space="preserve"> </w:t>
            </w:r>
            <w:r w:rsidRPr="006000B5">
              <w:rPr>
                <w:rFonts w:ascii="Arial" w:hAnsi="Arial" w:cs="Arial"/>
                <w:sz w:val="24"/>
                <w:szCs w:val="24"/>
              </w:rPr>
              <w:t>kn</w:t>
            </w:r>
          </w:p>
        </w:tc>
      </w:tr>
    </w:tbl>
    <w:p w:rsidRPr="006000B5" w:rsidR="006418A9" w:rsidP="006418A9" w:rsidRDefault="006418A9">
      <w:pPr>
        <w:pStyle w:val="Tijeloteksta"/>
        <w:spacing w:before="7"/>
        <w:rPr>
          <w:rFonts w:cs="Arial"/>
          <w:szCs w:val="24"/>
        </w:rPr>
      </w:pPr>
    </w:p>
    <w:p w:rsidRPr="006000B5" w:rsidR="006418A9" w:rsidP="006418A9" w:rsidRDefault="006418A9">
      <w:pPr>
        <w:pStyle w:val="Odlomakpopisa"/>
        <w:widowControl w:val="false"/>
        <w:numPr>
          <w:ilvl w:val="1"/>
          <w:numId w:val="28"/>
        </w:numPr>
        <w:tabs>
          <w:tab w:val="left" w:pos="1244"/>
          <w:tab w:val="left" w:pos="1245"/>
        </w:tabs>
        <w:autoSpaceDE w:val="false"/>
        <w:autoSpaceDN w:val="false"/>
        <w:spacing w:after="0" w:line="240" w:lineRule="auto"/>
        <w:ind w:left="1244" w:hanging="707"/>
        <w:contextualSpacing w:val="false"/>
        <w:rPr>
          <w:rFonts w:ascii="Arial" w:hAnsi="Arial" w:cs="Arial"/>
          <w:sz w:val="24"/>
          <w:szCs w:val="24"/>
        </w:rPr>
      </w:pPr>
      <w:r w:rsidRPr="006000B5">
        <w:rPr>
          <w:rFonts w:ascii="Arial" w:hAnsi="Arial" w:cs="Arial"/>
          <w:sz w:val="24"/>
          <w:szCs w:val="24"/>
        </w:rPr>
        <w:t>Predračun</w:t>
      </w:r>
      <w:r w:rsidRPr="006000B5">
        <w:rPr>
          <w:rFonts w:ascii="Arial" w:hAnsi="Arial" w:cs="Arial"/>
          <w:spacing w:val="-14"/>
          <w:sz w:val="24"/>
          <w:szCs w:val="24"/>
        </w:rPr>
        <w:t xml:space="preserve"> </w:t>
      </w:r>
      <w:r w:rsidRPr="006000B5">
        <w:rPr>
          <w:rFonts w:ascii="Arial" w:hAnsi="Arial" w:cs="Arial"/>
          <w:sz w:val="24"/>
          <w:szCs w:val="24"/>
        </w:rPr>
        <w:t>troškova</w:t>
      </w:r>
      <w:r w:rsidRPr="006000B5">
        <w:rPr>
          <w:rFonts w:ascii="Arial" w:hAnsi="Arial" w:cs="Arial"/>
          <w:spacing w:val="-10"/>
          <w:sz w:val="24"/>
          <w:szCs w:val="24"/>
        </w:rPr>
        <w:t xml:space="preserve"> </w:t>
      </w:r>
      <w:r w:rsidRPr="006000B5">
        <w:rPr>
          <w:rFonts w:ascii="Arial" w:hAnsi="Arial" w:cs="Arial"/>
          <w:sz w:val="24"/>
          <w:szCs w:val="24"/>
        </w:rPr>
        <w:t>za</w:t>
      </w:r>
      <w:r w:rsidRPr="006000B5">
        <w:rPr>
          <w:rFonts w:ascii="Arial" w:hAnsi="Arial" w:cs="Arial"/>
          <w:spacing w:val="-11"/>
          <w:sz w:val="24"/>
          <w:szCs w:val="24"/>
        </w:rPr>
        <w:t xml:space="preserve"> </w:t>
      </w:r>
      <w:r w:rsidRPr="006000B5">
        <w:rPr>
          <w:rFonts w:ascii="Arial" w:hAnsi="Arial" w:cs="Arial"/>
          <w:sz w:val="24"/>
          <w:szCs w:val="24"/>
        </w:rPr>
        <w:t>naredno</w:t>
      </w:r>
      <w:r w:rsidRPr="006000B5">
        <w:rPr>
          <w:rFonts w:ascii="Arial" w:hAnsi="Arial" w:cs="Arial"/>
          <w:spacing w:val="-12"/>
          <w:sz w:val="24"/>
          <w:szCs w:val="24"/>
        </w:rPr>
        <w:t xml:space="preserve"> </w:t>
      </w:r>
      <w:r w:rsidRPr="006000B5">
        <w:rPr>
          <w:rFonts w:ascii="Arial" w:hAnsi="Arial" w:cs="Arial"/>
          <w:sz w:val="24"/>
          <w:szCs w:val="24"/>
        </w:rPr>
        <w:t>šestomjesečno</w:t>
      </w:r>
      <w:r w:rsidRPr="006000B5">
        <w:rPr>
          <w:rFonts w:ascii="Arial" w:hAnsi="Arial" w:cs="Arial"/>
          <w:spacing w:val="-13"/>
          <w:sz w:val="24"/>
          <w:szCs w:val="24"/>
        </w:rPr>
        <w:t xml:space="preserve"> </w:t>
      </w:r>
      <w:r w:rsidRPr="006000B5">
        <w:rPr>
          <w:rFonts w:ascii="Arial" w:hAnsi="Arial" w:cs="Arial"/>
          <w:sz w:val="24"/>
          <w:szCs w:val="24"/>
        </w:rPr>
        <w:t>razdoblje</w:t>
      </w:r>
      <w:r w:rsidRPr="006000B5">
        <w:rPr>
          <w:rFonts w:ascii="Arial" w:hAnsi="Arial" w:cs="Arial"/>
          <w:spacing w:val="-9"/>
          <w:sz w:val="24"/>
          <w:szCs w:val="24"/>
        </w:rPr>
        <w:t xml:space="preserve"> </w:t>
      </w:r>
      <w:r w:rsidRPr="006000B5">
        <w:rPr>
          <w:rFonts w:ascii="Arial" w:hAnsi="Arial" w:cs="Arial"/>
          <w:sz w:val="24"/>
          <w:szCs w:val="24"/>
        </w:rPr>
        <w:t>20.</w:t>
      </w:r>
      <w:r w:rsidRPr="006000B5">
        <w:rPr>
          <w:rFonts w:ascii="Arial" w:hAnsi="Arial" w:cs="Arial"/>
          <w:spacing w:val="-13"/>
          <w:sz w:val="24"/>
          <w:szCs w:val="24"/>
        </w:rPr>
        <w:t xml:space="preserve"> </w:t>
      </w:r>
      <w:r w:rsidRPr="006000B5">
        <w:rPr>
          <w:rFonts w:ascii="Arial" w:hAnsi="Arial" w:cs="Arial"/>
          <w:sz w:val="24"/>
          <w:szCs w:val="24"/>
        </w:rPr>
        <w:t>kolovoza</w:t>
      </w:r>
      <w:r w:rsidRPr="006000B5">
        <w:rPr>
          <w:rFonts w:ascii="Arial" w:hAnsi="Arial" w:cs="Arial"/>
          <w:spacing w:val="-11"/>
          <w:sz w:val="24"/>
          <w:szCs w:val="24"/>
        </w:rPr>
        <w:t xml:space="preserve"> </w:t>
      </w:r>
      <w:r w:rsidRPr="006000B5">
        <w:rPr>
          <w:rFonts w:ascii="Arial" w:hAnsi="Arial" w:cs="Arial"/>
          <w:sz w:val="24"/>
          <w:szCs w:val="24"/>
        </w:rPr>
        <w:t>2023.</w:t>
      </w:r>
      <w:r w:rsidRPr="006000B5">
        <w:rPr>
          <w:rFonts w:ascii="Arial" w:hAnsi="Arial" w:cs="Arial"/>
          <w:spacing w:val="-13"/>
          <w:sz w:val="24"/>
          <w:szCs w:val="24"/>
        </w:rPr>
        <w:t xml:space="preserve"> </w:t>
      </w:r>
      <w:r w:rsidRPr="006000B5">
        <w:rPr>
          <w:rFonts w:ascii="Arial" w:hAnsi="Arial" w:cs="Arial"/>
          <w:sz w:val="24"/>
          <w:szCs w:val="24"/>
        </w:rPr>
        <w:t>do</w:t>
      </w:r>
      <w:r w:rsidRPr="006000B5">
        <w:rPr>
          <w:rFonts w:ascii="Arial" w:hAnsi="Arial" w:cs="Arial"/>
          <w:spacing w:val="-12"/>
          <w:sz w:val="24"/>
          <w:szCs w:val="24"/>
        </w:rPr>
        <w:t xml:space="preserve"> </w:t>
      </w:r>
      <w:r w:rsidRPr="006000B5">
        <w:rPr>
          <w:rFonts w:ascii="Arial" w:hAnsi="Arial" w:cs="Arial"/>
          <w:sz w:val="24"/>
          <w:szCs w:val="24"/>
        </w:rPr>
        <w:t>20.</w:t>
      </w:r>
      <w:r w:rsidRPr="006000B5">
        <w:rPr>
          <w:rFonts w:ascii="Arial" w:hAnsi="Arial" w:cs="Arial"/>
          <w:spacing w:val="-13"/>
          <w:sz w:val="24"/>
          <w:szCs w:val="24"/>
        </w:rPr>
        <w:t xml:space="preserve"> </w:t>
      </w:r>
      <w:r w:rsidRPr="006000B5">
        <w:rPr>
          <w:rFonts w:ascii="Arial" w:hAnsi="Arial" w:cs="Arial"/>
          <w:sz w:val="24"/>
          <w:szCs w:val="24"/>
        </w:rPr>
        <w:t>veljače</w:t>
      </w:r>
      <w:r w:rsidRPr="006000B5">
        <w:rPr>
          <w:rFonts w:ascii="Arial" w:hAnsi="Arial" w:cs="Arial"/>
          <w:spacing w:val="-13"/>
          <w:sz w:val="24"/>
          <w:szCs w:val="24"/>
        </w:rPr>
        <w:t xml:space="preserve"> </w:t>
      </w:r>
      <w:r w:rsidRPr="006000B5">
        <w:rPr>
          <w:rFonts w:ascii="Arial" w:hAnsi="Arial" w:cs="Arial"/>
          <w:sz w:val="24"/>
          <w:szCs w:val="24"/>
        </w:rPr>
        <w:t>2024.</w:t>
      </w:r>
    </w:p>
    <w:p w:rsidRPr="006000B5" w:rsidR="006418A9" w:rsidP="006418A9" w:rsidRDefault="006418A9">
      <w:pPr>
        <w:pStyle w:val="Tijeloteksta"/>
        <w:spacing w:before="5"/>
        <w:rPr>
          <w:rFonts w:cs="Arial"/>
          <w:szCs w:val="24"/>
        </w:rPr>
      </w:pPr>
    </w:p>
    <w:p w:rsidRPr="006000B5" w:rsidR="006418A9" w:rsidP="006418A9" w:rsidRDefault="006418A9">
      <w:pPr>
        <w:pStyle w:val="Tijeloteksta"/>
        <w:spacing w:before="1" w:after="6" w:line="264" w:lineRule="auto"/>
        <w:ind w:left="538" w:right="214" w:firstLine="707"/>
        <w:rPr>
          <w:rFonts w:cs="Arial"/>
          <w:szCs w:val="24"/>
        </w:rPr>
      </w:pPr>
      <w:r w:rsidRPr="006000B5">
        <w:rPr>
          <w:rFonts w:cs="Arial"/>
          <w:szCs w:val="24"/>
        </w:rPr>
        <w:t>U</w:t>
      </w:r>
      <w:r w:rsidRPr="006000B5">
        <w:rPr>
          <w:rFonts w:cs="Arial"/>
          <w:spacing w:val="-8"/>
          <w:szCs w:val="24"/>
        </w:rPr>
        <w:t xml:space="preserve"> </w:t>
      </w:r>
      <w:r w:rsidRPr="006000B5">
        <w:rPr>
          <w:rFonts w:cs="Arial"/>
          <w:szCs w:val="24"/>
        </w:rPr>
        <w:t>skladu</w:t>
      </w:r>
      <w:r w:rsidRPr="006000B5">
        <w:rPr>
          <w:rFonts w:cs="Arial"/>
          <w:spacing w:val="-6"/>
          <w:szCs w:val="24"/>
        </w:rPr>
        <w:t xml:space="preserve"> </w:t>
      </w:r>
      <w:r w:rsidRPr="006000B5">
        <w:rPr>
          <w:rFonts w:cs="Arial"/>
          <w:szCs w:val="24"/>
        </w:rPr>
        <w:t>sa</w:t>
      </w:r>
      <w:r w:rsidRPr="006000B5">
        <w:rPr>
          <w:rFonts w:cs="Arial"/>
          <w:spacing w:val="-8"/>
          <w:szCs w:val="24"/>
        </w:rPr>
        <w:t xml:space="preserve"> </w:t>
      </w:r>
      <w:r w:rsidRPr="006000B5">
        <w:rPr>
          <w:rFonts w:cs="Arial"/>
          <w:szCs w:val="24"/>
        </w:rPr>
        <w:t>čl.89.</w:t>
      </w:r>
      <w:r w:rsidRPr="006000B5">
        <w:rPr>
          <w:rFonts w:cs="Arial"/>
          <w:spacing w:val="-7"/>
          <w:szCs w:val="24"/>
        </w:rPr>
        <w:t xml:space="preserve"> </w:t>
      </w:r>
      <w:r w:rsidRPr="006000B5">
        <w:rPr>
          <w:rFonts w:cs="Arial"/>
          <w:szCs w:val="24"/>
        </w:rPr>
        <w:t>SZ-a</w:t>
      </w:r>
      <w:r w:rsidRPr="006000B5">
        <w:rPr>
          <w:rFonts w:cs="Arial"/>
          <w:spacing w:val="-6"/>
          <w:szCs w:val="24"/>
        </w:rPr>
        <w:t xml:space="preserve"> </w:t>
      </w:r>
      <w:r w:rsidRPr="006000B5">
        <w:rPr>
          <w:rFonts w:cs="Arial"/>
          <w:szCs w:val="24"/>
        </w:rPr>
        <w:t>predračun</w:t>
      </w:r>
      <w:r w:rsidRPr="006000B5">
        <w:rPr>
          <w:rFonts w:cs="Arial"/>
          <w:spacing w:val="-6"/>
          <w:szCs w:val="24"/>
        </w:rPr>
        <w:t xml:space="preserve"> </w:t>
      </w:r>
      <w:r w:rsidRPr="006000B5">
        <w:rPr>
          <w:rFonts w:cs="Arial"/>
          <w:szCs w:val="24"/>
        </w:rPr>
        <w:t>troškova</w:t>
      </w:r>
      <w:r w:rsidRPr="006000B5">
        <w:rPr>
          <w:rFonts w:cs="Arial"/>
          <w:spacing w:val="-7"/>
          <w:szCs w:val="24"/>
        </w:rPr>
        <w:t xml:space="preserve"> </w:t>
      </w:r>
      <w:r w:rsidRPr="006000B5">
        <w:rPr>
          <w:rFonts w:cs="Arial"/>
          <w:szCs w:val="24"/>
        </w:rPr>
        <w:t>stečajnog</w:t>
      </w:r>
      <w:r w:rsidRPr="006000B5">
        <w:rPr>
          <w:rFonts w:cs="Arial"/>
          <w:spacing w:val="-9"/>
          <w:szCs w:val="24"/>
        </w:rPr>
        <w:t xml:space="preserve"> </w:t>
      </w:r>
      <w:r w:rsidRPr="006000B5">
        <w:rPr>
          <w:rFonts w:cs="Arial"/>
          <w:szCs w:val="24"/>
        </w:rPr>
        <w:t>postupka</w:t>
      </w:r>
      <w:r w:rsidRPr="006000B5">
        <w:rPr>
          <w:rFonts w:cs="Arial"/>
          <w:spacing w:val="-6"/>
          <w:szCs w:val="24"/>
        </w:rPr>
        <w:t xml:space="preserve"> </w:t>
      </w:r>
      <w:r w:rsidRPr="006000B5">
        <w:rPr>
          <w:rFonts w:cs="Arial"/>
          <w:szCs w:val="24"/>
        </w:rPr>
        <w:t>za</w:t>
      </w:r>
      <w:r w:rsidRPr="006000B5">
        <w:rPr>
          <w:rFonts w:cs="Arial"/>
          <w:spacing w:val="-7"/>
          <w:szCs w:val="24"/>
        </w:rPr>
        <w:t xml:space="preserve"> </w:t>
      </w:r>
      <w:r w:rsidRPr="006000B5">
        <w:rPr>
          <w:rFonts w:cs="Arial"/>
          <w:szCs w:val="24"/>
        </w:rPr>
        <w:t>šestomjesečno</w:t>
      </w:r>
      <w:r w:rsidRPr="006000B5">
        <w:rPr>
          <w:rFonts w:cs="Arial"/>
          <w:spacing w:val="-8"/>
          <w:szCs w:val="24"/>
        </w:rPr>
        <w:t xml:space="preserve"> </w:t>
      </w:r>
      <w:r w:rsidRPr="006000B5">
        <w:rPr>
          <w:rFonts w:cs="Arial"/>
          <w:szCs w:val="24"/>
        </w:rPr>
        <w:t>razdoblje</w:t>
      </w:r>
      <w:r w:rsidRPr="006000B5">
        <w:rPr>
          <w:rFonts w:cs="Arial"/>
          <w:spacing w:val="-8"/>
          <w:szCs w:val="24"/>
        </w:rPr>
        <w:t xml:space="preserve"> </w:t>
      </w:r>
      <w:r w:rsidRPr="006000B5">
        <w:rPr>
          <w:rFonts w:cs="Arial"/>
          <w:szCs w:val="24"/>
        </w:rPr>
        <w:t>koje</w:t>
      </w:r>
      <w:r w:rsidRPr="006000B5">
        <w:rPr>
          <w:rFonts w:cs="Arial"/>
          <w:spacing w:val="-52"/>
          <w:szCs w:val="24"/>
        </w:rPr>
        <w:t xml:space="preserve"> </w:t>
      </w:r>
      <w:r w:rsidRPr="006000B5">
        <w:rPr>
          <w:rFonts w:cs="Arial"/>
          <w:szCs w:val="24"/>
        </w:rPr>
        <w:t>slijedi</w:t>
      </w:r>
      <w:r w:rsidRPr="006000B5">
        <w:rPr>
          <w:rFonts w:cs="Arial"/>
          <w:spacing w:val="-3"/>
          <w:szCs w:val="24"/>
        </w:rPr>
        <w:t xml:space="preserve"> </w:t>
      </w:r>
      <w:r w:rsidRPr="006000B5">
        <w:rPr>
          <w:rFonts w:cs="Arial"/>
          <w:szCs w:val="24"/>
        </w:rPr>
        <w:t>iznosi:</w:t>
      </w:r>
    </w:p>
    <w:tbl>
      <w:tblPr>
        <w:tblStyle w:val="TableNormal"/>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391"/>
        <w:gridCol w:w="2050"/>
        <w:gridCol w:w="1292"/>
        <w:gridCol w:w="2189"/>
      </w:tblGrid>
      <w:tr w:rsidRPr="006000B5" w:rsidR="006418A9" w:rsidTr="006418A9">
        <w:trPr>
          <w:trHeight w:val="275"/>
        </w:trPr>
        <w:tc>
          <w:tcPr>
            <w:tcW w:w="4391" w:type="dxa"/>
            <w:shd w:val="clear" w:color="auto" w:fill="D9D9D9"/>
          </w:tcPr>
          <w:p w:rsidRPr="006000B5" w:rsidR="006418A9" w:rsidP="006418A9" w:rsidRDefault="006418A9">
            <w:pPr>
              <w:pStyle w:val="TableParagraph"/>
              <w:ind w:left="1917" w:right="1910"/>
              <w:jc w:val="center"/>
              <w:rPr>
                <w:rFonts w:ascii="Arial" w:hAnsi="Arial" w:cs="Arial"/>
                <w:sz w:val="24"/>
                <w:szCs w:val="24"/>
              </w:rPr>
            </w:pPr>
            <w:r w:rsidRPr="006000B5">
              <w:rPr>
                <w:rFonts w:ascii="Arial" w:hAnsi="Arial" w:cs="Arial"/>
                <w:sz w:val="24"/>
                <w:szCs w:val="24"/>
              </w:rPr>
              <w:t>Vrsta:</w:t>
            </w:r>
          </w:p>
        </w:tc>
        <w:tc>
          <w:tcPr>
            <w:tcW w:w="2050" w:type="dxa"/>
            <w:shd w:val="clear" w:color="auto" w:fill="D9D9D9"/>
          </w:tcPr>
          <w:p w:rsidRPr="006000B5" w:rsidR="006418A9" w:rsidP="006418A9" w:rsidRDefault="006418A9">
            <w:pPr>
              <w:pStyle w:val="TableParagraph"/>
              <w:ind w:left="107"/>
              <w:rPr>
                <w:rFonts w:ascii="Arial" w:hAnsi="Arial" w:cs="Arial"/>
                <w:sz w:val="24"/>
                <w:szCs w:val="24"/>
              </w:rPr>
            </w:pPr>
            <w:r w:rsidRPr="006000B5">
              <w:rPr>
                <w:rFonts w:ascii="Arial" w:hAnsi="Arial" w:cs="Arial"/>
                <w:sz w:val="24"/>
                <w:szCs w:val="24"/>
              </w:rPr>
              <w:t>mjesečno</w:t>
            </w:r>
            <w:r w:rsidRPr="006000B5">
              <w:rPr>
                <w:rFonts w:ascii="Arial" w:hAnsi="Arial" w:cs="Arial"/>
                <w:spacing w:val="-2"/>
                <w:sz w:val="24"/>
                <w:szCs w:val="24"/>
              </w:rPr>
              <w:t xml:space="preserve"> </w:t>
            </w:r>
            <w:r w:rsidRPr="006000B5">
              <w:rPr>
                <w:rFonts w:ascii="Arial" w:hAnsi="Arial" w:cs="Arial"/>
                <w:sz w:val="24"/>
                <w:szCs w:val="24"/>
              </w:rPr>
              <w:t>EUR</w:t>
            </w:r>
          </w:p>
        </w:tc>
        <w:tc>
          <w:tcPr>
            <w:tcW w:w="1292" w:type="dxa"/>
            <w:shd w:val="clear" w:color="auto" w:fill="D9D9D9"/>
          </w:tcPr>
          <w:p w:rsidRPr="006000B5" w:rsidR="006418A9" w:rsidP="006418A9" w:rsidRDefault="006418A9">
            <w:pPr>
              <w:pStyle w:val="TableParagraph"/>
              <w:ind w:left="107"/>
              <w:rPr>
                <w:rFonts w:ascii="Arial" w:hAnsi="Arial" w:cs="Arial"/>
                <w:sz w:val="24"/>
                <w:szCs w:val="24"/>
              </w:rPr>
            </w:pPr>
            <w:r w:rsidRPr="006000B5">
              <w:rPr>
                <w:rFonts w:ascii="Arial" w:hAnsi="Arial" w:cs="Arial"/>
                <w:sz w:val="24"/>
                <w:szCs w:val="24"/>
              </w:rPr>
              <w:t>mjeseci/kom</w:t>
            </w:r>
          </w:p>
        </w:tc>
        <w:tc>
          <w:tcPr>
            <w:tcW w:w="2189" w:type="dxa"/>
            <w:shd w:val="clear" w:color="auto" w:fill="D9D9D9"/>
          </w:tcPr>
          <w:p w:rsidRPr="006000B5" w:rsidR="006418A9" w:rsidP="006418A9" w:rsidRDefault="006418A9">
            <w:pPr>
              <w:pStyle w:val="TableParagraph"/>
              <w:ind w:left="107"/>
              <w:rPr>
                <w:rFonts w:ascii="Arial" w:hAnsi="Arial" w:cs="Arial"/>
                <w:sz w:val="24"/>
                <w:szCs w:val="24"/>
              </w:rPr>
            </w:pPr>
            <w:r w:rsidRPr="006000B5">
              <w:rPr>
                <w:rFonts w:ascii="Arial" w:hAnsi="Arial" w:cs="Arial"/>
                <w:sz w:val="24"/>
                <w:szCs w:val="24"/>
              </w:rPr>
              <w:t>Ukupno</w:t>
            </w:r>
            <w:r w:rsidRPr="006000B5">
              <w:rPr>
                <w:rFonts w:ascii="Arial" w:hAnsi="Arial" w:cs="Arial"/>
                <w:spacing w:val="-4"/>
                <w:sz w:val="24"/>
                <w:szCs w:val="24"/>
              </w:rPr>
              <w:t xml:space="preserve"> </w:t>
            </w:r>
            <w:r w:rsidRPr="006000B5">
              <w:rPr>
                <w:rFonts w:ascii="Arial" w:hAnsi="Arial" w:cs="Arial"/>
                <w:sz w:val="24"/>
                <w:szCs w:val="24"/>
              </w:rPr>
              <w:t>EUR</w:t>
            </w:r>
            <w:r w:rsidRPr="006000B5">
              <w:rPr>
                <w:rFonts w:ascii="Arial" w:hAnsi="Arial" w:cs="Arial"/>
                <w:spacing w:val="-1"/>
                <w:sz w:val="24"/>
                <w:szCs w:val="24"/>
              </w:rPr>
              <w:t xml:space="preserve"> </w:t>
            </w:r>
            <w:r w:rsidRPr="006000B5">
              <w:rPr>
                <w:rFonts w:ascii="Arial" w:hAnsi="Arial" w:cs="Arial"/>
                <w:sz w:val="24"/>
                <w:szCs w:val="24"/>
              </w:rPr>
              <w:t>/ kn</w:t>
            </w:r>
          </w:p>
        </w:tc>
      </w:tr>
      <w:tr w:rsidRPr="006000B5" w:rsidR="006418A9" w:rsidTr="006418A9">
        <w:trPr>
          <w:trHeight w:val="278"/>
        </w:trPr>
        <w:tc>
          <w:tcPr>
            <w:tcW w:w="4391" w:type="dxa"/>
          </w:tcPr>
          <w:p w:rsidRPr="006000B5" w:rsidR="006418A9" w:rsidP="006418A9" w:rsidRDefault="006418A9">
            <w:pPr>
              <w:pStyle w:val="TableParagraph"/>
              <w:spacing w:before="3"/>
              <w:ind w:left="108"/>
              <w:rPr>
                <w:rFonts w:ascii="Arial" w:hAnsi="Arial" w:cs="Arial"/>
                <w:sz w:val="24"/>
                <w:szCs w:val="24"/>
              </w:rPr>
            </w:pPr>
            <w:r w:rsidRPr="006000B5">
              <w:rPr>
                <w:rFonts w:ascii="Arial" w:hAnsi="Arial" w:cs="Arial"/>
                <w:sz w:val="24"/>
                <w:szCs w:val="24"/>
              </w:rPr>
              <w:t>Troškovi</w:t>
            </w:r>
            <w:r w:rsidRPr="006000B5">
              <w:rPr>
                <w:rFonts w:ascii="Arial" w:hAnsi="Arial" w:cs="Arial"/>
                <w:spacing w:val="-2"/>
                <w:sz w:val="24"/>
                <w:szCs w:val="24"/>
              </w:rPr>
              <w:t xml:space="preserve"> </w:t>
            </w:r>
            <w:r w:rsidRPr="006000B5">
              <w:rPr>
                <w:rFonts w:ascii="Arial" w:hAnsi="Arial" w:cs="Arial"/>
                <w:sz w:val="24"/>
                <w:szCs w:val="24"/>
              </w:rPr>
              <w:t>računovodstva</w:t>
            </w:r>
          </w:p>
        </w:tc>
        <w:tc>
          <w:tcPr>
            <w:tcW w:w="2050" w:type="dxa"/>
          </w:tcPr>
          <w:p w:rsidRPr="006000B5" w:rsidR="006418A9" w:rsidP="006418A9" w:rsidRDefault="006418A9">
            <w:pPr>
              <w:pStyle w:val="TableParagraph"/>
              <w:spacing w:before="3"/>
              <w:ind w:left="107"/>
              <w:rPr>
                <w:rFonts w:ascii="Arial" w:hAnsi="Arial" w:cs="Arial"/>
                <w:sz w:val="24"/>
                <w:szCs w:val="24"/>
              </w:rPr>
            </w:pPr>
            <w:r w:rsidRPr="006000B5">
              <w:rPr>
                <w:rFonts w:ascii="Arial" w:hAnsi="Arial" w:cs="Arial"/>
                <w:sz w:val="24"/>
                <w:szCs w:val="24"/>
              </w:rPr>
              <w:t>125,00</w:t>
            </w:r>
          </w:p>
        </w:tc>
        <w:tc>
          <w:tcPr>
            <w:tcW w:w="1292" w:type="dxa"/>
          </w:tcPr>
          <w:p w:rsidRPr="006000B5" w:rsidR="006418A9" w:rsidP="006418A9" w:rsidRDefault="006418A9">
            <w:pPr>
              <w:pStyle w:val="TableParagraph"/>
              <w:spacing w:before="3"/>
              <w:ind w:left="107"/>
              <w:rPr>
                <w:rFonts w:ascii="Arial" w:hAnsi="Arial" w:cs="Arial"/>
                <w:sz w:val="24"/>
                <w:szCs w:val="24"/>
              </w:rPr>
            </w:pPr>
            <w:r w:rsidRPr="006000B5">
              <w:rPr>
                <w:rFonts w:ascii="Arial" w:hAnsi="Arial" w:cs="Arial"/>
                <w:sz w:val="24"/>
                <w:szCs w:val="24"/>
              </w:rPr>
              <w:t>6</w:t>
            </w:r>
          </w:p>
        </w:tc>
        <w:tc>
          <w:tcPr>
            <w:tcW w:w="2189" w:type="dxa"/>
          </w:tcPr>
          <w:p w:rsidRPr="006000B5" w:rsidR="006418A9" w:rsidP="006418A9" w:rsidRDefault="006418A9">
            <w:pPr>
              <w:pStyle w:val="TableParagraph"/>
              <w:spacing w:before="3"/>
              <w:ind w:right="96"/>
              <w:jc w:val="right"/>
              <w:rPr>
                <w:rFonts w:ascii="Arial" w:hAnsi="Arial" w:cs="Arial"/>
                <w:sz w:val="24"/>
                <w:szCs w:val="24"/>
              </w:rPr>
            </w:pPr>
            <w:r w:rsidRPr="006000B5">
              <w:rPr>
                <w:rFonts w:ascii="Arial" w:hAnsi="Arial" w:cs="Arial"/>
                <w:sz w:val="24"/>
                <w:szCs w:val="24"/>
              </w:rPr>
              <w:t>750,00</w:t>
            </w:r>
          </w:p>
        </w:tc>
      </w:tr>
      <w:tr w:rsidRPr="006000B5" w:rsidR="006418A9" w:rsidTr="006418A9">
        <w:trPr>
          <w:trHeight w:val="278"/>
        </w:trPr>
        <w:tc>
          <w:tcPr>
            <w:tcW w:w="4391" w:type="dxa"/>
          </w:tcPr>
          <w:p w:rsidRPr="006000B5" w:rsidR="006418A9" w:rsidP="006418A9" w:rsidRDefault="006418A9">
            <w:pPr>
              <w:pStyle w:val="TableParagraph"/>
              <w:spacing w:before="3"/>
              <w:ind w:left="108"/>
              <w:rPr>
                <w:rFonts w:ascii="Arial" w:hAnsi="Arial" w:cs="Arial"/>
                <w:sz w:val="24"/>
                <w:szCs w:val="24"/>
              </w:rPr>
            </w:pPr>
            <w:r w:rsidRPr="006000B5">
              <w:rPr>
                <w:rFonts w:ascii="Arial" w:hAnsi="Arial" w:cs="Arial"/>
                <w:sz w:val="24"/>
                <w:szCs w:val="24"/>
              </w:rPr>
              <w:t>Bankarski</w:t>
            </w:r>
            <w:r w:rsidRPr="006000B5">
              <w:rPr>
                <w:rFonts w:ascii="Arial" w:hAnsi="Arial" w:cs="Arial"/>
                <w:spacing w:val="-3"/>
                <w:sz w:val="24"/>
                <w:szCs w:val="24"/>
              </w:rPr>
              <w:t xml:space="preserve"> </w:t>
            </w:r>
            <w:r w:rsidRPr="006000B5">
              <w:rPr>
                <w:rFonts w:ascii="Arial" w:hAnsi="Arial" w:cs="Arial"/>
                <w:sz w:val="24"/>
                <w:szCs w:val="24"/>
              </w:rPr>
              <w:t>troškovi</w:t>
            </w:r>
          </w:p>
        </w:tc>
        <w:tc>
          <w:tcPr>
            <w:tcW w:w="2050" w:type="dxa"/>
          </w:tcPr>
          <w:p w:rsidRPr="006000B5" w:rsidR="006418A9" w:rsidP="006418A9" w:rsidRDefault="006418A9">
            <w:pPr>
              <w:pStyle w:val="TableParagraph"/>
              <w:spacing w:before="3"/>
              <w:ind w:left="107"/>
              <w:rPr>
                <w:rFonts w:ascii="Arial" w:hAnsi="Arial" w:cs="Arial"/>
                <w:sz w:val="24"/>
                <w:szCs w:val="24"/>
              </w:rPr>
            </w:pPr>
            <w:r w:rsidRPr="006000B5">
              <w:rPr>
                <w:rFonts w:ascii="Arial" w:hAnsi="Arial" w:cs="Arial"/>
                <w:sz w:val="24"/>
                <w:szCs w:val="24"/>
              </w:rPr>
              <w:t>8,00</w:t>
            </w:r>
          </w:p>
        </w:tc>
        <w:tc>
          <w:tcPr>
            <w:tcW w:w="1292" w:type="dxa"/>
          </w:tcPr>
          <w:p w:rsidRPr="006000B5" w:rsidR="006418A9" w:rsidP="006418A9" w:rsidRDefault="006418A9">
            <w:pPr>
              <w:pStyle w:val="TableParagraph"/>
              <w:spacing w:before="3"/>
              <w:ind w:left="107"/>
              <w:rPr>
                <w:rFonts w:ascii="Arial" w:hAnsi="Arial" w:cs="Arial"/>
                <w:sz w:val="24"/>
                <w:szCs w:val="24"/>
              </w:rPr>
            </w:pPr>
            <w:r w:rsidRPr="006000B5">
              <w:rPr>
                <w:rFonts w:ascii="Arial" w:hAnsi="Arial" w:cs="Arial"/>
                <w:sz w:val="24"/>
                <w:szCs w:val="24"/>
              </w:rPr>
              <w:t>6</w:t>
            </w:r>
          </w:p>
        </w:tc>
        <w:tc>
          <w:tcPr>
            <w:tcW w:w="2189" w:type="dxa"/>
          </w:tcPr>
          <w:p w:rsidRPr="006000B5" w:rsidR="006418A9" w:rsidP="006418A9" w:rsidRDefault="006418A9">
            <w:pPr>
              <w:pStyle w:val="TableParagraph"/>
              <w:spacing w:before="3"/>
              <w:ind w:right="94"/>
              <w:jc w:val="right"/>
              <w:rPr>
                <w:rFonts w:ascii="Arial" w:hAnsi="Arial" w:cs="Arial"/>
                <w:sz w:val="24"/>
                <w:szCs w:val="24"/>
              </w:rPr>
            </w:pPr>
            <w:r w:rsidRPr="006000B5">
              <w:rPr>
                <w:rFonts w:ascii="Arial" w:hAnsi="Arial" w:cs="Arial"/>
                <w:sz w:val="24"/>
                <w:szCs w:val="24"/>
              </w:rPr>
              <w:t>48,00</w:t>
            </w:r>
          </w:p>
        </w:tc>
      </w:tr>
    </w:tbl>
    <w:p w:rsidRPr="006000B5" w:rsidR="006418A9" w:rsidP="006418A9" w:rsidRDefault="006418A9">
      <w:pPr>
        <w:jc w:val="right"/>
        <w:rPr>
          <w:rFonts w:ascii="Arial" w:hAnsi="Arial" w:cs="Arial"/>
          <w:sz w:val="24"/>
          <w:szCs w:val="24"/>
        </w:rPr>
        <w:sectPr w:rsidRPr="006000B5" w:rsidR="006418A9">
          <w:pgSz w:w="11910" w:h="16840"/>
          <w:pgMar w:top="1060" w:right="880" w:bottom="1060" w:left="880" w:header="0" w:footer="800" w:gutter="0"/>
          <w:cols w:space="720"/>
        </w:sectPr>
      </w:pPr>
    </w:p>
    <w:tbl>
      <w:tblPr>
        <w:tblStyle w:val="TableNormal"/>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391"/>
        <w:gridCol w:w="2050"/>
        <w:gridCol w:w="1292"/>
        <w:gridCol w:w="2189"/>
      </w:tblGrid>
      <w:tr w:rsidRPr="006000B5" w:rsidR="006418A9" w:rsidTr="006418A9">
        <w:trPr>
          <w:trHeight w:val="532"/>
        </w:trPr>
        <w:tc>
          <w:tcPr>
            <w:tcW w:w="4391" w:type="dxa"/>
          </w:tcPr>
          <w:p w:rsidRPr="006000B5" w:rsidR="006418A9" w:rsidP="006418A9" w:rsidRDefault="006418A9">
            <w:pPr>
              <w:pStyle w:val="TableParagraph"/>
              <w:spacing w:line="237" w:lineRule="exact"/>
              <w:ind w:left="108"/>
              <w:rPr>
                <w:rFonts w:ascii="Arial" w:hAnsi="Arial" w:cs="Arial"/>
                <w:sz w:val="24"/>
                <w:szCs w:val="24"/>
              </w:rPr>
            </w:pPr>
            <w:r w:rsidRPr="006000B5">
              <w:rPr>
                <w:rFonts w:ascii="Arial" w:hAnsi="Arial" w:cs="Arial"/>
                <w:sz w:val="24"/>
                <w:szCs w:val="24"/>
              </w:rPr>
              <w:t>Materijalni</w:t>
            </w:r>
            <w:r w:rsidRPr="006000B5">
              <w:rPr>
                <w:rFonts w:ascii="Arial" w:hAnsi="Arial" w:cs="Arial"/>
                <w:spacing w:val="5"/>
                <w:sz w:val="24"/>
                <w:szCs w:val="24"/>
              </w:rPr>
              <w:t xml:space="preserve"> </w:t>
            </w:r>
            <w:r w:rsidRPr="006000B5">
              <w:rPr>
                <w:rFonts w:ascii="Arial" w:hAnsi="Arial" w:cs="Arial"/>
                <w:sz w:val="24"/>
                <w:szCs w:val="24"/>
              </w:rPr>
              <w:t>troškovi</w:t>
            </w:r>
            <w:r w:rsidRPr="006000B5">
              <w:rPr>
                <w:rFonts w:ascii="Arial" w:hAnsi="Arial" w:cs="Arial"/>
                <w:spacing w:val="5"/>
                <w:sz w:val="24"/>
                <w:szCs w:val="24"/>
              </w:rPr>
              <w:t xml:space="preserve"> </w:t>
            </w:r>
            <w:r w:rsidRPr="006000B5">
              <w:rPr>
                <w:rFonts w:ascii="Arial" w:hAnsi="Arial" w:cs="Arial"/>
                <w:sz w:val="24"/>
                <w:szCs w:val="24"/>
              </w:rPr>
              <w:t>(poštarina,</w:t>
            </w:r>
            <w:r w:rsidRPr="006000B5">
              <w:rPr>
                <w:rFonts w:ascii="Arial" w:hAnsi="Arial" w:cs="Arial"/>
                <w:spacing w:val="6"/>
                <w:sz w:val="24"/>
                <w:szCs w:val="24"/>
              </w:rPr>
              <w:t xml:space="preserve"> </w:t>
            </w:r>
            <w:r w:rsidRPr="006000B5">
              <w:rPr>
                <w:rFonts w:ascii="Arial" w:hAnsi="Arial" w:cs="Arial"/>
                <w:sz w:val="24"/>
                <w:szCs w:val="24"/>
              </w:rPr>
              <w:t>uredski</w:t>
            </w:r>
            <w:r w:rsidRPr="006000B5">
              <w:rPr>
                <w:rFonts w:ascii="Arial" w:hAnsi="Arial" w:cs="Arial"/>
                <w:spacing w:val="5"/>
                <w:sz w:val="24"/>
                <w:szCs w:val="24"/>
              </w:rPr>
              <w:t xml:space="preserve"> </w:t>
            </w:r>
            <w:r w:rsidRPr="006000B5">
              <w:rPr>
                <w:rFonts w:ascii="Arial" w:hAnsi="Arial" w:cs="Arial"/>
                <w:sz w:val="24"/>
                <w:szCs w:val="24"/>
              </w:rPr>
              <w:t>materijal,</w:t>
            </w:r>
          </w:p>
          <w:p w:rsidRPr="006000B5" w:rsidR="006418A9" w:rsidP="006418A9" w:rsidRDefault="006418A9">
            <w:pPr>
              <w:pStyle w:val="TableParagraph"/>
              <w:spacing w:before="25"/>
              <w:ind w:left="108"/>
              <w:rPr>
                <w:rFonts w:ascii="Arial" w:hAnsi="Arial" w:cs="Arial"/>
                <w:sz w:val="24"/>
                <w:szCs w:val="24"/>
              </w:rPr>
            </w:pPr>
            <w:r w:rsidRPr="006000B5">
              <w:rPr>
                <w:rFonts w:ascii="Arial" w:hAnsi="Arial" w:cs="Arial"/>
                <w:sz w:val="24"/>
                <w:szCs w:val="24"/>
              </w:rPr>
              <w:t>biljezi)</w:t>
            </w:r>
          </w:p>
        </w:tc>
        <w:tc>
          <w:tcPr>
            <w:tcW w:w="2050" w:type="dxa"/>
          </w:tcPr>
          <w:p w:rsidRPr="006000B5" w:rsidR="006418A9" w:rsidP="006418A9" w:rsidRDefault="006418A9">
            <w:pPr>
              <w:pStyle w:val="TableParagraph"/>
              <w:spacing w:before="130"/>
              <w:ind w:left="107"/>
              <w:rPr>
                <w:rFonts w:ascii="Arial" w:hAnsi="Arial" w:cs="Arial"/>
                <w:sz w:val="24"/>
                <w:szCs w:val="24"/>
              </w:rPr>
            </w:pPr>
            <w:r w:rsidRPr="006000B5">
              <w:rPr>
                <w:rFonts w:ascii="Arial" w:hAnsi="Arial" w:cs="Arial"/>
                <w:sz w:val="24"/>
                <w:szCs w:val="24"/>
              </w:rPr>
              <w:t>20,00</w:t>
            </w:r>
          </w:p>
        </w:tc>
        <w:tc>
          <w:tcPr>
            <w:tcW w:w="1292" w:type="dxa"/>
          </w:tcPr>
          <w:p w:rsidRPr="006000B5" w:rsidR="006418A9" w:rsidP="006418A9" w:rsidRDefault="006418A9">
            <w:pPr>
              <w:pStyle w:val="TableParagraph"/>
              <w:spacing w:before="130"/>
              <w:ind w:left="107"/>
              <w:rPr>
                <w:rFonts w:ascii="Arial" w:hAnsi="Arial" w:cs="Arial"/>
                <w:sz w:val="24"/>
                <w:szCs w:val="24"/>
              </w:rPr>
            </w:pPr>
            <w:r w:rsidRPr="006000B5">
              <w:rPr>
                <w:rFonts w:ascii="Arial" w:hAnsi="Arial" w:cs="Arial"/>
                <w:sz w:val="24"/>
                <w:szCs w:val="24"/>
              </w:rPr>
              <w:t>6</w:t>
            </w:r>
          </w:p>
        </w:tc>
        <w:tc>
          <w:tcPr>
            <w:tcW w:w="2189" w:type="dxa"/>
          </w:tcPr>
          <w:p w:rsidRPr="006000B5" w:rsidR="006418A9" w:rsidP="006418A9" w:rsidRDefault="006418A9">
            <w:pPr>
              <w:pStyle w:val="TableParagraph"/>
              <w:spacing w:before="130"/>
              <w:ind w:right="94"/>
              <w:jc w:val="right"/>
              <w:rPr>
                <w:rFonts w:ascii="Arial" w:hAnsi="Arial" w:cs="Arial"/>
                <w:sz w:val="24"/>
                <w:szCs w:val="24"/>
              </w:rPr>
            </w:pPr>
            <w:r w:rsidRPr="006000B5">
              <w:rPr>
                <w:rFonts w:ascii="Arial" w:hAnsi="Arial" w:cs="Arial"/>
                <w:sz w:val="24"/>
                <w:szCs w:val="24"/>
              </w:rPr>
              <w:t>120,00</w:t>
            </w:r>
          </w:p>
        </w:tc>
      </w:tr>
      <w:tr w:rsidRPr="006000B5" w:rsidR="006418A9" w:rsidTr="006418A9">
        <w:trPr>
          <w:trHeight w:val="265"/>
        </w:trPr>
        <w:tc>
          <w:tcPr>
            <w:tcW w:w="4391" w:type="dxa"/>
          </w:tcPr>
          <w:p w:rsidRPr="006000B5" w:rsidR="006418A9" w:rsidP="006418A9" w:rsidRDefault="006418A9">
            <w:pPr>
              <w:pStyle w:val="TableParagraph"/>
              <w:spacing w:line="237" w:lineRule="exact"/>
              <w:ind w:left="108"/>
              <w:rPr>
                <w:rFonts w:ascii="Arial" w:hAnsi="Arial" w:cs="Arial"/>
                <w:sz w:val="24"/>
                <w:szCs w:val="24"/>
              </w:rPr>
            </w:pPr>
            <w:r w:rsidRPr="006000B5">
              <w:rPr>
                <w:rFonts w:ascii="Arial" w:hAnsi="Arial" w:cs="Arial"/>
                <w:sz w:val="24"/>
                <w:szCs w:val="24"/>
              </w:rPr>
              <w:t>Trošak</w:t>
            </w:r>
            <w:r w:rsidRPr="006000B5">
              <w:rPr>
                <w:rFonts w:ascii="Arial" w:hAnsi="Arial" w:cs="Arial"/>
                <w:spacing w:val="-2"/>
                <w:sz w:val="24"/>
                <w:szCs w:val="24"/>
              </w:rPr>
              <w:t xml:space="preserve"> </w:t>
            </w:r>
            <w:r w:rsidRPr="006000B5">
              <w:rPr>
                <w:rFonts w:ascii="Arial" w:hAnsi="Arial" w:cs="Arial"/>
                <w:sz w:val="24"/>
                <w:szCs w:val="24"/>
              </w:rPr>
              <w:t>vještačenja</w:t>
            </w:r>
            <w:r w:rsidRPr="006000B5">
              <w:rPr>
                <w:rFonts w:ascii="Arial" w:hAnsi="Arial" w:cs="Arial"/>
                <w:spacing w:val="-2"/>
                <w:sz w:val="24"/>
                <w:szCs w:val="24"/>
              </w:rPr>
              <w:t xml:space="preserve"> </w:t>
            </w:r>
            <w:r w:rsidRPr="006000B5">
              <w:rPr>
                <w:rFonts w:ascii="Arial" w:hAnsi="Arial" w:cs="Arial"/>
                <w:sz w:val="24"/>
                <w:szCs w:val="24"/>
              </w:rPr>
              <w:t>nekretnine</w:t>
            </w:r>
          </w:p>
        </w:tc>
        <w:tc>
          <w:tcPr>
            <w:tcW w:w="2050" w:type="dxa"/>
          </w:tcPr>
          <w:p w:rsidRPr="006000B5" w:rsidR="006418A9" w:rsidP="006418A9" w:rsidRDefault="006418A9">
            <w:pPr>
              <w:pStyle w:val="TableParagraph"/>
              <w:spacing w:line="237" w:lineRule="exact"/>
              <w:ind w:left="107"/>
              <w:rPr>
                <w:rFonts w:ascii="Arial" w:hAnsi="Arial" w:cs="Arial"/>
                <w:sz w:val="24"/>
                <w:szCs w:val="24"/>
              </w:rPr>
            </w:pPr>
            <w:r w:rsidRPr="006000B5">
              <w:rPr>
                <w:rFonts w:ascii="Arial" w:hAnsi="Arial" w:cs="Arial"/>
                <w:sz w:val="24"/>
                <w:szCs w:val="24"/>
              </w:rPr>
              <w:t>800,00</w:t>
            </w:r>
            <w:r w:rsidRPr="006000B5">
              <w:rPr>
                <w:rFonts w:ascii="Arial" w:hAnsi="Arial" w:cs="Arial"/>
                <w:spacing w:val="-2"/>
                <w:sz w:val="24"/>
                <w:szCs w:val="24"/>
              </w:rPr>
              <w:t xml:space="preserve"> </w:t>
            </w:r>
            <w:r w:rsidRPr="006000B5">
              <w:rPr>
                <w:rFonts w:ascii="Arial" w:hAnsi="Arial" w:cs="Arial"/>
                <w:sz w:val="24"/>
                <w:szCs w:val="24"/>
              </w:rPr>
              <w:t>EUR</w:t>
            </w:r>
          </w:p>
        </w:tc>
        <w:tc>
          <w:tcPr>
            <w:tcW w:w="1292" w:type="dxa"/>
          </w:tcPr>
          <w:p w:rsidRPr="006000B5" w:rsidR="006418A9" w:rsidP="006418A9" w:rsidRDefault="006418A9">
            <w:pPr>
              <w:pStyle w:val="TableParagraph"/>
              <w:spacing w:line="237" w:lineRule="exact"/>
              <w:ind w:left="107"/>
              <w:rPr>
                <w:rFonts w:ascii="Arial" w:hAnsi="Arial" w:cs="Arial"/>
                <w:sz w:val="24"/>
                <w:szCs w:val="24"/>
              </w:rPr>
            </w:pPr>
            <w:r w:rsidRPr="006000B5">
              <w:rPr>
                <w:rFonts w:ascii="Arial" w:hAnsi="Arial" w:cs="Arial"/>
                <w:sz w:val="24"/>
                <w:szCs w:val="24"/>
              </w:rPr>
              <w:t>jednokratno</w:t>
            </w:r>
          </w:p>
        </w:tc>
        <w:tc>
          <w:tcPr>
            <w:tcW w:w="2189" w:type="dxa"/>
          </w:tcPr>
          <w:p w:rsidRPr="006000B5" w:rsidR="006418A9" w:rsidP="006418A9" w:rsidRDefault="006418A9">
            <w:pPr>
              <w:pStyle w:val="TableParagraph"/>
              <w:spacing w:line="237" w:lineRule="exact"/>
              <w:ind w:right="94"/>
              <w:jc w:val="right"/>
              <w:rPr>
                <w:rFonts w:ascii="Arial" w:hAnsi="Arial" w:cs="Arial"/>
                <w:sz w:val="24"/>
                <w:szCs w:val="24"/>
              </w:rPr>
            </w:pPr>
            <w:r w:rsidRPr="006000B5">
              <w:rPr>
                <w:rFonts w:ascii="Arial" w:hAnsi="Arial" w:cs="Arial"/>
                <w:sz w:val="24"/>
                <w:szCs w:val="24"/>
              </w:rPr>
              <w:t>800,00</w:t>
            </w:r>
          </w:p>
        </w:tc>
      </w:tr>
      <w:tr w:rsidRPr="006000B5" w:rsidR="006418A9" w:rsidTr="006418A9">
        <w:trPr>
          <w:trHeight w:val="263"/>
        </w:trPr>
        <w:tc>
          <w:tcPr>
            <w:tcW w:w="4391" w:type="dxa"/>
          </w:tcPr>
          <w:p w:rsidRPr="006000B5" w:rsidR="006418A9" w:rsidP="006418A9" w:rsidRDefault="006418A9">
            <w:pPr>
              <w:pStyle w:val="TableParagraph"/>
              <w:spacing w:line="237" w:lineRule="exact"/>
              <w:ind w:left="108"/>
              <w:rPr>
                <w:rFonts w:ascii="Arial" w:hAnsi="Arial" w:cs="Arial"/>
                <w:sz w:val="24"/>
                <w:szCs w:val="24"/>
              </w:rPr>
            </w:pPr>
            <w:r w:rsidRPr="006000B5">
              <w:rPr>
                <w:rFonts w:ascii="Arial" w:hAnsi="Arial" w:cs="Arial"/>
                <w:sz w:val="24"/>
                <w:szCs w:val="24"/>
              </w:rPr>
              <w:t>Trošak</w:t>
            </w:r>
            <w:r w:rsidRPr="006000B5">
              <w:rPr>
                <w:rFonts w:ascii="Arial" w:hAnsi="Arial" w:cs="Arial"/>
                <w:spacing w:val="-1"/>
                <w:sz w:val="24"/>
                <w:szCs w:val="24"/>
              </w:rPr>
              <w:t xml:space="preserve"> </w:t>
            </w:r>
            <w:r w:rsidRPr="006000B5">
              <w:rPr>
                <w:rFonts w:ascii="Arial" w:hAnsi="Arial" w:cs="Arial"/>
                <w:sz w:val="24"/>
                <w:szCs w:val="24"/>
              </w:rPr>
              <w:t>odvjetnika</w:t>
            </w:r>
            <w:r w:rsidRPr="006000B5">
              <w:rPr>
                <w:rFonts w:ascii="Arial" w:hAnsi="Arial" w:cs="Arial"/>
                <w:spacing w:val="-1"/>
                <w:sz w:val="24"/>
                <w:szCs w:val="24"/>
              </w:rPr>
              <w:t xml:space="preserve"> </w:t>
            </w:r>
            <w:r w:rsidRPr="006000B5">
              <w:rPr>
                <w:rFonts w:ascii="Arial" w:hAnsi="Arial" w:cs="Arial"/>
                <w:sz w:val="24"/>
                <w:szCs w:val="24"/>
              </w:rPr>
              <w:t>radi</w:t>
            </w:r>
            <w:r w:rsidRPr="006000B5">
              <w:rPr>
                <w:rFonts w:ascii="Arial" w:hAnsi="Arial" w:cs="Arial"/>
                <w:spacing w:val="-2"/>
                <w:sz w:val="24"/>
                <w:szCs w:val="24"/>
              </w:rPr>
              <w:t xml:space="preserve"> </w:t>
            </w:r>
            <w:r w:rsidRPr="006000B5">
              <w:rPr>
                <w:rFonts w:ascii="Arial" w:hAnsi="Arial" w:cs="Arial"/>
                <w:sz w:val="24"/>
                <w:szCs w:val="24"/>
              </w:rPr>
              <w:t>uknjižbe</w:t>
            </w:r>
          </w:p>
        </w:tc>
        <w:tc>
          <w:tcPr>
            <w:tcW w:w="2050" w:type="dxa"/>
          </w:tcPr>
          <w:p w:rsidRPr="006000B5" w:rsidR="006418A9" w:rsidP="006418A9" w:rsidRDefault="006418A9">
            <w:pPr>
              <w:pStyle w:val="TableParagraph"/>
              <w:spacing w:line="237" w:lineRule="exact"/>
              <w:ind w:left="107"/>
              <w:rPr>
                <w:rFonts w:ascii="Arial" w:hAnsi="Arial" w:cs="Arial"/>
                <w:sz w:val="24"/>
                <w:szCs w:val="24"/>
              </w:rPr>
            </w:pPr>
            <w:r w:rsidRPr="006000B5">
              <w:rPr>
                <w:rFonts w:ascii="Arial" w:hAnsi="Arial" w:cs="Arial"/>
                <w:sz w:val="24"/>
                <w:szCs w:val="24"/>
              </w:rPr>
              <w:t>500,00</w:t>
            </w:r>
            <w:r w:rsidRPr="006000B5">
              <w:rPr>
                <w:rFonts w:ascii="Arial" w:hAnsi="Arial" w:cs="Arial"/>
                <w:spacing w:val="-2"/>
                <w:sz w:val="24"/>
                <w:szCs w:val="24"/>
              </w:rPr>
              <w:t xml:space="preserve"> </w:t>
            </w:r>
            <w:r w:rsidRPr="006000B5">
              <w:rPr>
                <w:rFonts w:ascii="Arial" w:hAnsi="Arial" w:cs="Arial"/>
                <w:sz w:val="24"/>
                <w:szCs w:val="24"/>
              </w:rPr>
              <w:t>EUR</w:t>
            </w:r>
          </w:p>
        </w:tc>
        <w:tc>
          <w:tcPr>
            <w:tcW w:w="1292" w:type="dxa"/>
          </w:tcPr>
          <w:p w:rsidRPr="006000B5" w:rsidR="006418A9" w:rsidP="006418A9" w:rsidRDefault="006418A9">
            <w:pPr>
              <w:pStyle w:val="TableParagraph"/>
              <w:spacing w:line="237" w:lineRule="exact"/>
              <w:ind w:left="107"/>
              <w:rPr>
                <w:rFonts w:ascii="Arial" w:hAnsi="Arial" w:cs="Arial"/>
                <w:sz w:val="24"/>
                <w:szCs w:val="24"/>
              </w:rPr>
            </w:pPr>
            <w:r w:rsidRPr="006000B5">
              <w:rPr>
                <w:rFonts w:ascii="Arial" w:hAnsi="Arial" w:cs="Arial"/>
                <w:sz w:val="24"/>
                <w:szCs w:val="24"/>
              </w:rPr>
              <w:t>jednokratno</w:t>
            </w:r>
          </w:p>
        </w:tc>
        <w:tc>
          <w:tcPr>
            <w:tcW w:w="2189" w:type="dxa"/>
          </w:tcPr>
          <w:p w:rsidRPr="006000B5" w:rsidR="006418A9" w:rsidP="006418A9" w:rsidRDefault="006418A9">
            <w:pPr>
              <w:pStyle w:val="TableParagraph"/>
              <w:spacing w:line="237" w:lineRule="exact"/>
              <w:ind w:right="94"/>
              <w:jc w:val="right"/>
              <w:rPr>
                <w:rFonts w:ascii="Arial" w:hAnsi="Arial" w:cs="Arial"/>
                <w:sz w:val="24"/>
                <w:szCs w:val="24"/>
              </w:rPr>
            </w:pPr>
            <w:r w:rsidRPr="006000B5">
              <w:rPr>
                <w:rFonts w:ascii="Arial" w:hAnsi="Arial" w:cs="Arial"/>
                <w:sz w:val="24"/>
                <w:szCs w:val="24"/>
              </w:rPr>
              <w:t>500,00</w:t>
            </w:r>
          </w:p>
        </w:tc>
      </w:tr>
      <w:tr w:rsidRPr="006000B5" w:rsidR="006418A9" w:rsidTr="006418A9">
        <w:trPr>
          <w:trHeight w:val="265"/>
        </w:trPr>
        <w:tc>
          <w:tcPr>
            <w:tcW w:w="4391" w:type="dxa"/>
          </w:tcPr>
          <w:p w:rsidRPr="006000B5" w:rsidR="006418A9" w:rsidP="006418A9" w:rsidRDefault="006418A9">
            <w:pPr>
              <w:pStyle w:val="TableParagraph"/>
              <w:spacing w:line="240" w:lineRule="exact"/>
              <w:ind w:left="108"/>
              <w:rPr>
                <w:rFonts w:ascii="Arial" w:hAnsi="Arial" w:cs="Arial"/>
                <w:sz w:val="24"/>
                <w:szCs w:val="24"/>
              </w:rPr>
            </w:pPr>
            <w:r w:rsidRPr="006000B5">
              <w:rPr>
                <w:rFonts w:ascii="Arial" w:hAnsi="Arial" w:cs="Arial"/>
                <w:sz w:val="24"/>
                <w:szCs w:val="24"/>
              </w:rPr>
              <w:t>Eventualni</w:t>
            </w:r>
            <w:r w:rsidRPr="006000B5">
              <w:rPr>
                <w:rFonts w:ascii="Arial" w:hAnsi="Arial" w:cs="Arial"/>
                <w:spacing w:val="-2"/>
                <w:sz w:val="24"/>
                <w:szCs w:val="24"/>
              </w:rPr>
              <w:t xml:space="preserve"> </w:t>
            </w:r>
            <w:r w:rsidRPr="006000B5">
              <w:rPr>
                <w:rFonts w:ascii="Arial" w:hAnsi="Arial" w:cs="Arial"/>
                <w:sz w:val="24"/>
                <w:szCs w:val="24"/>
              </w:rPr>
              <w:t>drugi</w:t>
            </w:r>
            <w:r w:rsidRPr="006000B5">
              <w:rPr>
                <w:rFonts w:ascii="Arial" w:hAnsi="Arial" w:cs="Arial"/>
                <w:spacing w:val="-1"/>
                <w:sz w:val="24"/>
                <w:szCs w:val="24"/>
              </w:rPr>
              <w:t xml:space="preserve"> </w:t>
            </w:r>
            <w:r w:rsidRPr="006000B5">
              <w:rPr>
                <w:rFonts w:ascii="Arial" w:hAnsi="Arial" w:cs="Arial"/>
                <w:sz w:val="24"/>
                <w:szCs w:val="24"/>
              </w:rPr>
              <w:t>troškovi</w:t>
            </w:r>
          </w:p>
        </w:tc>
        <w:tc>
          <w:tcPr>
            <w:tcW w:w="2050" w:type="dxa"/>
          </w:tcPr>
          <w:p w:rsidRPr="006000B5" w:rsidR="006418A9" w:rsidP="006418A9" w:rsidRDefault="006418A9">
            <w:pPr>
              <w:pStyle w:val="TableParagraph"/>
              <w:spacing w:line="240" w:lineRule="exact"/>
              <w:ind w:left="107"/>
              <w:rPr>
                <w:rFonts w:ascii="Arial" w:hAnsi="Arial" w:cs="Arial"/>
                <w:sz w:val="24"/>
                <w:szCs w:val="24"/>
              </w:rPr>
            </w:pPr>
            <w:r w:rsidRPr="006000B5">
              <w:rPr>
                <w:rFonts w:ascii="Arial" w:hAnsi="Arial" w:cs="Arial"/>
                <w:sz w:val="24"/>
                <w:szCs w:val="24"/>
              </w:rPr>
              <w:t>300,00</w:t>
            </w:r>
            <w:r w:rsidRPr="006000B5">
              <w:rPr>
                <w:rFonts w:ascii="Arial" w:hAnsi="Arial" w:cs="Arial"/>
                <w:spacing w:val="-2"/>
                <w:sz w:val="24"/>
                <w:szCs w:val="24"/>
              </w:rPr>
              <w:t xml:space="preserve"> </w:t>
            </w:r>
            <w:r w:rsidRPr="006000B5">
              <w:rPr>
                <w:rFonts w:ascii="Arial" w:hAnsi="Arial" w:cs="Arial"/>
                <w:sz w:val="24"/>
                <w:szCs w:val="24"/>
              </w:rPr>
              <w:t>EUR</w:t>
            </w:r>
          </w:p>
        </w:tc>
        <w:tc>
          <w:tcPr>
            <w:tcW w:w="1292" w:type="dxa"/>
          </w:tcPr>
          <w:p w:rsidRPr="006000B5" w:rsidR="006418A9" w:rsidP="006418A9" w:rsidRDefault="006418A9">
            <w:pPr>
              <w:pStyle w:val="TableParagraph"/>
              <w:spacing w:line="240" w:lineRule="exact"/>
              <w:ind w:left="107"/>
              <w:rPr>
                <w:rFonts w:ascii="Arial" w:hAnsi="Arial" w:cs="Arial"/>
                <w:sz w:val="24"/>
                <w:szCs w:val="24"/>
              </w:rPr>
            </w:pPr>
            <w:r w:rsidRPr="006000B5">
              <w:rPr>
                <w:rFonts w:ascii="Arial" w:hAnsi="Arial" w:cs="Arial"/>
                <w:sz w:val="24"/>
                <w:szCs w:val="24"/>
              </w:rPr>
              <w:t>jednokratno</w:t>
            </w:r>
          </w:p>
        </w:tc>
        <w:tc>
          <w:tcPr>
            <w:tcW w:w="2189" w:type="dxa"/>
          </w:tcPr>
          <w:p w:rsidRPr="006000B5" w:rsidR="006418A9" w:rsidP="006418A9" w:rsidRDefault="006418A9">
            <w:pPr>
              <w:pStyle w:val="TableParagraph"/>
              <w:spacing w:line="240" w:lineRule="exact"/>
              <w:ind w:right="94"/>
              <w:jc w:val="right"/>
              <w:rPr>
                <w:rFonts w:ascii="Arial" w:hAnsi="Arial" w:cs="Arial"/>
                <w:sz w:val="24"/>
                <w:szCs w:val="24"/>
              </w:rPr>
            </w:pPr>
            <w:r w:rsidRPr="006000B5">
              <w:rPr>
                <w:rFonts w:ascii="Arial" w:hAnsi="Arial" w:cs="Arial"/>
                <w:sz w:val="24"/>
                <w:szCs w:val="24"/>
              </w:rPr>
              <w:t>300,00</w:t>
            </w:r>
          </w:p>
        </w:tc>
      </w:tr>
      <w:tr w:rsidRPr="006000B5" w:rsidR="006418A9" w:rsidTr="006418A9">
        <w:trPr>
          <w:trHeight w:val="532"/>
        </w:trPr>
        <w:tc>
          <w:tcPr>
            <w:tcW w:w="4391" w:type="dxa"/>
          </w:tcPr>
          <w:p w:rsidRPr="006000B5" w:rsidR="006418A9" w:rsidP="006418A9" w:rsidRDefault="006418A9">
            <w:pPr>
              <w:pStyle w:val="TableParagraph"/>
              <w:spacing w:before="135"/>
              <w:ind w:left="108"/>
              <w:rPr>
                <w:rFonts w:ascii="Arial" w:hAnsi="Arial" w:cs="Arial"/>
                <w:sz w:val="24"/>
                <w:szCs w:val="24"/>
              </w:rPr>
            </w:pPr>
            <w:r w:rsidRPr="006000B5">
              <w:rPr>
                <w:rFonts w:ascii="Arial" w:hAnsi="Arial" w:cs="Arial"/>
                <w:sz w:val="24"/>
                <w:szCs w:val="24"/>
              </w:rPr>
              <w:t>UKUPNO:</w:t>
            </w:r>
          </w:p>
        </w:tc>
        <w:tc>
          <w:tcPr>
            <w:tcW w:w="2050" w:type="dxa"/>
          </w:tcPr>
          <w:p w:rsidRPr="006000B5" w:rsidR="006418A9" w:rsidP="006418A9" w:rsidRDefault="006418A9">
            <w:pPr>
              <w:pStyle w:val="TableParagraph"/>
              <w:rPr>
                <w:rFonts w:ascii="Arial" w:hAnsi="Arial" w:cs="Arial"/>
                <w:sz w:val="24"/>
                <w:szCs w:val="24"/>
              </w:rPr>
            </w:pPr>
          </w:p>
        </w:tc>
        <w:tc>
          <w:tcPr>
            <w:tcW w:w="1292" w:type="dxa"/>
          </w:tcPr>
          <w:p w:rsidRPr="006000B5" w:rsidR="006418A9" w:rsidP="006418A9" w:rsidRDefault="006418A9">
            <w:pPr>
              <w:pStyle w:val="TableParagraph"/>
              <w:rPr>
                <w:rFonts w:ascii="Arial" w:hAnsi="Arial" w:cs="Arial"/>
                <w:sz w:val="24"/>
                <w:szCs w:val="24"/>
              </w:rPr>
            </w:pPr>
          </w:p>
        </w:tc>
        <w:tc>
          <w:tcPr>
            <w:tcW w:w="2189" w:type="dxa"/>
          </w:tcPr>
          <w:p w:rsidRPr="006000B5" w:rsidR="006418A9" w:rsidP="006418A9" w:rsidRDefault="006418A9">
            <w:pPr>
              <w:pStyle w:val="TableParagraph"/>
              <w:ind w:left="846"/>
              <w:rPr>
                <w:rFonts w:ascii="Arial" w:hAnsi="Arial" w:cs="Arial"/>
                <w:sz w:val="24"/>
                <w:szCs w:val="24"/>
              </w:rPr>
            </w:pPr>
            <w:r w:rsidRPr="006000B5">
              <w:rPr>
                <w:rFonts w:ascii="Arial" w:hAnsi="Arial" w:cs="Arial"/>
                <w:sz w:val="24"/>
                <w:szCs w:val="24"/>
              </w:rPr>
              <w:t>2.518,00</w:t>
            </w:r>
            <w:r w:rsidRPr="006000B5">
              <w:rPr>
                <w:rFonts w:ascii="Arial" w:hAnsi="Arial" w:cs="Arial"/>
                <w:spacing w:val="-1"/>
                <w:sz w:val="24"/>
                <w:szCs w:val="24"/>
              </w:rPr>
              <w:t xml:space="preserve"> </w:t>
            </w:r>
            <w:r w:rsidRPr="006000B5">
              <w:rPr>
                <w:rFonts w:ascii="Arial" w:hAnsi="Arial" w:cs="Arial"/>
                <w:sz w:val="24"/>
                <w:szCs w:val="24"/>
              </w:rPr>
              <w:t>EUR</w:t>
            </w:r>
          </w:p>
          <w:p w:rsidRPr="006000B5" w:rsidR="006418A9" w:rsidP="006418A9" w:rsidRDefault="006418A9">
            <w:pPr>
              <w:pStyle w:val="TableParagraph"/>
              <w:spacing w:before="25"/>
              <w:ind w:left="954"/>
              <w:rPr>
                <w:rFonts w:ascii="Arial" w:hAnsi="Arial" w:cs="Arial"/>
                <w:sz w:val="24"/>
                <w:szCs w:val="24"/>
              </w:rPr>
            </w:pPr>
            <w:r w:rsidRPr="006000B5">
              <w:rPr>
                <w:rFonts w:ascii="Arial" w:hAnsi="Arial" w:cs="Arial"/>
                <w:sz w:val="24"/>
                <w:szCs w:val="24"/>
              </w:rPr>
              <w:t>18.971,87</w:t>
            </w:r>
            <w:r w:rsidRPr="006000B5">
              <w:rPr>
                <w:rFonts w:ascii="Arial" w:hAnsi="Arial" w:cs="Arial"/>
                <w:spacing w:val="-7"/>
                <w:sz w:val="24"/>
                <w:szCs w:val="24"/>
              </w:rPr>
              <w:t xml:space="preserve"> </w:t>
            </w:r>
            <w:r w:rsidRPr="006000B5">
              <w:rPr>
                <w:rFonts w:ascii="Arial" w:hAnsi="Arial" w:cs="Arial"/>
                <w:sz w:val="24"/>
                <w:szCs w:val="24"/>
              </w:rPr>
              <w:t>kn</w:t>
            </w:r>
          </w:p>
        </w:tc>
      </w:tr>
    </w:tbl>
    <w:p w:rsidRPr="006000B5" w:rsidR="006418A9" w:rsidP="006418A9" w:rsidRDefault="006418A9">
      <w:pPr>
        <w:pStyle w:val="Tijeloteksta"/>
        <w:spacing w:before="8"/>
        <w:rPr>
          <w:rFonts w:cs="Arial"/>
          <w:szCs w:val="24"/>
        </w:rPr>
      </w:pPr>
    </w:p>
    <w:p w:rsidRPr="006000B5" w:rsidR="006418A9" w:rsidP="006418A9" w:rsidRDefault="006418A9">
      <w:pPr>
        <w:pStyle w:val="Naslov1"/>
        <w:tabs>
          <w:tab w:val="left" w:pos="6912"/>
        </w:tabs>
        <w:spacing w:before="92"/>
        <w:ind w:left="538"/>
        <w:rPr>
          <w:rFonts w:ascii="Arial" w:hAnsi="Arial" w:cs="Arial"/>
          <w:b w:val="false"/>
          <w:szCs w:val="24"/>
        </w:rPr>
      </w:pPr>
      <w:r w:rsidRPr="006000B5">
        <w:rPr>
          <w:rFonts w:ascii="Arial" w:hAnsi="Arial" w:cs="Arial"/>
          <w:b w:val="false"/>
          <w:szCs w:val="24"/>
        </w:rPr>
        <w:t>SVEUKUPNO</w:t>
      </w:r>
      <w:r w:rsidRPr="006000B5">
        <w:rPr>
          <w:rFonts w:ascii="Arial" w:hAnsi="Arial" w:cs="Arial"/>
          <w:b w:val="false"/>
          <w:spacing w:val="-4"/>
          <w:szCs w:val="24"/>
        </w:rPr>
        <w:t xml:space="preserve"> </w:t>
      </w:r>
      <w:r w:rsidRPr="006000B5">
        <w:rPr>
          <w:rFonts w:ascii="Arial" w:hAnsi="Arial" w:cs="Arial"/>
          <w:b w:val="false"/>
          <w:szCs w:val="24"/>
        </w:rPr>
        <w:t>(1+2)</w:t>
      </w:r>
      <w:r w:rsidRPr="006000B5">
        <w:rPr>
          <w:rFonts w:ascii="Arial" w:hAnsi="Arial" w:cs="Arial"/>
          <w:b w:val="false"/>
          <w:spacing w:val="-1"/>
          <w:szCs w:val="24"/>
        </w:rPr>
        <w:t xml:space="preserve"> </w:t>
      </w:r>
      <w:r w:rsidRPr="006000B5">
        <w:rPr>
          <w:rFonts w:ascii="Arial" w:hAnsi="Arial" w:cs="Arial"/>
          <w:b w:val="false"/>
          <w:szCs w:val="24"/>
        </w:rPr>
        <w:t>=</w:t>
      </w:r>
      <w:r w:rsidRPr="006000B5">
        <w:rPr>
          <w:rFonts w:ascii="Arial" w:hAnsi="Arial" w:cs="Arial"/>
          <w:b w:val="false"/>
          <w:szCs w:val="24"/>
        </w:rPr>
        <w:tab/>
        <w:t>2.919,54 EUR</w:t>
      </w:r>
      <w:r w:rsidRPr="006000B5">
        <w:rPr>
          <w:rFonts w:ascii="Arial" w:hAnsi="Arial" w:cs="Arial"/>
          <w:b w:val="false"/>
          <w:spacing w:val="-1"/>
          <w:szCs w:val="24"/>
        </w:rPr>
        <w:t xml:space="preserve"> </w:t>
      </w:r>
      <w:r w:rsidRPr="006000B5">
        <w:rPr>
          <w:rFonts w:ascii="Arial" w:hAnsi="Arial" w:cs="Arial"/>
          <w:b w:val="false"/>
          <w:szCs w:val="24"/>
        </w:rPr>
        <w:t>/</w:t>
      </w:r>
      <w:r w:rsidRPr="006000B5">
        <w:rPr>
          <w:rFonts w:ascii="Arial" w:hAnsi="Arial" w:cs="Arial"/>
          <w:b w:val="false"/>
          <w:spacing w:val="-1"/>
          <w:szCs w:val="24"/>
        </w:rPr>
        <w:t xml:space="preserve"> </w:t>
      </w:r>
      <w:r w:rsidRPr="006000B5">
        <w:rPr>
          <w:rFonts w:ascii="Arial" w:hAnsi="Arial" w:cs="Arial"/>
          <w:b w:val="false"/>
          <w:szCs w:val="24"/>
        </w:rPr>
        <w:t>21.997,27</w:t>
      </w:r>
      <w:r w:rsidRPr="006000B5">
        <w:rPr>
          <w:rFonts w:ascii="Arial" w:hAnsi="Arial" w:cs="Arial"/>
          <w:b w:val="false"/>
          <w:spacing w:val="-3"/>
          <w:szCs w:val="24"/>
        </w:rPr>
        <w:t xml:space="preserve"> </w:t>
      </w:r>
      <w:r w:rsidRPr="006000B5">
        <w:rPr>
          <w:rFonts w:ascii="Arial" w:hAnsi="Arial" w:cs="Arial"/>
          <w:b w:val="false"/>
          <w:szCs w:val="24"/>
        </w:rPr>
        <w:t>kn</w:t>
      </w:r>
    </w:p>
    <w:p w:rsidRPr="006000B5" w:rsidR="006418A9" w:rsidP="006418A9" w:rsidRDefault="006418A9">
      <w:pPr>
        <w:pStyle w:val="Tijeloteksta"/>
        <w:rPr>
          <w:rFonts w:cs="Arial"/>
          <w:szCs w:val="24"/>
        </w:rPr>
      </w:pPr>
    </w:p>
    <w:p w:rsidRPr="006000B5" w:rsidR="006418A9" w:rsidP="006418A9" w:rsidRDefault="006418A9">
      <w:pPr>
        <w:pStyle w:val="Tijeloteksta"/>
        <w:ind w:left="538"/>
        <w:rPr>
          <w:rFonts w:cs="Arial"/>
          <w:szCs w:val="24"/>
        </w:rPr>
      </w:pPr>
      <w:r w:rsidRPr="006000B5">
        <w:rPr>
          <w:rFonts w:cs="Arial"/>
          <w:szCs w:val="24"/>
        </w:rPr>
        <w:t>Troškovi</w:t>
      </w:r>
      <w:r w:rsidRPr="006000B5">
        <w:rPr>
          <w:rFonts w:cs="Arial"/>
          <w:spacing w:val="-1"/>
          <w:szCs w:val="24"/>
        </w:rPr>
        <w:t xml:space="preserve"> </w:t>
      </w:r>
      <w:r w:rsidRPr="006000B5">
        <w:rPr>
          <w:rFonts w:cs="Arial"/>
          <w:szCs w:val="24"/>
        </w:rPr>
        <w:t>će</w:t>
      </w:r>
      <w:r w:rsidRPr="006000B5">
        <w:rPr>
          <w:rFonts w:cs="Arial"/>
          <w:spacing w:val="-1"/>
          <w:szCs w:val="24"/>
        </w:rPr>
        <w:t xml:space="preserve"> </w:t>
      </w:r>
      <w:r w:rsidRPr="006000B5">
        <w:rPr>
          <w:rFonts w:cs="Arial"/>
          <w:szCs w:val="24"/>
        </w:rPr>
        <w:t>se</w:t>
      </w:r>
      <w:r w:rsidRPr="006000B5">
        <w:rPr>
          <w:rFonts w:cs="Arial"/>
          <w:spacing w:val="-3"/>
          <w:szCs w:val="24"/>
        </w:rPr>
        <w:t xml:space="preserve"> </w:t>
      </w:r>
      <w:r w:rsidRPr="006000B5">
        <w:rPr>
          <w:rFonts w:cs="Arial"/>
          <w:szCs w:val="24"/>
        </w:rPr>
        <w:t>uvećati na</w:t>
      </w:r>
      <w:r w:rsidRPr="006000B5">
        <w:rPr>
          <w:rFonts w:cs="Arial"/>
          <w:spacing w:val="-3"/>
          <w:szCs w:val="24"/>
        </w:rPr>
        <w:t xml:space="preserve"> </w:t>
      </w:r>
      <w:r w:rsidRPr="006000B5">
        <w:rPr>
          <w:rFonts w:cs="Arial"/>
          <w:szCs w:val="24"/>
        </w:rPr>
        <w:t>bruto</w:t>
      </w:r>
      <w:r w:rsidRPr="006000B5">
        <w:rPr>
          <w:rFonts w:cs="Arial"/>
          <w:spacing w:val="-4"/>
          <w:szCs w:val="24"/>
        </w:rPr>
        <w:t xml:space="preserve"> </w:t>
      </w:r>
      <w:r w:rsidRPr="006000B5">
        <w:rPr>
          <w:rFonts w:cs="Arial"/>
          <w:szCs w:val="24"/>
        </w:rPr>
        <w:t>nagradu</w:t>
      </w:r>
      <w:r w:rsidRPr="006000B5">
        <w:rPr>
          <w:rFonts w:cs="Arial"/>
          <w:spacing w:val="-3"/>
          <w:szCs w:val="24"/>
        </w:rPr>
        <w:t xml:space="preserve"> </w:t>
      </w:r>
      <w:r w:rsidRPr="006000B5">
        <w:rPr>
          <w:rFonts w:cs="Arial"/>
          <w:szCs w:val="24"/>
        </w:rPr>
        <w:t>stečajnog</w:t>
      </w:r>
      <w:r w:rsidRPr="006000B5">
        <w:rPr>
          <w:rFonts w:cs="Arial"/>
          <w:spacing w:val="-4"/>
          <w:szCs w:val="24"/>
        </w:rPr>
        <w:t xml:space="preserve"> </w:t>
      </w:r>
      <w:r w:rsidRPr="006000B5">
        <w:rPr>
          <w:rFonts w:cs="Arial"/>
          <w:szCs w:val="24"/>
        </w:rPr>
        <w:t>upravitelja.</w:t>
      </w:r>
    </w:p>
    <w:p w:rsidRPr="006000B5" w:rsidR="006418A9" w:rsidP="006418A9" w:rsidRDefault="006418A9">
      <w:pPr>
        <w:pStyle w:val="Tijeloteksta"/>
        <w:spacing w:before="6"/>
        <w:rPr>
          <w:rFonts w:cs="Arial"/>
          <w:szCs w:val="24"/>
        </w:rPr>
      </w:pPr>
    </w:p>
    <w:p w:rsidRPr="006000B5" w:rsidR="006418A9" w:rsidP="006418A9" w:rsidRDefault="006418A9">
      <w:pPr>
        <w:pStyle w:val="Naslov1"/>
        <w:keepNext w:val="false"/>
        <w:widowControl w:val="false"/>
        <w:numPr>
          <w:ilvl w:val="0"/>
          <w:numId w:val="28"/>
        </w:numPr>
        <w:tabs>
          <w:tab w:val="left" w:pos="1246"/>
          <w:tab w:val="left" w:pos="1247"/>
        </w:tabs>
        <w:overflowPunct/>
        <w:adjustRightInd/>
        <w:ind w:hanging="709"/>
        <w:textAlignment w:val="auto"/>
        <w:rPr>
          <w:rFonts w:ascii="Arial" w:hAnsi="Arial" w:cs="Arial"/>
          <w:b w:val="false"/>
          <w:szCs w:val="24"/>
        </w:rPr>
      </w:pPr>
      <w:r w:rsidRPr="006000B5">
        <w:rPr>
          <w:rFonts w:ascii="Arial" w:hAnsi="Arial" w:cs="Arial"/>
          <w:b w:val="false"/>
          <w:szCs w:val="24"/>
        </w:rPr>
        <w:t>ZAKLJUČAK</w:t>
      </w:r>
      <w:r w:rsidRPr="006000B5">
        <w:rPr>
          <w:rFonts w:ascii="Arial" w:hAnsi="Arial" w:cs="Arial"/>
          <w:b w:val="false"/>
          <w:spacing w:val="-3"/>
          <w:szCs w:val="24"/>
        </w:rPr>
        <w:t xml:space="preserve"> </w:t>
      </w:r>
      <w:r w:rsidRPr="006000B5">
        <w:rPr>
          <w:rFonts w:ascii="Arial" w:hAnsi="Arial" w:cs="Arial"/>
          <w:b w:val="false"/>
          <w:szCs w:val="24"/>
        </w:rPr>
        <w:t>I</w:t>
      </w:r>
      <w:r w:rsidRPr="006000B5">
        <w:rPr>
          <w:rFonts w:ascii="Arial" w:hAnsi="Arial" w:cs="Arial"/>
          <w:b w:val="false"/>
          <w:spacing w:val="-4"/>
          <w:szCs w:val="24"/>
        </w:rPr>
        <w:t xml:space="preserve"> </w:t>
      </w:r>
      <w:r w:rsidRPr="006000B5">
        <w:rPr>
          <w:rFonts w:ascii="Arial" w:hAnsi="Arial" w:cs="Arial"/>
          <w:b w:val="false"/>
          <w:szCs w:val="24"/>
        </w:rPr>
        <w:t>PRIJEDLOZI</w:t>
      </w:r>
      <w:r w:rsidRPr="006000B5">
        <w:rPr>
          <w:rFonts w:ascii="Arial" w:hAnsi="Arial" w:cs="Arial"/>
          <w:b w:val="false"/>
          <w:spacing w:val="-3"/>
          <w:szCs w:val="24"/>
        </w:rPr>
        <w:t xml:space="preserve"> </w:t>
      </w:r>
      <w:r w:rsidRPr="006000B5">
        <w:rPr>
          <w:rFonts w:ascii="Arial" w:hAnsi="Arial" w:cs="Arial"/>
          <w:b w:val="false"/>
          <w:szCs w:val="24"/>
        </w:rPr>
        <w:t>ODLUKA</w:t>
      </w:r>
    </w:p>
    <w:p w:rsidRPr="006000B5" w:rsidR="006418A9" w:rsidP="006418A9" w:rsidRDefault="006418A9">
      <w:pPr>
        <w:pStyle w:val="Tijeloteksta"/>
        <w:rPr>
          <w:rFonts w:cs="Arial"/>
          <w:szCs w:val="24"/>
        </w:rPr>
      </w:pPr>
    </w:p>
    <w:p w:rsidR="006D4A4F" w:rsidP="006D4A4F" w:rsidRDefault="006D4A4F">
      <w:pPr>
        <w:pStyle w:val="Tijeloteksta"/>
        <w:ind w:left="1246" w:right="3598"/>
        <w:rPr>
          <w:rFonts w:cs="Arial"/>
          <w:szCs w:val="24"/>
        </w:rPr>
      </w:pPr>
      <w:r>
        <w:rPr>
          <w:rFonts w:cs="Arial"/>
          <w:szCs w:val="24"/>
        </w:rPr>
        <w:t>Društvo ima imovinu utvrđenu i</w:t>
      </w:r>
    </w:p>
    <w:p w:rsidRPr="006000B5" w:rsidR="006418A9" w:rsidP="006D4A4F" w:rsidRDefault="006418A9">
      <w:pPr>
        <w:pStyle w:val="Tijeloteksta"/>
        <w:ind w:left="1246" w:right="3598"/>
        <w:rPr>
          <w:rFonts w:cs="Arial"/>
          <w:szCs w:val="24"/>
        </w:rPr>
      </w:pPr>
      <w:r w:rsidRPr="006000B5">
        <w:rPr>
          <w:rFonts w:cs="Arial"/>
          <w:szCs w:val="24"/>
        </w:rPr>
        <w:t>navedenu u ovom izvješću.</w:t>
      </w:r>
      <w:r w:rsidR="006D4A4F">
        <w:rPr>
          <w:rFonts w:cs="Arial"/>
          <w:szCs w:val="24"/>
        </w:rPr>
        <w:t xml:space="preserve"> </w:t>
      </w:r>
      <w:r w:rsidRPr="006000B5">
        <w:rPr>
          <w:rFonts w:cs="Arial"/>
          <w:spacing w:val="-52"/>
          <w:szCs w:val="24"/>
        </w:rPr>
        <w:t xml:space="preserve"> </w:t>
      </w:r>
      <w:r w:rsidRPr="006000B5">
        <w:rPr>
          <w:rFonts w:cs="Arial"/>
          <w:szCs w:val="24"/>
        </w:rPr>
        <w:t>Društvo</w:t>
      </w:r>
      <w:r w:rsidRPr="006000B5">
        <w:rPr>
          <w:rFonts w:cs="Arial"/>
          <w:spacing w:val="-1"/>
          <w:szCs w:val="24"/>
        </w:rPr>
        <w:t xml:space="preserve"> </w:t>
      </w:r>
      <w:r w:rsidRPr="006000B5">
        <w:rPr>
          <w:rFonts w:cs="Arial"/>
          <w:szCs w:val="24"/>
        </w:rPr>
        <w:t>nema uvjeta za nastavak</w:t>
      </w:r>
      <w:r w:rsidRPr="006000B5">
        <w:rPr>
          <w:rFonts w:cs="Arial"/>
          <w:spacing w:val="-2"/>
          <w:szCs w:val="24"/>
        </w:rPr>
        <w:t xml:space="preserve"> </w:t>
      </w:r>
      <w:r w:rsidRPr="006000B5">
        <w:rPr>
          <w:rFonts w:cs="Arial"/>
          <w:szCs w:val="24"/>
        </w:rPr>
        <w:t>poslovanja.</w:t>
      </w:r>
    </w:p>
    <w:p w:rsidRPr="006000B5" w:rsidR="006418A9" w:rsidP="006418A9" w:rsidRDefault="006418A9">
      <w:pPr>
        <w:pStyle w:val="Tijeloteksta"/>
        <w:spacing w:line="264" w:lineRule="auto"/>
        <w:ind w:left="538" w:right="536" w:firstLine="707"/>
        <w:rPr>
          <w:rFonts w:cs="Arial"/>
          <w:szCs w:val="24"/>
        </w:rPr>
      </w:pPr>
      <w:r w:rsidRPr="006000B5">
        <w:rPr>
          <w:rFonts w:cs="Arial"/>
          <w:szCs w:val="24"/>
        </w:rPr>
        <w:t>Vrijednost nekretnine potrebno je procijeniti nakon uknjižbe nekretnine na ime stečajnog</w:t>
      </w:r>
      <w:r w:rsidRPr="006000B5">
        <w:rPr>
          <w:rFonts w:cs="Arial"/>
          <w:spacing w:val="1"/>
          <w:szCs w:val="24"/>
        </w:rPr>
        <w:t xml:space="preserve"> </w:t>
      </w:r>
      <w:r w:rsidRPr="006000B5">
        <w:rPr>
          <w:rFonts w:cs="Arial"/>
          <w:szCs w:val="24"/>
        </w:rPr>
        <w:t>dužnika.</w:t>
      </w:r>
    </w:p>
    <w:p w:rsidRPr="006000B5" w:rsidR="006418A9" w:rsidP="006418A9" w:rsidRDefault="006418A9">
      <w:pPr>
        <w:pStyle w:val="Tijeloteksta"/>
        <w:spacing w:before="1"/>
        <w:rPr>
          <w:rFonts w:cs="Arial"/>
          <w:szCs w:val="24"/>
        </w:rPr>
      </w:pPr>
    </w:p>
    <w:p w:rsidRPr="006000B5" w:rsidR="006418A9" w:rsidP="006418A9" w:rsidRDefault="006418A9">
      <w:pPr>
        <w:pStyle w:val="Tijeloteksta"/>
        <w:spacing w:line="264" w:lineRule="auto"/>
        <w:ind w:left="538" w:right="533" w:firstLine="707"/>
        <w:rPr>
          <w:rFonts w:cs="Arial"/>
          <w:szCs w:val="24"/>
        </w:rPr>
      </w:pPr>
      <w:r w:rsidRPr="006000B5">
        <w:rPr>
          <w:rFonts w:cs="Arial"/>
          <w:szCs w:val="24"/>
        </w:rPr>
        <w:t>Nastali troškovi i predvidivi troškovi navedeni su u točki V. ovog izvješća te iznose ukupno</w:t>
      </w:r>
      <w:r w:rsidRPr="006000B5">
        <w:rPr>
          <w:rFonts w:cs="Arial"/>
          <w:spacing w:val="1"/>
          <w:szCs w:val="24"/>
        </w:rPr>
        <w:t xml:space="preserve"> </w:t>
      </w:r>
      <w:r w:rsidRPr="006000B5">
        <w:rPr>
          <w:rFonts w:cs="Arial"/>
          <w:szCs w:val="24"/>
        </w:rPr>
        <w:t>2.919,54 EUR / 21.997,27 kn (nastali + predvidivi za 6 mjeseci). Troškovi će se uvećati na bruto</w:t>
      </w:r>
      <w:r w:rsidRPr="006000B5">
        <w:rPr>
          <w:rFonts w:cs="Arial"/>
          <w:spacing w:val="1"/>
          <w:szCs w:val="24"/>
        </w:rPr>
        <w:t xml:space="preserve"> </w:t>
      </w:r>
      <w:r w:rsidRPr="006000B5">
        <w:rPr>
          <w:rFonts w:cs="Arial"/>
          <w:szCs w:val="24"/>
        </w:rPr>
        <w:t>nagradu</w:t>
      </w:r>
      <w:r w:rsidRPr="006000B5">
        <w:rPr>
          <w:rFonts w:cs="Arial"/>
          <w:spacing w:val="-1"/>
          <w:szCs w:val="24"/>
        </w:rPr>
        <w:t xml:space="preserve"> </w:t>
      </w:r>
      <w:r w:rsidRPr="006000B5">
        <w:rPr>
          <w:rFonts w:cs="Arial"/>
          <w:szCs w:val="24"/>
        </w:rPr>
        <w:t>stečajnog</w:t>
      </w:r>
      <w:r w:rsidRPr="006000B5">
        <w:rPr>
          <w:rFonts w:cs="Arial"/>
          <w:spacing w:val="-3"/>
          <w:szCs w:val="24"/>
        </w:rPr>
        <w:t xml:space="preserve"> </w:t>
      </w:r>
      <w:r w:rsidRPr="006000B5">
        <w:rPr>
          <w:rFonts w:cs="Arial"/>
          <w:szCs w:val="24"/>
        </w:rPr>
        <w:t>upravitelja.</w:t>
      </w:r>
    </w:p>
    <w:p w:rsidRPr="006000B5" w:rsidR="006418A9" w:rsidP="006418A9" w:rsidRDefault="006418A9">
      <w:pPr>
        <w:pStyle w:val="Tijeloteksta"/>
        <w:spacing w:before="3"/>
        <w:rPr>
          <w:rFonts w:cs="Arial"/>
          <w:szCs w:val="24"/>
        </w:rPr>
      </w:pPr>
    </w:p>
    <w:p w:rsidRPr="006000B5" w:rsidR="006418A9" w:rsidP="006418A9" w:rsidRDefault="006418A9">
      <w:pPr>
        <w:pStyle w:val="Tijeloteksta"/>
        <w:spacing w:line="264" w:lineRule="auto"/>
        <w:ind w:left="538"/>
        <w:rPr>
          <w:rFonts w:cs="Arial"/>
          <w:szCs w:val="24"/>
        </w:rPr>
      </w:pPr>
      <w:r w:rsidRPr="006000B5">
        <w:rPr>
          <w:rFonts w:cs="Arial"/>
          <w:szCs w:val="24"/>
        </w:rPr>
        <w:t>Na</w:t>
      </w:r>
      <w:r w:rsidRPr="006000B5">
        <w:rPr>
          <w:rFonts w:cs="Arial"/>
          <w:spacing w:val="18"/>
          <w:szCs w:val="24"/>
        </w:rPr>
        <w:t xml:space="preserve"> </w:t>
      </w:r>
      <w:r w:rsidRPr="006000B5">
        <w:rPr>
          <w:rFonts w:cs="Arial"/>
          <w:szCs w:val="24"/>
        </w:rPr>
        <w:t>temelju</w:t>
      </w:r>
      <w:r w:rsidRPr="006000B5">
        <w:rPr>
          <w:rFonts w:cs="Arial"/>
          <w:spacing w:val="17"/>
          <w:szCs w:val="24"/>
        </w:rPr>
        <w:t xml:space="preserve"> </w:t>
      </w:r>
      <w:r w:rsidRPr="006000B5">
        <w:rPr>
          <w:rFonts w:cs="Arial"/>
          <w:szCs w:val="24"/>
        </w:rPr>
        <w:t>ovog</w:t>
      </w:r>
      <w:r w:rsidRPr="006000B5">
        <w:rPr>
          <w:rFonts w:cs="Arial"/>
          <w:spacing w:val="16"/>
          <w:szCs w:val="24"/>
        </w:rPr>
        <w:t xml:space="preserve"> </w:t>
      </w:r>
      <w:r w:rsidRPr="006000B5">
        <w:rPr>
          <w:rFonts w:cs="Arial"/>
          <w:szCs w:val="24"/>
        </w:rPr>
        <w:t>izvješća</w:t>
      </w:r>
      <w:r w:rsidRPr="006000B5">
        <w:rPr>
          <w:rFonts w:cs="Arial"/>
          <w:spacing w:val="17"/>
          <w:szCs w:val="24"/>
        </w:rPr>
        <w:t xml:space="preserve"> </w:t>
      </w:r>
      <w:r w:rsidRPr="006000B5">
        <w:rPr>
          <w:rFonts w:cs="Arial"/>
          <w:szCs w:val="24"/>
        </w:rPr>
        <w:t>stečajnog</w:t>
      </w:r>
      <w:r w:rsidRPr="006000B5">
        <w:rPr>
          <w:rFonts w:cs="Arial"/>
          <w:spacing w:val="17"/>
          <w:szCs w:val="24"/>
        </w:rPr>
        <w:t xml:space="preserve"> </w:t>
      </w:r>
      <w:r w:rsidRPr="006000B5">
        <w:rPr>
          <w:rFonts w:cs="Arial"/>
          <w:szCs w:val="24"/>
        </w:rPr>
        <w:t>upravitelja,</w:t>
      </w:r>
      <w:r w:rsidRPr="006000B5">
        <w:rPr>
          <w:rFonts w:cs="Arial"/>
          <w:spacing w:val="18"/>
          <w:szCs w:val="24"/>
        </w:rPr>
        <w:t xml:space="preserve"> </w:t>
      </w:r>
      <w:r w:rsidRPr="006000B5">
        <w:rPr>
          <w:rFonts w:cs="Arial"/>
          <w:szCs w:val="24"/>
        </w:rPr>
        <w:t>skupštini</w:t>
      </w:r>
      <w:r w:rsidRPr="006000B5">
        <w:rPr>
          <w:rFonts w:cs="Arial"/>
          <w:spacing w:val="20"/>
          <w:szCs w:val="24"/>
        </w:rPr>
        <w:t xml:space="preserve"> </w:t>
      </w:r>
      <w:r w:rsidRPr="006000B5">
        <w:rPr>
          <w:rFonts w:cs="Arial"/>
          <w:szCs w:val="24"/>
        </w:rPr>
        <w:t>vjerovnika</w:t>
      </w:r>
      <w:r w:rsidRPr="006000B5">
        <w:rPr>
          <w:rFonts w:cs="Arial"/>
          <w:spacing w:val="18"/>
          <w:szCs w:val="24"/>
        </w:rPr>
        <w:t xml:space="preserve"> </w:t>
      </w:r>
      <w:r w:rsidRPr="006000B5">
        <w:rPr>
          <w:rFonts w:cs="Arial"/>
          <w:szCs w:val="24"/>
        </w:rPr>
        <w:t>predlaže</w:t>
      </w:r>
      <w:r w:rsidRPr="006000B5">
        <w:rPr>
          <w:rFonts w:cs="Arial"/>
          <w:spacing w:val="19"/>
          <w:szCs w:val="24"/>
        </w:rPr>
        <w:t xml:space="preserve"> </w:t>
      </w:r>
      <w:r w:rsidRPr="006000B5">
        <w:rPr>
          <w:rFonts w:cs="Arial"/>
          <w:szCs w:val="24"/>
        </w:rPr>
        <w:t>se</w:t>
      </w:r>
      <w:r w:rsidRPr="006000B5">
        <w:rPr>
          <w:rFonts w:cs="Arial"/>
          <w:spacing w:val="18"/>
          <w:szCs w:val="24"/>
        </w:rPr>
        <w:t xml:space="preserve"> </w:t>
      </w:r>
      <w:r w:rsidRPr="006000B5">
        <w:rPr>
          <w:rFonts w:cs="Arial"/>
          <w:szCs w:val="24"/>
        </w:rPr>
        <w:t>donošenje</w:t>
      </w:r>
      <w:r w:rsidRPr="006000B5">
        <w:rPr>
          <w:rFonts w:cs="Arial"/>
          <w:spacing w:val="19"/>
          <w:szCs w:val="24"/>
        </w:rPr>
        <w:t xml:space="preserve"> </w:t>
      </w:r>
      <w:r w:rsidRPr="006000B5">
        <w:rPr>
          <w:rFonts w:cs="Arial"/>
          <w:szCs w:val="24"/>
        </w:rPr>
        <w:t>sljedećih</w:t>
      </w:r>
      <w:r w:rsidRPr="006000B5">
        <w:rPr>
          <w:rFonts w:cs="Arial"/>
          <w:spacing w:val="-52"/>
          <w:szCs w:val="24"/>
        </w:rPr>
        <w:t xml:space="preserve"> </w:t>
      </w:r>
      <w:r w:rsidRPr="006000B5">
        <w:rPr>
          <w:rFonts w:cs="Arial"/>
          <w:szCs w:val="24"/>
        </w:rPr>
        <w:t>odluka:</w:t>
      </w:r>
    </w:p>
    <w:p w:rsidRPr="006000B5" w:rsidR="006418A9" w:rsidP="006418A9" w:rsidRDefault="006418A9">
      <w:pPr>
        <w:pStyle w:val="Tijeloteksta"/>
        <w:spacing w:before="3"/>
        <w:rPr>
          <w:rFonts w:cs="Arial"/>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006D4A4F" w:rsidP="006D4A4F" w:rsidRDefault="006D4A4F">
      <w:pPr>
        <w:pStyle w:val="Odlomakpopisa"/>
        <w:widowControl w:val="false"/>
        <w:tabs>
          <w:tab w:val="left" w:pos="1259"/>
        </w:tabs>
        <w:spacing w:line="264" w:lineRule="auto"/>
        <w:ind w:left="1258" w:right="539"/>
        <w:rPr>
          <w:rFonts w:ascii="Arial" w:hAnsi="Arial" w:cs="Arial"/>
          <w:sz w:val="24"/>
          <w:szCs w:val="24"/>
        </w:rPr>
      </w:pPr>
    </w:p>
    <w:p w:rsidR="006D4A4F" w:rsidP="006D4A4F" w:rsidRDefault="006D4A4F">
      <w:pPr>
        <w:pStyle w:val="Odlomakpopisa"/>
        <w:widowControl w:val="false"/>
        <w:tabs>
          <w:tab w:val="left" w:pos="1259"/>
        </w:tabs>
        <w:spacing w:line="264" w:lineRule="auto"/>
        <w:ind w:left="1258" w:right="539"/>
        <w:rPr>
          <w:rFonts w:ascii="Arial" w:hAnsi="Arial" w:cs="Arial"/>
          <w:sz w:val="24"/>
          <w:szCs w:val="24"/>
        </w:rPr>
      </w:pPr>
    </w:p>
    <w:p w:rsidR="006D4A4F" w:rsidP="006D4A4F" w:rsidRDefault="006D4A4F">
      <w:pPr>
        <w:pStyle w:val="Odlomakpopisa"/>
        <w:widowControl w:val="false"/>
        <w:tabs>
          <w:tab w:val="left" w:pos="1259"/>
        </w:tabs>
        <w:spacing w:line="264" w:lineRule="auto"/>
        <w:ind w:left="1258" w:right="539"/>
        <w:rPr>
          <w:rFonts w:ascii="Arial" w:hAnsi="Arial" w:cs="Arial"/>
          <w:sz w:val="24"/>
          <w:szCs w:val="24"/>
        </w:rPr>
      </w:pPr>
    </w:p>
    <w:p w:rsidR="006D4A4F" w:rsidP="006D4A4F" w:rsidRDefault="006D4A4F">
      <w:pPr>
        <w:pStyle w:val="Odlomakpopisa"/>
        <w:widowControl w:val="false"/>
        <w:tabs>
          <w:tab w:val="left" w:pos="1259"/>
        </w:tabs>
        <w:spacing w:line="264" w:lineRule="auto"/>
        <w:ind w:left="1258" w:right="539"/>
        <w:rPr>
          <w:rFonts w:ascii="Arial" w:hAnsi="Arial" w:cs="Arial"/>
          <w:sz w:val="24"/>
          <w:szCs w:val="24"/>
        </w:rPr>
      </w:pPr>
    </w:p>
    <w:p w:rsidR="006D4A4F" w:rsidP="006D4A4F" w:rsidRDefault="006D4A4F">
      <w:pPr>
        <w:pStyle w:val="Odlomakpopisa"/>
        <w:widowControl w:val="false"/>
        <w:tabs>
          <w:tab w:val="left" w:pos="1259"/>
        </w:tabs>
        <w:spacing w:line="264" w:lineRule="auto"/>
        <w:ind w:left="1258" w:right="539"/>
        <w:rPr>
          <w:rFonts w:ascii="Arial" w:hAnsi="Arial" w:cs="Arial"/>
          <w:sz w:val="24"/>
          <w:szCs w:val="24"/>
        </w:rPr>
      </w:pPr>
    </w:p>
    <w:p w:rsidR="006D4A4F" w:rsidP="006D4A4F" w:rsidRDefault="006D4A4F">
      <w:pPr>
        <w:pStyle w:val="Odlomakpopisa"/>
        <w:widowControl w:val="false"/>
        <w:tabs>
          <w:tab w:val="left" w:pos="1259"/>
        </w:tabs>
        <w:spacing w:line="264" w:lineRule="auto"/>
        <w:ind w:left="1258" w:right="539"/>
        <w:rPr>
          <w:rFonts w:ascii="Arial" w:hAnsi="Arial" w:cs="Arial"/>
          <w:sz w:val="24"/>
          <w:szCs w:val="24"/>
        </w:rPr>
      </w:pPr>
    </w:p>
    <w:p w:rsidRPr="00CE4552" w:rsidR="006418A9" w:rsidP="006D4A4F" w:rsidRDefault="006418A9">
      <w:pPr>
        <w:pStyle w:val="Odlomakpopisa"/>
        <w:widowControl w:val="false"/>
        <w:numPr>
          <w:ilvl w:val="1"/>
          <w:numId w:val="28"/>
        </w:numPr>
        <w:tabs>
          <w:tab w:val="left" w:pos="1259"/>
        </w:tabs>
        <w:spacing w:line="264" w:lineRule="auto"/>
        <w:ind w:right="539"/>
        <w:rPr>
          <w:rFonts w:ascii="Arial" w:hAnsi="Arial" w:cs="Arial"/>
          <w:sz w:val="24"/>
          <w:szCs w:val="24"/>
        </w:rPr>
      </w:pPr>
      <w:r w:rsidRPr="00CE4552">
        <w:rPr>
          <w:rFonts w:ascii="Arial" w:hAnsi="Arial" w:cs="Arial"/>
          <w:sz w:val="24"/>
          <w:szCs w:val="24"/>
        </w:rPr>
        <w:t>prihvaća se izvješće stečajnog upravitelja o gospodarskom položaju stečajnog dužnika te se</w:t>
      </w:r>
      <w:r w:rsidRPr="00CE4552">
        <w:rPr>
          <w:rFonts w:ascii="Arial" w:hAnsi="Arial" w:cs="Arial"/>
          <w:spacing w:val="1"/>
          <w:sz w:val="24"/>
          <w:szCs w:val="24"/>
        </w:rPr>
        <w:t xml:space="preserve"> </w:t>
      </w:r>
      <w:r w:rsidRPr="00CE4552">
        <w:rPr>
          <w:rFonts w:ascii="Arial" w:hAnsi="Arial" w:cs="Arial"/>
          <w:sz w:val="24"/>
          <w:szCs w:val="24"/>
        </w:rPr>
        <w:t>odobravaju</w:t>
      </w:r>
      <w:r w:rsidRPr="00CE4552">
        <w:rPr>
          <w:rFonts w:ascii="Arial" w:hAnsi="Arial" w:cs="Arial"/>
          <w:spacing w:val="-1"/>
          <w:sz w:val="24"/>
          <w:szCs w:val="24"/>
        </w:rPr>
        <w:t xml:space="preserve"> </w:t>
      </w:r>
      <w:r w:rsidRPr="00CE4552">
        <w:rPr>
          <w:rFonts w:ascii="Arial" w:hAnsi="Arial" w:cs="Arial"/>
          <w:sz w:val="24"/>
          <w:szCs w:val="24"/>
        </w:rPr>
        <w:t>sve do sada poduzete</w:t>
      </w:r>
      <w:r w:rsidRPr="00CE4552">
        <w:rPr>
          <w:rFonts w:ascii="Arial" w:hAnsi="Arial" w:cs="Arial"/>
          <w:spacing w:val="-1"/>
          <w:sz w:val="24"/>
          <w:szCs w:val="24"/>
        </w:rPr>
        <w:t xml:space="preserve"> </w:t>
      </w:r>
      <w:r w:rsidRPr="00CE4552">
        <w:rPr>
          <w:rFonts w:ascii="Arial" w:hAnsi="Arial" w:cs="Arial"/>
          <w:sz w:val="24"/>
          <w:szCs w:val="24"/>
        </w:rPr>
        <w:t>radnje stečajnog</w:t>
      </w:r>
      <w:r w:rsidRPr="00CE4552">
        <w:rPr>
          <w:rFonts w:ascii="Arial" w:hAnsi="Arial" w:cs="Arial"/>
          <w:spacing w:val="-3"/>
          <w:sz w:val="24"/>
          <w:szCs w:val="24"/>
        </w:rPr>
        <w:t xml:space="preserve"> </w:t>
      </w:r>
      <w:r w:rsidRPr="00CE4552">
        <w:rPr>
          <w:rFonts w:ascii="Arial" w:hAnsi="Arial" w:cs="Arial"/>
          <w:sz w:val="24"/>
          <w:szCs w:val="24"/>
        </w:rPr>
        <w:t>upravitelja</w:t>
      </w:r>
    </w:p>
    <w:p w:rsidRPr="006000B5" w:rsidR="006418A9" w:rsidP="006418A9" w:rsidRDefault="006418A9">
      <w:pPr>
        <w:pStyle w:val="Odlomakpopisa"/>
        <w:widowControl w:val="false"/>
        <w:numPr>
          <w:ilvl w:val="1"/>
          <w:numId w:val="28"/>
        </w:numPr>
        <w:tabs>
          <w:tab w:val="left" w:pos="1259"/>
        </w:tabs>
        <w:autoSpaceDE w:val="false"/>
        <w:autoSpaceDN w:val="false"/>
        <w:spacing w:after="0" w:line="264" w:lineRule="auto"/>
        <w:ind w:right="540"/>
        <w:contextualSpacing w:val="false"/>
        <w:jc w:val="both"/>
        <w:rPr>
          <w:rFonts w:ascii="Arial" w:hAnsi="Arial" w:cs="Arial"/>
          <w:sz w:val="24"/>
          <w:szCs w:val="24"/>
        </w:rPr>
      </w:pPr>
      <w:r w:rsidRPr="006000B5">
        <w:rPr>
          <w:rFonts w:ascii="Arial" w:hAnsi="Arial" w:cs="Arial"/>
          <w:sz w:val="24"/>
          <w:szCs w:val="24"/>
        </w:rPr>
        <w:t>utvrđuje se da nema mogućnosti da se poslovanje stečajnog dužnika nastavi ili ponovno</w:t>
      </w:r>
      <w:r w:rsidRPr="006000B5">
        <w:rPr>
          <w:rFonts w:ascii="Arial" w:hAnsi="Arial" w:cs="Arial"/>
          <w:spacing w:val="1"/>
          <w:sz w:val="24"/>
          <w:szCs w:val="24"/>
        </w:rPr>
        <w:t xml:space="preserve"> </w:t>
      </w:r>
      <w:r w:rsidRPr="006000B5">
        <w:rPr>
          <w:rFonts w:ascii="Arial" w:hAnsi="Arial" w:cs="Arial"/>
          <w:sz w:val="24"/>
          <w:szCs w:val="24"/>
        </w:rPr>
        <w:t>pokrene</w:t>
      </w:r>
    </w:p>
    <w:p w:rsidRPr="006000B5" w:rsidR="006418A9" w:rsidP="006418A9" w:rsidRDefault="006418A9">
      <w:pPr>
        <w:pStyle w:val="Odlomakpopisa"/>
        <w:widowControl w:val="false"/>
        <w:numPr>
          <w:ilvl w:val="1"/>
          <w:numId w:val="28"/>
        </w:numPr>
        <w:tabs>
          <w:tab w:val="left" w:pos="1259"/>
        </w:tabs>
        <w:autoSpaceDE w:val="false"/>
        <w:autoSpaceDN w:val="false"/>
        <w:spacing w:after="0" w:line="264" w:lineRule="auto"/>
        <w:ind w:right="537"/>
        <w:contextualSpacing w:val="false"/>
        <w:jc w:val="both"/>
        <w:rPr>
          <w:rFonts w:ascii="Arial" w:hAnsi="Arial" w:cs="Arial"/>
          <w:sz w:val="24"/>
          <w:szCs w:val="24"/>
        </w:rPr>
      </w:pPr>
      <w:r w:rsidRPr="006000B5">
        <w:rPr>
          <w:rFonts w:ascii="Arial" w:hAnsi="Arial" w:cs="Arial"/>
          <w:sz w:val="24"/>
          <w:szCs w:val="24"/>
        </w:rPr>
        <w:t>ovlašćuje se stečajni upravitelj poduzeti sve radnje za uknjižbu prava vlasništva nekretnine na</w:t>
      </w:r>
      <w:r w:rsidRPr="006000B5">
        <w:rPr>
          <w:rFonts w:ascii="Arial" w:hAnsi="Arial" w:cs="Arial"/>
          <w:spacing w:val="1"/>
          <w:sz w:val="24"/>
          <w:szCs w:val="24"/>
        </w:rPr>
        <w:t xml:space="preserve"> </w:t>
      </w:r>
      <w:r w:rsidRPr="006000B5">
        <w:rPr>
          <w:rFonts w:ascii="Arial" w:hAnsi="Arial" w:cs="Arial"/>
          <w:sz w:val="24"/>
          <w:szCs w:val="24"/>
        </w:rPr>
        <w:t>ime i korist stečajnog dužnika, uz angažiranje odvjetnika za podnošenje prijedloga za uknjižbu</w:t>
      </w:r>
      <w:r w:rsidRPr="006000B5">
        <w:rPr>
          <w:rFonts w:ascii="Arial" w:hAnsi="Arial" w:cs="Arial"/>
          <w:spacing w:val="-52"/>
          <w:sz w:val="24"/>
          <w:szCs w:val="24"/>
        </w:rPr>
        <w:t xml:space="preserve"> </w:t>
      </w:r>
      <w:r w:rsidRPr="006000B5">
        <w:rPr>
          <w:rFonts w:ascii="Arial" w:hAnsi="Arial" w:cs="Arial"/>
          <w:sz w:val="24"/>
          <w:szCs w:val="24"/>
        </w:rPr>
        <w:t>elektronskim putem za iznos od maksimalno 500,00 EUR. U slučaju da se uknjižba ne može</w:t>
      </w:r>
      <w:r w:rsidRPr="006000B5">
        <w:rPr>
          <w:rFonts w:ascii="Arial" w:hAnsi="Arial" w:cs="Arial"/>
          <w:spacing w:val="1"/>
          <w:sz w:val="24"/>
          <w:szCs w:val="24"/>
        </w:rPr>
        <w:t xml:space="preserve"> </w:t>
      </w:r>
      <w:r w:rsidRPr="006000B5">
        <w:rPr>
          <w:rFonts w:ascii="Arial" w:hAnsi="Arial" w:cs="Arial"/>
          <w:sz w:val="24"/>
          <w:szCs w:val="24"/>
        </w:rPr>
        <w:t>provesti redovnim</w:t>
      </w:r>
      <w:r w:rsidRPr="006000B5">
        <w:rPr>
          <w:rFonts w:ascii="Arial" w:hAnsi="Arial" w:cs="Arial"/>
          <w:spacing w:val="-4"/>
          <w:sz w:val="24"/>
          <w:szCs w:val="24"/>
        </w:rPr>
        <w:t xml:space="preserve"> </w:t>
      </w:r>
      <w:r w:rsidRPr="006000B5">
        <w:rPr>
          <w:rFonts w:ascii="Arial" w:hAnsi="Arial" w:cs="Arial"/>
          <w:sz w:val="24"/>
          <w:szCs w:val="24"/>
        </w:rPr>
        <w:t>putem, predložit će se</w:t>
      </w:r>
      <w:r w:rsidRPr="006000B5">
        <w:rPr>
          <w:rFonts w:ascii="Arial" w:hAnsi="Arial" w:cs="Arial"/>
          <w:spacing w:val="-2"/>
          <w:sz w:val="24"/>
          <w:szCs w:val="24"/>
        </w:rPr>
        <w:t xml:space="preserve"> </w:t>
      </w:r>
      <w:r w:rsidRPr="006000B5">
        <w:rPr>
          <w:rFonts w:ascii="Arial" w:hAnsi="Arial" w:cs="Arial"/>
          <w:sz w:val="24"/>
          <w:szCs w:val="24"/>
        </w:rPr>
        <w:t>skupština</w:t>
      </w:r>
      <w:r w:rsidRPr="006000B5">
        <w:rPr>
          <w:rFonts w:ascii="Arial" w:hAnsi="Arial" w:cs="Arial"/>
          <w:spacing w:val="-1"/>
          <w:sz w:val="24"/>
          <w:szCs w:val="24"/>
        </w:rPr>
        <w:t xml:space="preserve"> </w:t>
      </w:r>
      <w:r w:rsidRPr="006000B5">
        <w:rPr>
          <w:rFonts w:ascii="Arial" w:hAnsi="Arial" w:cs="Arial"/>
          <w:sz w:val="24"/>
          <w:szCs w:val="24"/>
        </w:rPr>
        <w:t>vjerovnika</w:t>
      </w:r>
    </w:p>
    <w:p w:rsidRPr="006000B5" w:rsidR="006418A9" w:rsidP="006418A9" w:rsidRDefault="006418A9">
      <w:pPr>
        <w:pStyle w:val="Odlomakpopisa"/>
        <w:widowControl w:val="false"/>
        <w:numPr>
          <w:ilvl w:val="1"/>
          <w:numId w:val="28"/>
        </w:numPr>
        <w:tabs>
          <w:tab w:val="left" w:pos="1259"/>
        </w:tabs>
        <w:autoSpaceDE w:val="false"/>
        <w:autoSpaceDN w:val="false"/>
        <w:spacing w:after="0" w:line="264" w:lineRule="auto"/>
        <w:ind w:right="533"/>
        <w:contextualSpacing w:val="false"/>
        <w:jc w:val="both"/>
        <w:rPr>
          <w:rFonts w:ascii="Arial" w:hAnsi="Arial" w:cs="Arial"/>
          <w:sz w:val="24"/>
          <w:szCs w:val="24"/>
        </w:rPr>
      </w:pPr>
      <w:r w:rsidRPr="006000B5">
        <w:rPr>
          <w:rFonts w:ascii="Arial" w:hAnsi="Arial" w:cs="Arial"/>
          <w:sz w:val="24"/>
          <w:szCs w:val="24"/>
        </w:rPr>
        <w:t>nakon uknjižbe prava vlasništva, ovlašćuje se stečajni upravitelj angažirati stalnog sudskog</w:t>
      </w:r>
      <w:r w:rsidRPr="006000B5">
        <w:rPr>
          <w:rFonts w:ascii="Arial" w:hAnsi="Arial" w:cs="Arial"/>
          <w:spacing w:val="1"/>
          <w:sz w:val="24"/>
          <w:szCs w:val="24"/>
        </w:rPr>
        <w:t xml:space="preserve"> </w:t>
      </w:r>
      <w:r w:rsidRPr="006000B5">
        <w:rPr>
          <w:rFonts w:ascii="Arial" w:hAnsi="Arial" w:cs="Arial"/>
          <w:sz w:val="24"/>
          <w:szCs w:val="24"/>
        </w:rPr>
        <w:t>vještaka</w:t>
      </w:r>
      <w:r w:rsidRPr="006000B5">
        <w:rPr>
          <w:rFonts w:ascii="Arial" w:hAnsi="Arial" w:cs="Arial"/>
          <w:spacing w:val="-1"/>
          <w:sz w:val="24"/>
          <w:szCs w:val="24"/>
        </w:rPr>
        <w:t xml:space="preserve"> </w:t>
      </w:r>
      <w:r w:rsidRPr="006000B5">
        <w:rPr>
          <w:rFonts w:ascii="Arial" w:hAnsi="Arial" w:cs="Arial"/>
          <w:sz w:val="24"/>
          <w:szCs w:val="24"/>
        </w:rPr>
        <w:t>za procjenu nekretnina</w:t>
      </w:r>
    </w:p>
    <w:p w:rsidRPr="006000B5" w:rsidR="006418A9" w:rsidP="006418A9" w:rsidRDefault="006418A9">
      <w:pPr>
        <w:pStyle w:val="Odlomakpopisa"/>
        <w:widowControl w:val="false"/>
        <w:numPr>
          <w:ilvl w:val="1"/>
          <w:numId w:val="28"/>
        </w:numPr>
        <w:tabs>
          <w:tab w:val="left" w:pos="1259"/>
        </w:tabs>
        <w:autoSpaceDE w:val="false"/>
        <w:autoSpaceDN w:val="false"/>
        <w:spacing w:after="0" w:line="240" w:lineRule="auto"/>
        <w:ind w:hanging="361"/>
        <w:contextualSpacing w:val="false"/>
        <w:jc w:val="both"/>
        <w:rPr>
          <w:rFonts w:ascii="Arial" w:hAnsi="Arial" w:cs="Arial"/>
          <w:sz w:val="24"/>
          <w:szCs w:val="24"/>
        </w:rPr>
      </w:pPr>
      <w:r w:rsidRPr="006000B5">
        <w:rPr>
          <w:rFonts w:ascii="Arial" w:hAnsi="Arial" w:cs="Arial"/>
          <w:sz w:val="24"/>
          <w:szCs w:val="24"/>
        </w:rPr>
        <w:t>nakon</w:t>
      </w:r>
      <w:r w:rsidRPr="006000B5">
        <w:rPr>
          <w:rFonts w:ascii="Arial" w:hAnsi="Arial" w:cs="Arial"/>
          <w:spacing w:val="-2"/>
          <w:sz w:val="24"/>
          <w:szCs w:val="24"/>
        </w:rPr>
        <w:t xml:space="preserve"> </w:t>
      </w:r>
      <w:r w:rsidRPr="006000B5">
        <w:rPr>
          <w:rFonts w:ascii="Arial" w:hAnsi="Arial" w:cs="Arial"/>
          <w:sz w:val="24"/>
          <w:szCs w:val="24"/>
        </w:rPr>
        <w:t>procjene</w:t>
      </w:r>
      <w:r w:rsidRPr="006000B5">
        <w:rPr>
          <w:rFonts w:ascii="Arial" w:hAnsi="Arial" w:cs="Arial"/>
          <w:spacing w:val="-4"/>
          <w:sz w:val="24"/>
          <w:szCs w:val="24"/>
        </w:rPr>
        <w:t xml:space="preserve"> </w:t>
      </w:r>
      <w:r w:rsidRPr="006000B5">
        <w:rPr>
          <w:rFonts w:ascii="Arial" w:hAnsi="Arial" w:cs="Arial"/>
          <w:sz w:val="24"/>
          <w:szCs w:val="24"/>
        </w:rPr>
        <w:t>nekretnine,</w:t>
      </w:r>
      <w:r w:rsidRPr="006000B5">
        <w:rPr>
          <w:rFonts w:ascii="Arial" w:hAnsi="Arial" w:cs="Arial"/>
          <w:spacing w:val="-3"/>
          <w:sz w:val="24"/>
          <w:szCs w:val="24"/>
        </w:rPr>
        <w:t xml:space="preserve"> </w:t>
      </w:r>
      <w:r w:rsidRPr="006000B5">
        <w:rPr>
          <w:rFonts w:ascii="Arial" w:hAnsi="Arial" w:cs="Arial"/>
          <w:sz w:val="24"/>
          <w:szCs w:val="24"/>
        </w:rPr>
        <w:t>donijet</w:t>
      </w:r>
      <w:r w:rsidRPr="006000B5">
        <w:rPr>
          <w:rFonts w:ascii="Arial" w:hAnsi="Arial" w:cs="Arial"/>
          <w:spacing w:val="-4"/>
          <w:sz w:val="24"/>
          <w:szCs w:val="24"/>
        </w:rPr>
        <w:t xml:space="preserve"> </w:t>
      </w:r>
      <w:r w:rsidRPr="006000B5">
        <w:rPr>
          <w:rFonts w:ascii="Arial" w:hAnsi="Arial" w:cs="Arial"/>
          <w:sz w:val="24"/>
          <w:szCs w:val="24"/>
        </w:rPr>
        <w:t>će</w:t>
      </w:r>
      <w:r w:rsidRPr="006000B5">
        <w:rPr>
          <w:rFonts w:ascii="Arial" w:hAnsi="Arial" w:cs="Arial"/>
          <w:spacing w:val="-1"/>
          <w:sz w:val="24"/>
          <w:szCs w:val="24"/>
        </w:rPr>
        <w:t xml:space="preserve"> </w:t>
      </w:r>
      <w:r w:rsidRPr="006000B5">
        <w:rPr>
          <w:rFonts w:ascii="Arial" w:hAnsi="Arial" w:cs="Arial"/>
          <w:sz w:val="24"/>
          <w:szCs w:val="24"/>
        </w:rPr>
        <w:t>se</w:t>
      </w:r>
      <w:r w:rsidRPr="006000B5">
        <w:rPr>
          <w:rFonts w:ascii="Arial" w:hAnsi="Arial" w:cs="Arial"/>
          <w:spacing w:val="-2"/>
          <w:sz w:val="24"/>
          <w:szCs w:val="24"/>
        </w:rPr>
        <w:t xml:space="preserve"> </w:t>
      </w:r>
      <w:r w:rsidRPr="006000B5">
        <w:rPr>
          <w:rFonts w:ascii="Arial" w:hAnsi="Arial" w:cs="Arial"/>
          <w:sz w:val="24"/>
          <w:szCs w:val="24"/>
        </w:rPr>
        <w:t>rješenje</w:t>
      </w:r>
      <w:r w:rsidRPr="006000B5">
        <w:rPr>
          <w:rFonts w:ascii="Arial" w:hAnsi="Arial" w:cs="Arial"/>
          <w:spacing w:val="-1"/>
          <w:sz w:val="24"/>
          <w:szCs w:val="24"/>
        </w:rPr>
        <w:t xml:space="preserve"> </w:t>
      </w:r>
      <w:r w:rsidRPr="006000B5">
        <w:rPr>
          <w:rFonts w:ascii="Arial" w:hAnsi="Arial" w:cs="Arial"/>
          <w:sz w:val="24"/>
          <w:szCs w:val="24"/>
        </w:rPr>
        <w:t>o</w:t>
      </w:r>
      <w:r w:rsidRPr="006000B5">
        <w:rPr>
          <w:rFonts w:ascii="Arial" w:hAnsi="Arial" w:cs="Arial"/>
          <w:spacing w:val="-2"/>
          <w:sz w:val="24"/>
          <w:szCs w:val="24"/>
        </w:rPr>
        <w:t xml:space="preserve"> </w:t>
      </w:r>
      <w:r w:rsidRPr="006000B5">
        <w:rPr>
          <w:rFonts w:ascii="Arial" w:hAnsi="Arial" w:cs="Arial"/>
          <w:sz w:val="24"/>
          <w:szCs w:val="24"/>
        </w:rPr>
        <w:t>prodaji</w:t>
      </w:r>
      <w:r w:rsidRPr="006000B5">
        <w:rPr>
          <w:rFonts w:ascii="Arial" w:hAnsi="Arial" w:cs="Arial"/>
          <w:spacing w:val="-1"/>
          <w:sz w:val="24"/>
          <w:szCs w:val="24"/>
        </w:rPr>
        <w:t xml:space="preserve"> </w:t>
      </w:r>
      <w:r w:rsidRPr="006000B5">
        <w:rPr>
          <w:rFonts w:ascii="Arial" w:hAnsi="Arial" w:cs="Arial"/>
          <w:sz w:val="24"/>
          <w:szCs w:val="24"/>
        </w:rPr>
        <w:t>po</w:t>
      </w:r>
      <w:r w:rsidRPr="006000B5">
        <w:rPr>
          <w:rFonts w:ascii="Arial" w:hAnsi="Arial" w:cs="Arial"/>
          <w:spacing w:val="2"/>
          <w:sz w:val="24"/>
          <w:szCs w:val="24"/>
        </w:rPr>
        <w:t xml:space="preserve"> </w:t>
      </w:r>
      <w:r w:rsidRPr="006000B5">
        <w:rPr>
          <w:rFonts w:ascii="Arial" w:hAnsi="Arial" w:cs="Arial"/>
          <w:sz w:val="24"/>
          <w:szCs w:val="24"/>
        </w:rPr>
        <w:t>prijedlog</w:t>
      </w:r>
      <w:r w:rsidRPr="006000B5">
        <w:rPr>
          <w:rFonts w:ascii="Arial" w:hAnsi="Arial" w:cs="Arial"/>
          <w:spacing w:val="-5"/>
          <w:sz w:val="24"/>
          <w:szCs w:val="24"/>
        </w:rPr>
        <w:t xml:space="preserve"> </w:t>
      </w:r>
      <w:r w:rsidRPr="006000B5">
        <w:rPr>
          <w:rFonts w:ascii="Arial" w:hAnsi="Arial" w:cs="Arial"/>
          <w:sz w:val="24"/>
          <w:szCs w:val="24"/>
        </w:rPr>
        <w:t>stečajnog</w:t>
      </w:r>
      <w:r w:rsidRPr="006000B5">
        <w:rPr>
          <w:rFonts w:ascii="Arial" w:hAnsi="Arial" w:cs="Arial"/>
          <w:spacing w:val="-4"/>
          <w:sz w:val="24"/>
          <w:szCs w:val="24"/>
        </w:rPr>
        <w:t xml:space="preserve"> </w:t>
      </w:r>
      <w:r w:rsidRPr="006000B5">
        <w:rPr>
          <w:rFonts w:ascii="Arial" w:hAnsi="Arial" w:cs="Arial"/>
          <w:sz w:val="24"/>
          <w:szCs w:val="24"/>
        </w:rPr>
        <w:t>upravitelja</w:t>
      </w:r>
    </w:p>
    <w:p w:rsidR="006418A9" w:rsidP="006418A9" w:rsidRDefault="006418A9">
      <w:pPr>
        <w:pStyle w:val="Tijeloteksta"/>
      </w:pPr>
    </w:p>
    <w:p w:rsidR="006418A9" w:rsidP="006418A9" w:rsidRDefault="006418A9">
      <w:pPr>
        <w:pStyle w:val="Tijeloteksta"/>
        <w:rPr>
          <w:sz w:val="27"/>
        </w:rPr>
      </w:pPr>
    </w:p>
    <w:p w:rsidR="006418A9" w:rsidP="006418A9" w:rsidRDefault="006418A9">
      <w:pPr>
        <w:pStyle w:val="Tijeloteksta"/>
        <w:spacing w:before="6"/>
        <w:rPr>
          <w:rFonts w:ascii="Trebuchet MS"/>
          <w:sz w:val="14"/>
        </w:rPr>
      </w:pPr>
      <w:r>
        <w:br w:type="column"/>
      </w:r>
    </w:p>
    <w:p w:rsidR="006418A9" w:rsidP="006418A9" w:rsidRDefault="006418A9">
      <w:pPr>
        <w:spacing w:line="120" w:lineRule="atLeast"/>
        <w:rPr>
          <w:rFonts w:ascii="Trebuchet MS"/>
          <w:sz w:val="10"/>
        </w:rPr>
        <w:sectPr w:rsidR="006418A9">
          <w:type w:val="continuous"/>
          <w:pgSz w:w="11910" w:h="16840"/>
          <w:pgMar w:top="700" w:right="880" w:bottom="280" w:left="880" w:header="720" w:footer="720" w:gutter="0"/>
          <w:cols w:equalWidth="false" w:space="720" w:num="2">
            <w:col w:w="8597" w:space="40"/>
            <w:col w:w="1513"/>
          </w:cols>
        </w:sectPr>
      </w:pPr>
    </w:p>
    <w:p w:rsidR="007D701F" w:rsidP="007D701F" w:rsidRDefault="007D701F">
      <w:pPr>
        <w:pStyle w:val="Default"/>
      </w:pPr>
    </w:p>
    <w:p w:rsidR="00DE7911" w:rsidP="004079E2" w:rsidRDefault="00DE7911">
      <w:pPr>
        <w:ind w:firstLine="720"/>
        <w:jc w:val="both"/>
        <w:rPr>
          <w:rFonts w:ascii="Arial" w:hAnsi="Arial" w:cs="Arial"/>
          <w:sz w:val="24"/>
          <w:szCs w:val="24"/>
        </w:rPr>
      </w:pPr>
    </w:p>
    <w:p w:rsidRPr="00584A40" w:rsidR="004079E2" w:rsidP="004079E2" w:rsidRDefault="004079E2">
      <w:pPr>
        <w:ind w:firstLine="720"/>
        <w:jc w:val="both"/>
        <w:rPr>
          <w:rFonts w:ascii="Arial" w:hAnsi="Arial" w:cs="Arial"/>
          <w:sz w:val="24"/>
          <w:szCs w:val="24"/>
        </w:rPr>
      </w:pPr>
      <w:r w:rsidRPr="00584A40">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84A40" w:rsidR="004079E2" w:rsidP="004079E2" w:rsidRDefault="004079E2">
      <w:pPr>
        <w:ind w:firstLine="720"/>
        <w:jc w:val="both"/>
        <w:rPr>
          <w:rFonts w:ascii="Arial" w:hAnsi="Arial" w:cs="Arial"/>
          <w:sz w:val="24"/>
          <w:szCs w:val="24"/>
        </w:rPr>
      </w:pPr>
      <w:r w:rsidRPr="00584A40">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84A40" w:rsidR="004079E2" w:rsidP="004079E2" w:rsidRDefault="004079E2">
      <w:pPr>
        <w:jc w:val="both"/>
        <w:rPr>
          <w:rFonts w:ascii="Arial" w:hAnsi="Arial" w:cs="Arial"/>
          <w:sz w:val="24"/>
          <w:szCs w:val="24"/>
        </w:rPr>
      </w:pPr>
    </w:p>
    <w:p w:rsidRPr="00584A40" w:rsidR="00A87A20" w:rsidP="00CB0929" w:rsidRDefault="004079E2">
      <w:pPr>
        <w:ind w:firstLine="720"/>
        <w:jc w:val="both"/>
        <w:rPr>
          <w:rFonts w:ascii="Arial" w:hAnsi="Arial" w:cs="Arial"/>
          <w:sz w:val="24"/>
          <w:szCs w:val="24"/>
        </w:rPr>
      </w:pPr>
      <w:r w:rsidRPr="00584A40">
        <w:rPr>
          <w:rFonts w:ascii="Arial" w:hAnsi="Arial" w:cs="Arial"/>
          <w:sz w:val="24"/>
          <w:szCs w:val="24"/>
        </w:rPr>
        <w:t xml:space="preserve">Sud obavještava vjerovnike kako će se glasovati dizanjem ruke. Nakon glasovanja  sud će objaviti rezultate glasovanja. </w:t>
      </w:r>
    </w:p>
    <w:p w:rsidRPr="00584A40" w:rsidR="00B946AE" w:rsidP="00813E3B" w:rsidRDefault="00B946AE">
      <w:pPr>
        <w:jc w:val="both"/>
        <w:rPr>
          <w:rFonts w:ascii="Arial" w:hAnsi="Arial" w:cs="Arial"/>
          <w:bCs/>
          <w:sz w:val="24"/>
          <w:szCs w:val="24"/>
        </w:rPr>
      </w:pPr>
    </w:p>
    <w:p w:rsidRPr="00584A40" w:rsidR="004079E2" w:rsidP="004079E2" w:rsidRDefault="001D70B1">
      <w:pPr>
        <w:ind w:firstLine="720"/>
        <w:jc w:val="both"/>
        <w:rPr>
          <w:rFonts w:ascii="Arial" w:hAnsi="Arial" w:cs="Arial"/>
          <w:bCs/>
          <w:sz w:val="24"/>
          <w:szCs w:val="24"/>
        </w:rPr>
      </w:pPr>
      <w:r w:rsidRPr="00584A40">
        <w:rPr>
          <w:rFonts w:ascii="Arial" w:hAnsi="Arial" w:cs="Arial"/>
          <w:bCs/>
          <w:sz w:val="24"/>
          <w:szCs w:val="24"/>
        </w:rPr>
        <w:t>Prisutni stečajni vjero</w:t>
      </w:r>
      <w:r w:rsidRPr="00584A40" w:rsidR="00CB0929">
        <w:rPr>
          <w:rFonts w:ascii="Arial" w:hAnsi="Arial" w:cs="Arial"/>
          <w:bCs/>
          <w:sz w:val="24"/>
          <w:szCs w:val="24"/>
        </w:rPr>
        <w:t>vni</w:t>
      </w:r>
      <w:r w:rsidRPr="00584A40" w:rsidR="00E530B1">
        <w:rPr>
          <w:rFonts w:ascii="Arial" w:hAnsi="Arial" w:cs="Arial"/>
          <w:bCs/>
          <w:sz w:val="24"/>
          <w:szCs w:val="24"/>
        </w:rPr>
        <w:t>ci suglasni su</w:t>
      </w:r>
      <w:r w:rsidRPr="00584A40" w:rsidR="004079E2">
        <w:rPr>
          <w:rFonts w:ascii="Arial" w:hAnsi="Arial" w:cs="Arial"/>
          <w:bCs/>
          <w:sz w:val="24"/>
          <w:szCs w:val="24"/>
        </w:rPr>
        <w:t xml:space="preserve"> da se donesu sljedeće:</w:t>
      </w:r>
    </w:p>
    <w:p w:rsidRPr="00584A40" w:rsidR="004079E2" w:rsidP="004079E2" w:rsidRDefault="004079E2">
      <w:pPr>
        <w:jc w:val="both"/>
        <w:rPr>
          <w:rFonts w:ascii="Arial" w:hAnsi="Arial" w:cs="Arial"/>
          <w:bCs/>
          <w:sz w:val="24"/>
          <w:szCs w:val="24"/>
        </w:rPr>
      </w:pPr>
    </w:p>
    <w:p w:rsidRPr="00584A40" w:rsidR="004079E2" w:rsidP="004079E2" w:rsidRDefault="004079E2">
      <w:pPr>
        <w:jc w:val="center"/>
        <w:rPr>
          <w:rFonts w:ascii="Arial" w:hAnsi="Arial" w:cs="Arial"/>
          <w:bCs/>
          <w:sz w:val="24"/>
          <w:szCs w:val="24"/>
        </w:rPr>
      </w:pPr>
      <w:r w:rsidRPr="00584A40">
        <w:rPr>
          <w:rFonts w:ascii="Arial" w:hAnsi="Arial" w:cs="Arial"/>
          <w:bCs/>
          <w:sz w:val="24"/>
          <w:szCs w:val="24"/>
        </w:rPr>
        <w:t>O D L U K E</w:t>
      </w:r>
    </w:p>
    <w:p w:rsidR="00656AA9" w:rsidP="00656AA9" w:rsidRDefault="00656AA9">
      <w:pPr>
        <w:overflowPunct/>
        <w:textAlignment w:val="auto"/>
        <w:rPr>
          <w:rFonts w:ascii="Arial" w:hAnsi="Arial" w:eastAsia="Lucida Sans Unicode" w:cs="Arial"/>
          <w:kern w:val="3"/>
          <w:sz w:val="24"/>
          <w:szCs w:val="24"/>
        </w:rPr>
      </w:pPr>
    </w:p>
    <w:p w:rsidR="00CE4552" w:rsidP="00CE4552" w:rsidRDefault="00CE4552">
      <w:pPr>
        <w:widowControl w:val="false"/>
        <w:tabs>
          <w:tab w:val="left" w:pos="1259"/>
        </w:tabs>
        <w:spacing w:line="264" w:lineRule="auto"/>
        <w:ind w:left="898" w:right="539"/>
        <w:jc w:val="both"/>
        <w:rPr>
          <w:rFonts w:ascii="Arial" w:hAnsi="Arial" w:cs="Arial"/>
          <w:sz w:val="24"/>
          <w:szCs w:val="24"/>
        </w:rPr>
      </w:pPr>
    </w:p>
    <w:p w:rsidRPr="00CE4552" w:rsidR="00CE4552" w:rsidP="00CE4552" w:rsidRDefault="00CE4552">
      <w:pPr>
        <w:pStyle w:val="Odlomakpopisa"/>
        <w:widowControl w:val="false"/>
        <w:numPr>
          <w:ilvl w:val="0"/>
          <w:numId w:val="31"/>
        </w:numPr>
        <w:tabs>
          <w:tab w:val="left" w:pos="1259"/>
        </w:tabs>
        <w:spacing w:line="264" w:lineRule="auto"/>
        <w:ind w:right="539"/>
        <w:jc w:val="both"/>
        <w:rPr>
          <w:rFonts w:ascii="Arial" w:hAnsi="Arial" w:cs="Arial"/>
          <w:sz w:val="24"/>
          <w:szCs w:val="24"/>
        </w:rPr>
      </w:pPr>
      <w:r w:rsidRPr="00CE4552">
        <w:rPr>
          <w:rFonts w:ascii="Arial" w:hAnsi="Arial" w:cs="Arial"/>
          <w:sz w:val="24"/>
          <w:szCs w:val="24"/>
        </w:rPr>
        <w:t>prihvaća se izvješće stečajnog upravitelja o gospodarskom položaju stečajnog dužnika te se</w:t>
      </w:r>
      <w:r w:rsidRPr="00CE4552">
        <w:rPr>
          <w:rFonts w:ascii="Arial" w:hAnsi="Arial" w:cs="Arial"/>
          <w:spacing w:val="1"/>
          <w:sz w:val="24"/>
          <w:szCs w:val="24"/>
        </w:rPr>
        <w:t xml:space="preserve"> </w:t>
      </w:r>
      <w:r w:rsidRPr="00CE4552">
        <w:rPr>
          <w:rFonts w:ascii="Arial" w:hAnsi="Arial" w:cs="Arial"/>
          <w:sz w:val="24"/>
          <w:szCs w:val="24"/>
        </w:rPr>
        <w:t>odobravaju</w:t>
      </w:r>
      <w:r w:rsidRPr="00CE4552">
        <w:rPr>
          <w:rFonts w:ascii="Arial" w:hAnsi="Arial" w:cs="Arial"/>
          <w:spacing w:val="-1"/>
          <w:sz w:val="24"/>
          <w:szCs w:val="24"/>
        </w:rPr>
        <w:t xml:space="preserve"> </w:t>
      </w:r>
      <w:r w:rsidRPr="00CE4552">
        <w:rPr>
          <w:rFonts w:ascii="Arial" w:hAnsi="Arial" w:cs="Arial"/>
          <w:sz w:val="24"/>
          <w:szCs w:val="24"/>
        </w:rPr>
        <w:t>sve do sada poduzete</w:t>
      </w:r>
      <w:r w:rsidRPr="00CE4552">
        <w:rPr>
          <w:rFonts w:ascii="Arial" w:hAnsi="Arial" w:cs="Arial"/>
          <w:spacing w:val="-1"/>
          <w:sz w:val="24"/>
          <w:szCs w:val="24"/>
        </w:rPr>
        <w:t xml:space="preserve"> </w:t>
      </w:r>
      <w:r w:rsidRPr="00CE4552">
        <w:rPr>
          <w:rFonts w:ascii="Arial" w:hAnsi="Arial" w:cs="Arial"/>
          <w:sz w:val="24"/>
          <w:szCs w:val="24"/>
        </w:rPr>
        <w:t>radnje stečajnog</w:t>
      </w:r>
      <w:r w:rsidRPr="00CE4552">
        <w:rPr>
          <w:rFonts w:ascii="Arial" w:hAnsi="Arial" w:cs="Arial"/>
          <w:spacing w:val="-3"/>
          <w:sz w:val="24"/>
          <w:szCs w:val="24"/>
        </w:rPr>
        <w:t xml:space="preserve"> </w:t>
      </w:r>
      <w:r w:rsidRPr="00CE4552">
        <w:rPr>
          <w:rFonts w:ascii="Arial" w:hAnsi="Arial" w:cs="Arial"/>
          <w:sz w:val="24"/>
          <w:szCs w:val="24"/>
        </w:rPr>
        <w:t>upravitelja</w:t>
      </w:r>
    </w:p>
    <w:p w:rsidRPr="006000B5" w:rsidR="00CE4552" w:rsidP="00CE4552" w:rsidRDefault="00CE4552">
      <w:pPr>
        <w:pStyle w:val="Odlomakpopisa"/>
        <w:widowControl w:val="false"/>
        <w:numPr>
          <w:ilvl w:val="0"/>
          <w:numId w:val="31"/>
        </w:numPr>
        <w:tabs>
          <w:tab w:val="left" w:pos="1259"/>
        </w:tabs>
        <w:autoSpaceDE w:val="false"/>
        <w:autoSpaceDN w:val="false"/>
        <w:spacing w:after="0" w:line="264" w:lineRule="auto"/>
        <w:ind w:right="540"/>
        <w:contextualSpacing w:val="false"/>
        <w:rPr>
          <w:rFonts w:ascii="Arial" w:hAnsi="Arial" w:cs="Arial"/>
          <w:sz w:val="24"/>
          <w:szCs w:val="24"/>
        </w:rPr>
      </w:pPr>
      <w:r w:rsidRPr="006000B5">
        <w:rPr>
          <w:rFonts w:ascii="Arial" w:hAnsi="Arial" w:cs="Arial"/>
          <w:sz w:val="24"/>
          <w:szCs w:val="24"/>
        </w:rPr>
        <w:t>utvrđuje se da nema mogućnosti da se poslovanje stečajnog dužnika nastavi ili ponovno</w:t>
      </w:r>
      <w:r w:rsidRPr="006000B5">
        <w:rPr>
          <w:rFonts w:ascii="Arial" w:hAnsi="Arial" w:cs="Arial"/>
          <w:spacing w:val="1"/>
          <w:sz w:val="24"/>
          <w:szCs w:val="24"/>
        </w:rPr>
        <w:t xml:space="preserve"> </w:t>
      </w:r>
      <w:r w:rsidRPr="006000B5">
        <w:rPr>
          <w:rFonts w:ascii="Arial" w:hAnsi="Arial" w:cs="Arial"/>
          <w:sz w:val="24"/>
          <w:szCs w:val="24"/>
        </w:rPr>
        <w:t>pokrene</w:t>
      </w:r>
    </w:p>
    <w:p w:rsidRPr="006000B5" w:rsidR="00CE4552" w:rsidP="00CE4552" w:rsidRDefault="00CE4552">
      <w:pPr>
        <w:pStyle w:val="Odlomakpopisa"/>
        <w:widowControl w:val="false"/>
        <w:numPr>
          <w:ilvl w:val="0"/>
          <w:numId w:val="31"/>
        </w:numPr>
        <w:tabs>
          <w:tab w:val="left" w:pos="1259"/>
        </w:tabs>
        <w:autoSpaceDE w:val="false"/>
        <w:autoSpaceDN w:val="false"/>
        <w:spacing w:after="0" w:line="264" w:lineRule="auto"/>
        <w:ind w:right="537"/>
        <w:contextualSpacing w:val="false"/>
        <w:rPr>
          <w:rFonts w:ascii="Arial" w:hAnsi="Arial" w:cs="Arial"/>
          <w:sz w:val="24"/>
          <w:szCs w:val="24"/>
        </w:rPr>
      </w:pPr>
      <w:r w:rsidRPr="006000B5">
        <w:rPr>
          <w:rFonts w:ascii="Arial" w:hAnsi="Arial" w:cs="Arial"/>
          <w:sz w:val="24"/>
          <w:szCs w:val="24"/>
        </w:rPr>
        <w:t>ovlašćuje se stečajni upravitelj poduzeti sve radnje za uknjižbu prava vlasništva nekretnine na</w:t>
      </w:r>
      <w:r w:rsidRPr="006000B5">
        <w:rPr>
          <w:rFonts w:ascii="Arial" w:hAnsi="Arial" w:cs="Arial"/>
          <w:spacing w:val="1"/>
          <w:sz w:val="24"/>
          <w:szCs w:val="24"/>
        </w:rPr>
        <w:t xml:space="preserve"> </w:t>
      </w:r>
      <w:r w:rsidRPr="006000B5">
        <w:rPr>
          <w:rFonts w:ascii="Arial" w:hAnsi="Arial" w:cs="Arial"/>
          <w:sz w:val="24"/>
          <w:szCs w:val="24"/>
        </w:rPr>
        <w:t>ime i korist stečajnog dužnika, uz angažiranje odvjetnika</w:t>
      </w:r>
      <w:r w:rsidR="004847CB">
        <w:rPr>
          <w:rFonts w:ascii="Arial" w:hAnsi="Arial" w:cs="Arial"/>
          <w:sz w:val="24"/>
          <w:szCs w:val="24"/>
        </w:rPr>
        <w:t xml:space="preserve"> bez naknade</w:t>
      </w:r>
      <w:r w:rsidRPr="006000B5">
        <w:rPr>
          <w:rFonts w:ascii="Arial" w:hAnsi="Arial" w:cs="Arial"/>
          <w:sz w:val="24"/>
          <w:szCs w:val="24"/>
        </w:rPr>
        <w:t xml:space="preserve"> za podnošenje prijedloga za uknjižbu</w:t>
      </w:r>
      <w:r w:rsidRPr="006000B5">
        <w:rPr>
          <w:rFonts w:ascii="Arial" w:hAnsi="Arial" w:cs="Arial"/>
          <w:spacing w:val="-52"/>
          <w:sz w:val="24"/>
          <w:szCs w:val="24"/>
        </w:rPr>
        <w:t xml:space="preserve"> </w:t>
      </w:r>
      <w:r w:rsidRPr="006000B5">
        <w:rPr>
          <w:rFonts w:ascii="Arial" w:hAnsi="Arial" w:cs="Arial"/>
          <w:sz w:val="24"/>
          <w:szCs w:val="24"/>
        </w:rPr>
        <w:t>ele</w:t>
      </w:r>
      <w:r w:rsidR="004847CB">
        <w:rPr>
          <w:rFonts w:ascii="Arial" w:hAnsi="Arial" w:cs="Arial"/>
          <w:sz w:val="24"/>
          <w:szCs w:val="24"/>
        </w:rPr>
        <w:t xml:space="preserve">ktronskim putem. </w:t>
      </w:r>
      <w:r w:rsidRPr="006000B5">
        <w:rPr>
          <w:rFonts w:ascii="Arial" w:hAnsi="Arial" w:cs="Arial"/>
          <w:sz w:val="24"/>
          <w:szCs w:val="24"/>
        </w:rPr>
        <w:t>U slučaju da se uknjižba ne može</w:t>
      </w:r>
      <w:r w:rsidRPr="006000B5">
        <w:rPr>
          <w:rFonts w:ascii="Arial" w:hAnsi="Arial" w:cs="Arial"/>
          <w:spacing w:val="1"/>
          <w:sz w:val="24"/>
          <w:szCs w:val="24"/>
        </w:rPr>
        <w:t xml:space="preserve"> </w:t>
      </w:r>
      <w:r w:rsidRPr="006000B5">
        <w:rPr>
          <w:rFonts w:ascii="Arial" w:hAnsi="Arial" w:cs="Arial"/>
          <w:sz w:val="24"/>
          <w:szCs w:val="24"/>
        </w:rPr>
        <w:t>provesti redovnim</w:t>
      </w:r>
      <w:r w:rsidRPr="006000B5">
        <w:rPr>
          <w:rFonts w:ascii="Arial" w:hAnsi="Arial" w:cs="Arial"/>
          <w:spacing w:val="-4"/>
          <w:sz w:val="24"/>
          <w:szCs w:val="24"/>
        </w:rPr>
        <w:t xml:space="preserve"> </w:t>
      </w:r>
      <w:r w:rsidRPr="006000B5">
        <w:rPr>
          <w:rFonts w:ascii="Arial" w:hAnsi="Arial" w:cs="Arial"/>
          <w:sz w:val="24"/>
          <w:szCs w:val="24"/>
        </w:rPr>
        <w:t>putem, predložit će se</w:t>
      </w:r>
      <w:r w:rsidRPr="006000B5">
        <w:rPr>
          <w:rFonts w:ascii="Arial" w:hAnsi="Arial" w:cs="Arial"/>
          <w:spacing w:val="-2"/>
          <w:sz w:val="24"/>
          <w:szCs w:val="24"/>
        </w:rPr>
        <w:t xml:space="preserve"> </w:t>
      </w:r>
      <w:r w:rsidRPr="006000B5">
        <w:rPr>
          <w:rFonts w:ascii="Arial" w:hAnsi="Arial" w:cs="Arial"/>
          <w:sz w:val="24"/>
          <w:szCs w:val="24"/>
        </w:rPr>
        <w:t>skupština</w:t>
      </w:r>
      <w:r w:rsidRPr="006000B5">
        <w:rPr>
          <w:rFonts w:ascii="Arial" w:hAnsi="Arial" w:cs="Arial"/>
          <w:spacing w:val="-1"/>
          <w:sz w:val="24"/>
          <w:szCs w:val="24"/>
        </w:rPr>
        <w:t xml:space="preserve"> </w:t>
      </w:r>
      <w:r w:rsidRPr="006000B5">
        <w:rPr>
          <w:rFonts w:ascii="Arial" w:hAnsi="Arial" w:cs="Arial"/>
          <w:sz w:val="24"/>
          <w:szCs w:val="24"/>
        </w:rPr>
        <w:t>vjerovnika</w:t>
      </w:r>
    </w:p>
    <w:p w:rsidRPr="006000B5" w:rsidR="00CE4552" w:rsidP="00CE4552" w:rsidRDefault="00CE4552">
      <w:pPr>
        <w:pStyle w:val="Odlomakpopisa"/>
        <w:widowControl w:val="false"/>
        <w:numPr>
          <w:ilvl w:val="0"/>
          <w:numId w:val="31"/>
        </w:numPr>
        <w:tabs>
          <w:tab w:val="left" w:pos="1259"/>
        </w:tabs>
        <w:autoSpaceDE w:val="false"/>
        <w:autoSpaceDN w:val="false"/>
        <w:spacing w:after="0" w:line="264" w:lineRule="auto"/>
        <w:ind w:right="533"/>
        <w:contextualSpacing w:val="false"/>
        <w:rPr>
          <w:rFonts w:ascii="Arial" w:hAnsi="Arial" w:cs="Arial"/>
          <w:sz w:val="24"/>
          <w:szCs w:val="24"/>
        </w:rPr>
      </w:pPr>
      <w:r w:rsidRPr="006000B5">
        <w:rPr>
          <w:rFonts w:ascii="Arial" w:hAnsi="Arial" w:cs="Arial"/>
          <w:sz w:val="24"/>
          <w:szCs w:val="24"/>
        </w:rPr>
        <w:t>nakon uknjižbe prava vlasništva, ovlašćuje se stečajni upravitelj angažirati stalnog sudskog</w:t>
      </w:r>
      <w:r w:rsidRPr="006000B5">
        <w:rPr>
          <w:rFonts w:ascii="Arial" w:hAnsi="Arial" w:cs="Arial"/>
          <w:spacing w:val="1"/>
          <w:sz w:val="24"/>
          <w:szCs w:val="24"/>
        </w:rPr>
        <w:t xml:space="preserve"> </w:t>
      </w:r>
      <w:r w:rsidRPr="006000B5">
        <w:rPr>
          <w:rFonts w:ascii="Arial" w:hAnsi="Arial" w:cs="Arial"/>
          <w:sz w:val="24"/>
          <w:szCs w:val="24"/>
        </w:rPr>
        <w:t>vještaka</w:t>
      </w:r>
      <w:r w:rsidRPr="006000B5">
        <w:rPr>
          <w:rFonts w:ascii="Arial" w:hAnsi="Arial" w:cs="Arial"/>
          <w:spacing w:val="-1"/>
          <w:sz w:val="24"/>
          <w:szCs w:val="24"/>
        </w:rPr>
        <w:t xml:space="preserve"> </w:t>
      </w:r>
      <w:r w:rsidRPr="006000B5">
        <w:rPr>
          <w:rFonts w:ascii="Arial" w:hAnsi="Arial" w:cs="Arial"/>
          <w:sz w:val="24"/>
          <w:szCs w:val="24"/>
        </w:rPr>
        <w:t>za procjenu nekretnina</w:t>
      </w:r>
    </w:p>
    <w:p w:rsidRPr="007B097B" w:rsidR="00656AA9" w:rsidP="00656AA9" w:rsidRDefault="00656AA9">
      <w:pPr>
        <w:rPr>
          <w:rFonts w:ascii="Arial" w:hAnsi="Arial" w:cs="Arial"/>
          <w:color w:val="000000"/>
          <w:sz w:val="24"/>
          <w:szCs w:val="24"/>
        </w:rPr>
      </w:pPr>
    </w:p>
    <w:p w:rsidRPr="00584A40" w:rsidR="00BA294D" w:rsidP="00D36BA0" w:rsidRDefault="00A872F4">
      <w:pPr>
        <w:pStyle w:val="Odlomakpopisa"/>
        <w:ind w:left="142" w:firstLine="938"/>
        <w:jc w:val="center"/>
        <w:rPr>
          <w:rFonts w:ascii="Arial" w:hAnsi="Arial" w:cs="Arial"/>
          <w:bCs/>
          <w:sz w:val="24"/>
          <w:szCs w:val="24"/>
        </w:rPr>
      </w:pPr>
      <w:r w:rsidRPr="00584A40">
        <w:rPr>
          <w:rFonts w:ascii="Arial" w:hAnsi="Arial" w:cs="Arial"/>
          <w:bCs/>
          <w:sz w:val="24"/>
          <w:szCs w:val="24"/>
        </w:rPr>
        <w:t>Dovršeno</w:t>
      </w:r>
      <w:r w:rsidRPr="00584A40" w:rsidR="005976DE">
        <w:rPr>
          <w:rFonts w:ascii="Arial" w:hAnsi="Arial" w:cs="Arial"/>
          <w:bCs/>
          <w:sz w:val="24"/>
          <w:szCs w:val="24"/>
        </w:rPr>
        <w:t xml:space="preserve"> u</w:t>
      </w:r>
      <w:r w:rsidRPr="00584A40" w:rsidR="003D6497">
        <w:rPr>
          <w:rFonts w:ascii="Arial" w:hAnsi="Arial" w:cs="Arial"/>
          <w:bCs/>
          <w:sz w:val="24"/>
          <w:szCs w:val="24"/>
        </w:rPr>
        <w:t xml:space="preserve"> </w:t>
      </w:r>
      <w:r w:rsidR="00FB6784">
        <w:rPr>
          <w:rFonts w:ascii="Arial" w:hAnsi="Arial" w:cs="Arial"/>
          <w:bCs/>
          <w:sz w:val="24"/>
          <w:szCs w:val="24"/>
        </w:rPr>
        <w:t xml:space="preserve">10,47 </w:t>
      </w:r>
      <w:r w:rsidRPr="00584A40" w:rsidR="004079E2">
        <w:rPr>
          <w:rFonts w:ascii="Arial" w:hAnsi="Arial" w:cs="Arial"/>
          <w:bCs/>
          <w:sz w:val="24"/>
          <w:szCs w:val="24"/>
        </w:rPr>
        <w:t>sati</w:t>
      </w:r>
    </w:p>
    <w:p w:rsidRPr="00584A40" w:rsidR="00E97CD0" w:rsidP="00827CE0" w:rsidRDefault="00E97CD0">
      <w:pPr>
        <w:rPr>
          <w:rFonts w:ascii="Arial" w:hAnsi="Arial" w:cs="Arial"/>
          <w:bCs/>
          <w:sz w:val="24"/>
          <w:szCs w:val="24"/>
        </w:rPr>
      </w:pPr>
    </w:p>
    <w:p w:rsidRPr="00584A40" w:rsidR="004079E2" w:rsidP="004079E2" w:rsidRDefault="004079E2">
      <w:pPr>
        <w:jc w:val="center"/>
        <w:rPr>
          <w:rFonts w:ascii="Arial" w:hAnsi="Arial" w:cs="Arial"/>
          <w:bCs/>
          <w:sz w:val="24"/>
          <w:szCs w:val="24"/>
        </w:rPr>
      </w:pPr>
      <w:r w:rsidRPr="00584A40">
        <w:rPr>
          <w:rFonts w:ascii="Arial" w:hAnsi="Arial" w:cs="Arial"/>
          <w:bCs/>
          <w:sz w:val="24"/>
          <w:szCs w:val="24"/>
        </w:rPr>
        <w:t>Sudac:</w:t>
      </w:r>
    </w:p>
    <w:p w:rsidRPr="00584A40" w:rsidR="005809A6" w:rsidP="007C5548" w:rsidRDefault="004079E2">
      <w:pPr>
        <w:jc w:val="center"/>
        <w:rPr>
          <w:rFonts w:ascii="Arial" w:hAnsi="Arial" w:cs="Arial"/>
          <w:bCs/>
          <w:sz w:val="24"/>
          <w:szCs w:val="24"/>
        </w:rPr>
      </w:pPr>
      <w:r w:rsidRPr="00584A40">
        <w:rPr>
          <w:rFonts w:ascii="Arial" w:hAnsi="Arial" w:cs="Arial"/>
          <w:bCs/>
          <w:sz w:val="24"/>
          <w:szCs w:val="24"/>
        </w:rPr>
        <w:t>Vesna Sremac Šoštar</w:t>
      </w:r>
    </w:p>
    <w:p w:rsidRPr="00584A40" w:rsidR="00A872F4" w:rsidP="007C5548" w:rsidRDefault="00A872F4">
      <w:pPr>
        <w:jc w:val="center"/>
        <w:rPr>
          <w:rFonts w:ascii="Arial" w:hAnsi="Arial" w:cs="Arial"/>
          <w:bCs/>
          <w:sz w:val="24"/>
          <w:szCs w:val="24"/>
        </w:rPr>
      </w:pPr>
    </w:p>
    <w:p w:rsidRPr="00584A40" w:rsidR="00A872F4" w:rsidP="007C5548" w:rsidRDefault="00A872F4">
      <w:pPr>
        <w:jc w:val="center"/>
        <w:rPr>
          <w:rFonts w:ascii="Arial" w:hAnsi="Arial" w:cs="Arial"/>
          <w:bCs/>
          <w:sz w:val="24"/>
          <w:szCs w:val="24"/>
        </w:rPr>
      </w:pPr>
    </w:p>
    <w:p w:rsidRPr="00584A40" w:rsidR="004079E2" w:rsidP="004079E2" w:rsidRDefault="004079E2">
      <w:pPr>
        <w:jc w:val="center"/>
        <w:rPr>
          <w:rFonts w:ascii="Arial" w:hAnsi="Arial" w:cs="Arial"/>
          <w:bCs/>
          <w:sz w:val="24"/>
          <w:szCs w:val="24"/>
        </w:rPr>
      </w:pPr>
      <w:r w:rsidRPr="00584A40">
        <w:rPr>
          <w:rFonts w:ascii="Arial" w:hAnsi="Arial" w:cs="Arial"/>
          <w:bCs/>
          <w:sz w:val="24"/>
          <w:szCs w:val="24"/>
        </w:rPr>
        <w:t>Zapisničar:</w:t>
      </w:r>
    </w:p>
    <w:p w:rsidRPr="00584A40" w:rsidR="007C5548" w:rsidP="007C5548" w:rsidRDefault="007C5548">
      <w:pPr>
        <w:jc w:val="center"/>
        <w:rPr>
          <w:rFonts w:ascii="Arial" w:hAnsi="Arial" w:cs="Arial"/>
          <w:bCs/>
          <w:sz w:val="24"/>
          <w:szCs w:val="24"/>
        </w:rPr>
      </w:pPr>
    </w:p>
    <w:p w:rsidRPr="00584A40" w:rsidR="004079E2" w:rsidP="004079E2" w:rsidRDefault="004079E2">
      <w:pPr>
        <w:jc w:val="both"/>
        <w:rPr>
          <w:rFonts w:ascii="Arial" w:hAnsi="Arial" w:cs="Arial"/>
          <w:bCs/>
          <w:sz w:val="24"/>
          <w:szCs w:val="24"/>
        </w:rPr>
      </w:pPr>
      <w:r w:rsidRPr="00584A40">
        <w:rPr>
          <w:rFonts w:ascii="Arial" w:hAnsi="Arial" w:cs="Arial"/>
          <w:bCs/>
          <w:sz w:val="24"/>
          <w:szCs w:val="24"/>
        </w:rPr>
        <w:t>Stečajni upravitelj:</w:t>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t xml:space="preserve">  </w:t>
      </w:r>
    </w:p>
    <w:p w:rsidRPr="00584A40" w:rsidR="00A872F4" w:rsidP="004079E2" w:rsidRDefault="00A872F4">
      <w:pPr>
        <w:jc w:val="both"/>
        <w:rPr>
          <w:rFonts w:ascii="Arial" w:hAnsi="Arial" w:cs="Arial"/>
          <w:bCs/>
          <w:sz w:val="24"/>
          <w:szCs w:val="24"/>
        </w:rPr>
      </w:pPr>
    </w:p>
    <w:p w:rsidRPr="00584A40" w:rsidR="009E5EDE" w:rsidRDefault="004079E2">
      <w:pPr>
        <w:jc w:val="both"/>
        <w:rPr>
          <w:rFonts w:ascii="Arial" w:hAnsi="Arial" w:cs="Arial"/>
          <w:bCs/>
          <w:sz w:val="24"/>
          <w:szCs w:val="24"/>
        </w:rPr>
      </w:pPr>
      <w:r w:rsidRPr="00584A40">
        <w:rPr>
          <w:rFonts w:ascii="Arial" w:hAnsi="Arial" w:cs="Arial"/>
          <w:bCs/>
          <w:sz w:val="24"/>
          <w:szCs w:val="24"/>
        </w:rPr>
        <w:t xml:space="preserve">Stečajni vjerovnici: </w:t>
      </w:r>
    </w:p>
    <w:sectPr w:rsidRPr="00584A40" w:rsidR="009E5EDE" w:rsidSect="00ED7956">
      <w:headerReference w:type="even" r:id="rId10"/>
      <w:headerReference w:type="default" r:id="rId11"/>
      <w:headerReference w:type="first" r:id="rId12"/>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D573E" w:rsidRDefault="00DD573E">
      <w:r>
        <w:separator/>
      </w:r>
    </w:p>
  </w:endnote>
  <w:endnote w:type="continuationSeparator" w:id="0">
    <w:p w:rsidR="00DD573E" w:rsidRDefault="00DD573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MT">
    <w:altName w:val="MS Gothic"/>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D573E" w:rsidRDefault="00CC35DB">
    <w:pPr>
      <w:pStyle w:val="Tijeloteksta"/>
      <w:spacing w:line="14" w:lineRule="auto"/>
      <w:rPr>
        <w:sz w:val="20"/>
      </w:rPr>
    </w:pPr>
    <w:r>
      <w:rPr>
        <w:noProof/>
        <w:sz w:val="22"/>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" type="#_x0000_t202" style="position:absolute;left:0;text-align:left;margin-left:469.25pt;margin-top:786.95pt;width:59.3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id="Tekstni okvir 10" o:spid="_x0000_s30721" stroked="f" filled="f">
          <v:textbox inset="0,0,0,0">
            <w:txbxContent>
              <w:p w:rsidR="00DD573E" w:rsidRDefault="00DD573E">
                <w:pPr>
                  <w:spacing w:before="12"/>
                  <w:ind w:left="20"/>
                  <w:rPr>
                    <w:sz w:val="18"/>
                  </w:rPr>
                </w:pPr>
                <w:r>
                  <w:rPr>
                    <w:sz w:val="18"/>
                  </w:rPr>
                  <w:t xml:space="preserve">Stranica </w:t>
                </w:r>
                <w:r>
                  <w:fldChar w:fldCharType="begin"/>
                </w:r>
                <w:r>
                  <w:rPr>
                    <w:sz w:val="18"/>
                  </w:rPr>
                  <w:instrText xml:space="preserve"> PAGE </w:instrText>
                </w:r>
                <w:r>
                  <w:fldChar w:fldCharType="separate"/>
                </w:r>
                <w:r w:rsidR="00CC35DB">
                  <w:rPr>
                    <w:noProof/>
                    <w:sz w:val="18"/>
                  </w:rPr>
                  <w:t>13</w:t>
                </w:r>
                <w:r>
                  <w:fldChar w:fldCharType="end"/>
                </w:r>
                <w:r>
                  <w:rPr>
                    <w:spacing w:val="-1"/>
                    <w:sz w:val="18"/>
                  </w:rPr>
                  <w:t xml:space="preserve"> </w:t>
                </w:r>
                <w:r>
                  <w:rPr>
                    <w:sz w:val="18"/>
                  </w:rPr>
                  <w:t>od</w:t>
                </w:r>
                <w:r>
                  <w:rPr>
                    <w:spacing w:val="-1"/>
                    <w:sz w:val="18"/>
                  </w:rPr>
                  <w:t xml:space="preserve"> </w:t>
                </w:r>
                <w:r>
                  <w:rPr>
                    <w:sz w:val="18"/>
                  </w:rPr>
                  <w:t>8</w:t>
                </w:r>
              </w:p>
            </w:txbxContent>
          </v:textbox>
          <w10:wrap anchorx="page" anchory="page"/>
        </v:shape>
      </w:pic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D573E" w:rsidRDefault="00DD573E">
      <w:r>
        <w:separator/>
      </w:r>
    </w:p>
  </w:footnote>
  <w:footnote w:type="continuationSeparator" w:id="0">
    <w:p w:rsidR="00DD573E" w:rsidRDefault="00DD573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D573E" w:rsidP="00D81A44" w:rsidRDefault="00DD573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D573E" w:rsidRDefault="00DD573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DD573E" w:rsidP="00D81A44" w:rsidRDefault="00DD573E">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Pr>
        <w:rStyle w:val="Brojstranice"/>
        <w:rFonts w:ascii="Arial" w:hAnsi="Arial" w:cs="Arial"/>
        <w:noProof/>
        <w:sz w:val="24"/>
        <w:szCs w:val="24"/>
      </w:rPr>
      <w:t>15</w:t>
    </w:r>
    <w:r w:rsidRPr="00E44E9F">
      <w:rPr>
        <w:rStyle w:val="Brojstranice"/>
        <w:rFonts w:ascii="Arial" w:hAnsi="Arial" w:cs="Arial"/>
        <w:sz w:val="24"/>
        <w:szCs w:val="24"/>
      </w:rPr>
      <w:fldChar w:fldCharType="end"/>
    </w:r>
  </w:p>
  <w:p w:rsidR="00DD573E" w:rsidP="003D5E96" w:rsidRDefault="00DD573E">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DD573E" w:rsidP="003D5E96" w:rsidRDefault="00DD573E">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930/23</w:t>
    </w:r>
  </w:p>
  <w:p w:rsidRPr="00A207D6" w:rsidR="00DD573E" w:rsidP="003D5E96" w:rsidRDefault="00DD573E">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D573E" w:rsidRDefault="00DD573E">
    <w:pPr>
      <w:pStyle w:val="Zaglavlje"/>
    </w:pPr>
  </w:p>
  <w:p w:rsidR="00DD573E" w:rsidRDefault="00DD573E">
    <w:pPr>
      <w:pStyle w:val="Zaglavlje"/>
    </w:pPr>
  </w:p>
  <w:p w:rsidR="00DD573E" w:rsidRDefault="00DD573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CD27814"/>
    <w:multiLevelType w:val="hybridMultilevel"/>
    <w:tmpl w:val="CE181CCC"/>
    <w:lvl w:ilvl="0" w:tplc="A60209B2">
      <w:start w:val="1"/>
      <w:numFmt w:val="decimal"/>
      <w:lvlText w:val="%1."/>
      <w:lvlJc w:val="left"/>
      <w:pPr>
        <w:ind w:left="1258" w:hanging="360"/>
        <w:jc w:val="left"/>
      </w:pPr>
      <w:rPr>
        <w:rFonts w:ascii="Arial" w:hAnsi="Arial" w:eastAsia="Times New Roman" w:cs="Arial"/>
        <w:b w:val="false"/>
        <w:bCs/>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ED70511"/>
    <w:multiLevelType w:val="hybridMultilevel"/>
    <w:tmpl w:val="30A80774"/>
    <w:lvl w:ilvl="0" w:tplc="4FD650B0">
      <w:start w:val="1"/>
      <w:numFmt w:val="decimal"/>
      <w:lvlText w:val="%1."/>
      <w:lvlJc w:val="left"/>
      <w:pPr>
        <w:ind w:left="759" w:hanging="221"/>
        <w:jc w:val="left"/>
      </w:pPr>
      <w:rPr>
        <w:rFonts w:hint="default" w:ascii="Times New Roman" w:hAnsi="Times New Roman" w:eastAsia="Times New Roman" w:cs="Times New Roman"/>
        <w:b/>
        <w:bCs/>
        <w:w w:val="100"/>
        <w:sz w:val="22"/>
        <w:szCs w:val="22"/>
        <w:lang w:val="hr-HR" w:eastAsia="en-US" w:bidi="ar-SA"/>
      </w:rPr>
    </w:lvl>
    <w:lvl w:ilvl="1" w:tplc="E55C8CB8">
      <w:numFmt w:val="bullet"/>
      <w:lvlText w:val="•"/>
      <w:lvlJc w:val="left"/>
      <w:pPr>
        <w:ind w:left="1698" w:hanging="221"/>
      </w:pPr>
      <w:rPr>
        <w:rFonts w:hint="default"/>
        <w:lang w:val="hr-HR" w:eastAsia="en-US" w:bidi="ar-SA"/>
      </w:rPr>
    </w:lvl>
    <w:lvl w:ilvl="2" w:tplc="02AE05E8">
      <w:numFmt w:val="bullet"/>
      <w:lvlText w:val="•"/>
      <w:lvlJc w:val="left"/>
      <w:pPr>
        <w:ind w:left="2637" w:hanging="221"/>
      </w:pPr>
      <w:rPr>
        <w:rFonts w:hint="default"/>
        <w:lang w:val="hr-HR" w:eastAsia="en-US" w:bidi="ar-SA"/>
      </w:rPr>
    </w:lvl>
    <w:lvl w:ilvl="3" w:tplc="F68AC772">
      <w:numFmt w:val="bullet"/>
      <w:lvlText w:val="•"/>
      <w:lvlJc w:val="left"/>
      <w:pPr>
        <w:ind w:left="3575" w:hanging="221"/>
      </w:pPr>
      <w:rPr>
        <w:rFonts w:hint="default"/>
        <w:lang w:val="hr-HR" w:eastAsia="en-US" w:bidi="ar-SA"/>
      </w:rPr>
    </w:lvl>
    <w:lvl w:ilvl="4" w:tplc="0A965E62">
      <w:numFmt w:val="bullet"/>
      <w:lvlText w:val="•"/>
      <w:lvlJc w:val="left"/>
      <w:pPr>
        <w:ind w:left="4514" w:hanging="221"/>
      </w:pPr>
      <w:rPr>
        <w:rFonts w:hint="default"/>
        <w:lang w:val="hr-HR" w:eastAsia="en-US" w:bidi="ar-SA"/>
      </w:rPr>
    </w:lvl>
    <w:lvl w:ilvl="5" w:tplc="5748D59C">
      <w:numFmt w:val="bullet"/>
      <w:lvlText w:val="•"/>
      <w:lvlJc w:val="left"/>
      <w:pPr>
        <w:ind w:left="5453" w:hanging="221"/>
      </w:pPr>
      <w:rPr>
        <w:rFonts w:hint="default"/>
        <w:lang w:val="hr-HR" w:eastAsia="en-US" w:bidi="ar-SA"/>
      </w:rPr>
    </w:lvl>
    <w:lvl w:ilvl="6" w:tplc="6C7E85FA">
      <w:numFmt w:val="bullet"/>
      <w:lvlText w:val="•"/>
      <w:lvlJc w:val="left"/>
      <w:pPr>
        <w:ind w:left="6391" w:hanging="221"/>
      </w:pPr>
      <w:rPr>
        <w:rFonts w:hint="default"/>
        <w:lang w:val="hr-HR" w:eastAsia="en-US" w:bidi="ar-SA"/>
      </w:rPr>
    </w:lvl>
    <w:lvl w:ilvl="7" w:tplc="66B6E616">
      <w:numFmt w:val="bullet"/>
      <w:lvlText w:val="•"/>
      <w:lvlJc w:val="left"/>
      <w:pPr>
        <w:ind w:left="7330" w:hanging="221"/>
      </w:pPr>
      <w:rPr>
        <w:rFonts w:hint="default"/>
        <w:lang w:val="hr-HR" w:eastAsia="en-US" w:bidi="ar-SA"/>
      </w:rPr>
    </w:lvl>
    <w:lvl w:ilvl="8" w:tplc="6802A386">
      <w:numFmt w:val="bullet"/>
      <w:lvlText w:val="•"/>
      <w:lvlJc w:val="left"/>
      <w:pPr>
        <w:ind w:left="8269" w:hanging="221"/>
      </w:pPr>
      <w:rPr>
        <w:rFonts w:hint="default"/>
        <w:lang w:val="hr-HR" w:eastAsia="en-US" w:bidi="ar-SA"/>
      </w:rPr>
    </w:lvl>
  </w:abstractNum>
  <w:abstractNum w:abstractNumId="9">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1">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19883DE0"/>
    <w:multiLevelType w:val="hybridMultilevel"/>
    <w:tmpl w:val="09A439DA"/>
    <w:lvl w:ilvl="0" w:tplc="C76E3916">
      <w:numFmt w:val="bullet"/>
      <w:lvlText w:val="-"/>
      <w:lvlJc w:val="left"/>
      <w:pPr>
        <w:ind w:left="1258" w:hanging="360"/>
      </w:pPr>
      <w:rPr>
        <w:rFonts w:hint="default" w:ascii="Cambria Math" w:hAnsi="Cambria Math" w:eastAsia="Cambria Math" w:cs="Cambria Math"/>
        <w:w w:val="100"/>
        <w:sz w:val="22"/>
        <w:szCs w:val="22"/>
        <w:lang w:val="hr-HR" w:eastAsia="en-US" w:bidi="ar-SA"/>
      </w:rPr>
    </w:lvl>
    <w:lvl w:ilvl="1" w:tplc="6EF08F6C">
      <w:numFmt w:val="bullet"/>
      <w:lvlText w:val="•"/>
      <w:lvlJc w:val="left"/>
      <w:pPr>
        <w:ind w:left="2148" w:hanging="360"/>
      </w:pPr>
      <w:rPr>
        <w:rFonts w:hint="default"/>
        <w:lang w:val="hr-HR" w:eastAsia="en-US" w:bidi="ar-SA"/>
      </w:rPr>
    </w:lvl>
    <w:lvl w:ilvl="2" w:tplc="931408F0">
      <w:numFmt w:val="bullet"/>
      <w:lvlText w:val="•"/>
      <w:lvlJc w:val="left"/>
      <w:pPr>
        <w:ind w:left="3037" w:hanging="360"/>
      </w:pPr>
      <w:rPr>
        <w:rFonts w:hint="default"/>
        <w:lang w:val="hr-HR" w:eastAsia="en-US" w:bidi="ar-SA"/>
      </w:rPr>
    </w:lvl>
    <w:lvl w:ilvl="3" w:tplc="21B20A1A">
      <w:numFmt w:val="bullet"/>
      <w:lvlText w:val="•"/>
      <w:lvlJc w:val="left"/>
      <w:pPr>
        <w:ind w:left="3925" w:hanging="360"/>
      </w:pPr>
      <w:rPr>
        <w:rFonts w:hint="default"/>
        <w:lang w:val="hr-HR" w:eastAsia="en-US" w:bidi="ar-SA"/>
      </w:rPr>
    </w:lvl>
    <w:lvl w:ilvl="4" w:tplc="D304C9E2">
      <w:numFmt w:val="bullet"/>
      <w:lvlText w:val="•"/>
      <w:lvlJc w:val="left"/>
      <w:pPr>
        <w:ind w:left="4814" w:hanging="360"/>
      </w:pPr>
      <w:rPr>
        <w:rFonts w:hint="default"/>
        <w:lang w:val="hr-HR" w:eastAsia="en-US" w:bidi="ar-SA"/>
      </w:rPr>
    </w:lvl>
    <w:lvl w:ilvl="5" w:tplc="62528386">
      <w:numFmt w:val="bullet"/>
      <w:lvlText w:val="•"/>
      <w:lvlJc w:val="left"/>
      <w:pPr>
        <w:ind w:left="5703" w:hanging="360"/>
      </w:pPr>
      <w:rPr>
        <w:rFonts w:hint="default"/>
        <w:lang w:val="hr-HR" w:eastAsia="en-US" w:bidi="ar-SA"/>
      </w:rPr>
    </w:lvl>
    <w:lvl w:ilvl="6" w:tplc="135E7B56">
      <w:numFmt w:val="bullet"/>
      <w:lvlText w:val="•"/>
      <w:lvlJc w:val="left"/>
      <w:pPr>
        <w:ind w:left="6591" w:hanging="360"/>
      </w:pPr>
      <w:rPr>
        <w:rFonts w:hint="default"/>
        <w:lang w:val="hr-HR" w:eastAsia="en-US" w:bidi="ar-SA"/>
      </w:rPr>
    </w:lvl>
    <w:lvl w:ilvl="7" w:tplc="0978B14E">
      <w:numFmt w:val="bullet"/>
      <w:lvlText w:val="•"/>
      <w:lvlJc w:val="left"/>
      <w:pPr>
        <w:ind w:left="7480" w:hanging="360"/>
      </w:pPr>
      <w:rPr>
        <w:rFonts w:hint="default"/>
        <w:lang w:val="hr-HR" w:eastAsia="en-US" w:bidi="ar-SA"/>
      </w:rPr>
    </w:lvl>
    <w:lvl w:ilvl="8" w:tplc="7848D380">
      <w:numFmt w:val="bullet"/>
      <w:lvlText w:val="•"/>
      <w:lvlJc w:val="left"/>
      <w:pPr>
        <w:ind w:left="8369" w:hanging="360"/>
      </w:pPr>
      <w:rPr>
        <w:rFonts w:hint="default"/>
        <w:lang w:val="hr-HR" w:eastAsia="en-US" w:bidi="ar-SA"/>
      </w:rPr>
    </w:lvl>
  </w:abstractNum>
  <w:abstractNum w:abstractNumId="14">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6">
    <w:nsid w:val="24213EC2"/>
    <w:multiLevelType w:val="hybridMultilevel"/>
    <w:tmpl w:val="9A961BE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8">
    <w:nsid w:val="2928282A"/>
    <w:multiLevelType w:val="hybridMultilevel"/>
    <w:tmpl w:val="7CD2F8C6"/>
    <w:lvl w:ilvl="0" w:tplc="8C60A99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4">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5">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BF95710"/>
    <w:multiLevelType w:val="hybridMultilevel"/>
    <w:tmpl w:val="F09C3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6BC41138"/>
    <w:multiLevelType w:val="hybridMultilevel"/>
    <w:tmpl w:val="3B9E81F2"/>
    <w:lvl w:ilvl="0" w:tplc="9C70FD3C">
      <w:start w:val="2"/>
      <w:numFmt w:val="upperRoman"/>
      <w:lvlText w:val="%1."/>
      <w:lvlJc w:val="left"/>
      <w:pPr>
        <w:ind w:left="1246" w:hanging="708"/>
        <w:jc w:val="left"/>
      </w:pPr>
      <w:rPr>
        <w:rFonts w:hint="default"/>
        <w:b w:val="false"/>
        <w:bCs/>
        <w:w w:val="100"/>
        <w:lang w:val="hr-HR" w:eastAsia="en-US" w:bidi="ar-SA"/>
      </w:rPr>
    </w:lvl>
    <w:lvl w:ilvl="1" w:tplc="A60209B2">
      <w:start w:val="1"/>
      <w:numFmt w:val="decimal"/>
      <w:lvlText w:val="%2."/>
      <w:lvlJc w:val="left"/>
      <w:pPr>
        <w:ind w:left="1258" w:hanging="360"/>
        <w:jc w:val="left"/>
      </w:pPr>
      <w:rPr>
        <w:rFonts w:ascii="Arial" w:hAnsi="Arial" w:eastAsia="Times New Roman" w:cs="Arial"/>
        <w:b w:val="false"/>
        <w:bCs/>
        <w:w w:val="100"/>
        <w:lang w:val="hr-HR" w:eastAsia="en-US" w:bidi="ar-SA"/>
      </w:rPr>
    </w:lvl>
    <w:lvl w:ilvl="2" w:tplc="401AA760">
      <w:numFmt w:val="bullet"/>
      <w:lvlText w:val="•"/>
      <w:lvlJc w:val="left"/>
      <w:pPr>
        <w:ind w:left="2247" w:hanging="360"/>
      </w:pPr>
      <w:rPr>
        <w:rFonts w:hint="default"/>
        <w:lang w:val="hr-HR" w:eastAsia="en-US" w:bidi="ar-SA"/>
      </w:rPr>
    </w:lvl>
    <w:lvl w:ilvl="3" w:tplc="A01A9424">
      <w:numFmt w:val="bullet"/>
      <w:lvlText w:val="•"/>
      <w:lvlJc w:val="left"/>
      <w:pPr>
        <w:ind w:left="3234" w:hanging="360"/>
      </w:pPr>
      <w:rPr>
        <w:rFonts w:hint="default"/>
        <w:lang w:val="hr-HR" w:eastAsia="en-US" w:bidi="ar-SA"/>
      </w:rPr>
    </w:lvl>
    <w:lvl w:ilvl="4" w:tplc="A6C2EA40">
      <w:numFmt w:val="bullet"/>
      <w:lvlText w:val="•"/>
      <w:lvlJc w:val="left"/>
      <w:pPr>
        <w:ind w:left="4222" w:hanging="360"/>
      </w:pPr>
      <w:rPr>
        <w:rFonts w:hint="default"/>
        <w:lang w:val="hr-HR" w:eastAsia="en-US" w:bidi="ar-SA"/>
      </w:rPr>
    </w:lvl>
    <w:lvl w:ilvl="5" w:tplc="28745F6C">
      <w:numFmt w:val="bullet"/>
      <w:lvlText w:val="•"/>
      <w:lvlJc w:val="left"/>
      <w:pPr>
        <w:ind w:left="5209" w:hanging="360"/>
      </w:pPr>
      <w:rPr>
        <w:rFonts w:hint="default"/>
        <w:lang w:val="hr-HR" w:eastAsia="en-US" w:bidi="ar-SA"/>
      </w:rPr>
    </w:lvl>
    <w:lvl w:ilvl="6" w:tplc="32626204">
      <w:numFmt w:val="bullet"/>
      <w:lvlText w:val="•"/>
      <w:lvlJc w:val="left"/>
      <w:pPr>
        <w:ind w:left="6196" w:hanging="360"/>
      </w:pPr>
      <w:rPr>
        <w:rFonts w:hint="default"/>
        <w:lang w:val="hr-HR" w:eastAsia="en-US" w:bidi="ar-SA"/>
      </w:rPr>
    </w:lvl>
    <w:lvl w:ilvl="7" w:tplc="9B9C5130">
      <w:numFmt w:val="bullet"/>
      <w:lvlText w:val="•"/>
      <w:lvlJc w:val="left"/>
      <w:pPr>
        <w:ind w:left="7184" w:hanging="360"/>
      </w:pPr>
      <w:rPr>
        <w:rFonts w:hint="default"/>
        <w:lang w:val="hr-HR" w:eastAsia="en-US" w:bidi="ar-SA"/>
      </w:rPr>
    </w:lvl>
    <w:lvl w:ilvl="8" w:tplc="F0E2921C">
      <w:numFmt w:val="bullet"/>
      <w:lvlText w:val="•"/>
      <w:lvlJc w:val="left"/>
      <w:pPr>
        <w:ind w:left="8171" w:hanging="360"/>
      </w:pPr>
      <w:rPr>
        <w:rFonts w:hint="default"/>
        <w:lang w:val="hr-HR" w:eastAsia="en-US" w:bidi="ar-SA"/>
      </w:rPr>
    </w:lvl>
  </w:abstractNum>
  <w:abstractNum w:abstractNumId="34">
    <w:nsid w:val="6BEE52A3"/>
    <w:multiLevelType w:val="hybridMultilevel"/>
    <w:tmpl w:val="1182F04A"/>
    <w:lvl w:ilvl="0" w:tplc="0714EBF2">
      <w:start w:val="1"/>
      <w:numFmt w:val="upperRoman"/>
      <w:lvlText w:val="%1."/>
      <w:lvlJc w:val="left"/>
      <w:pPr>
        <w:ind w:left="1246" w:hanging="708"/>
        <w:jc w:val="left"/>
      </w:pPr>
      <w:rPr>
        <w:rFonts w:hint="default" w:ascii="Times New Roman" w:hAnsi="Times New Roman" w:eastAsia="Times New Roman" w:cs="Times New Roman"/>
        <w:b/>
        <w:bCs/>
        <w:color w:val="1F487C"/>
        <w:w w:val="100"/>
        <w:sz w:val="22"/>
        <w:szCs w:val="22"/>
        <w:lang w:val="hr-HR" w:eastAsia="en-US" w:bidi="ar-SA"/>
      </w:rPr>
    </w:lvl>
    <w:lvl w:ilvl="1" w:tplc="3446CDD8">
      <w:numFmt w:val="bullet"/>
      <w:lvlText w:val="-"/>
      <w:lvlJc w:val="left"/>
      <w:pPr>
        <w:ind w:left="1258" w:hanging="360"/>
      </w:pPr>
      <w:rPr>
        <w:rFonts w:hint="default" w:ascii="Arial MT" w:hAnsi="Arial MT" w:eastAsia="Arial MT" w:cs="Arial MT"/>
        <w:w w:val="100"/>
        <w:sz w:val="22"/>
        <w:szCs w:val="22"/>
        <w:lang w:val="hr-HR" w:eastAsia="en-US" w:bidi="ar-SA"/>
      </w:rPr>
    </w:lvl>
    <w:lvl w:ilvl="2" w:tplc="7A1A97E2">
      <w:numFmt w:val="bullet"/>
      <w:lvlText w:val="•"/>
      <w:lvlJc w:val="left"/>
      <w:pPr>
        <w:ind w:left="2247" w:hanging="360"/>
      </w:pPr>
      <w:rPr>
        <w:rFonts w:hint="default"/>
        <w:lang w:val="hr-HR" w:eastAsia="en-US" w:bidi="ar-SA"/>
      </w:rPr>
    </w:lvl>
    <w:lvl w:ilvl="3" w:tplc="4FC0D6EA">
      <w:numFmt w:val="bullet"/>
      <w:lvlText w:val="•"/>
      <w:lvlJc w:val="left"/>
      <w:pPr>
        <w:ind w:left="3234" w:hanging="360"/>
      </w:pPr>
      <w:rPr>
        <w:rFonts w:hint="default"/>
        <w:lang w:val="hr-HR" w:eastAsia="en-US" w:bidi="ar-SA"/>
      </w:rPr>
    </w:lvl>
    <w:lvl w:ilvl="4" w:tplc="8A52D886">
      <w:numFmt w:val="bullet"/>
      <w:lvlText w:val="•"/>
      <w:lvlJc w:val="left"/>
      <w:pPr>
        <w:ind w:left="4222" w:hanging="360"/>
      </w:pPr>
      <w:rPr>
        <w:rFonts w:hint="default"/>
        <w:lang w:val="hr-HR" w:eastAsia="en-US" w:bidi="ar-SA"/>
      </w:rPr>
    </w:lvl>
    <w:lvl w:ilvl="5" w:tplc="145A14EA">
      <w:numFmt w:val="bullet"/>
      <w:lvlText w:val="•"/>
      <w:lvlJc w:val="left"/>
      <w:pPr>
        <w:ind w:left="5209" w:hanging="360"/>
      </w:pPr>
      <w:rPr>
        <w:rFonts w:hint="default"/>
        <w:lang w:val="hr-HR" w:eastAsia="en-US" w:bidi="ar-SA"/>
      </w:rPr>
    </w:lvl>
    <w:lvl w:ilvl="6" w:tplc="D382B9EC">
      <w:numFmt w:val="bullet"/>
      <w:lvlText w:val="•"/>
      <w:lvlJc w:val="left"/>
      <w:pPr>
        <w:ind w:left="6196" w:hanging="360"/>
      </w:pPr>
      <w:rPr>
        <w:rFonts w:hint="default"/>
        <w:lang w:val="hr-HR" w:eastAsia="en-US" w:bidi="ar-SA"/>
      </w:rPr>
    </w:lvl>
    <w:lvl w:ilvl="7" w:tplc="2840A86C">
      <w:numFmt w:val="bullet"/>
      <w:lvlText w:val="•"/>
      <w:lvlJc w:val="left"/>
      <w:pPr>
        <w:ind w:left="7184" w:hanging="360"/>
      </w:pPr>
      <w:rPr>
        <w:rFonts w:hint="default"/>
        <w:lang w:val="hr-HR" w:eastAsia="en-US" w:bidi="ar-SA"/>
      </w:rPr>
    </w:lvl>
    <w:lvl w:ilvl="8" w:tplc="E35825F2">
      <w:numFmt w:val="bullet"/>
      <w:lvlText w:val="•"/>
      <w:lvlJc w:val="left"/>
      <w:pPr>
        <w:ind w:left="8171" w:hanging="360"/>
      </w:pPr>
      <w:rPr>
        <w:rFonts w:hint="default"/>
        <w:lang w:val="hr-HR" w:eastAsia="en-US" w:bidi="ar-SA"/>
      </w:rPr>
    </w:lvl>
  </w:abstractNum>
  <w:abstractNum w:abstractNumId="35">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6">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0"/>
  </w:num>
  <w:num w:numId="2">
    <w:abstractNumId w:val="37"/>
  </w:num>
  <w:num w:numId="3">
    <w:abstractNumId w:val="9"/>
  </w:num>
  <w:num w:numId="4">
    <w:abstractNumId w:val="14"/>
  </w:num>
  <w:num w:numId="5">
    <w:abstractNumId w:val="29"/>
  </w:num>
  <w:num w:numId="6">
    <w:abstractNumId w:val="35"/>
  </w:num>
  <w:num w:numId="7">
    <w:abstractNumId w:val="32"/>
  </w:num>
  <w:num w:numId="8">
    <w:abstractNumId w:val="31"/>
  </w:num>
  <w:num w:numId="9">
    <w:abstractNumId w:val="28"/>
  </w:num>
  <w:num w:numId="10">
    <w:abstractNumId w:val="24"/>
  </w:num>
  <w:num w:numId="11">
    <w:abstractNumId w:val="27"/>
  </w:num>
  <w:num w:numId="12">
    <w:abstractNumId w:val="36"/>
  </w:num>
  <w:num w:numId="13">
    <w:abstractNumId w:val="21"/>
  </w:num>
  <w:num w:numId="14">
    <w:abstractNumId w:val="10"/>
  </w:num>
  <w:num w:numId="15">
    <w:abstractNumId w:val="12"/>
  </w:num>
  <w:num w:numId="16">
    <w:abstractNumId w:val="11"/>
  </w:num>
  <w:num w:numId="17">
    <w:abstractNumId w:val="17"/>
  </w:num>
  <w:num w:numId="18">
    <w:abstractNumId w:val="25"/>
  </w:num>
  <w:num w:numId="19">
    <w:abstractNumId w:val="20"/>
  </w:num>
  <w:num w:numId="20">
    <w:abstractNumId w:val="19"/>
  </w:num>
  <w:num w:numId="21">
    <w:abstractNumId w:val="22"/>
  </w:num>
  <w:num w:numId="22">
    <w:abstractNumId w:val="23"/>
  </w:num>
  <w:num w:numId="23">
    <w:abstractNumId w:val="15"/>
  </w:num>
  <w:num w:numId="24">
    <w:abstractNumId w:val="26"/>
  </w:num>
  <w:num w:numId="25">
    <w:abstractNumId w:val="16"/>
  </w:num>
  <w:num w:numId="26">
    <w:abstractNumId w:val="18"/>
  </w:num>
  <w:num w:numId="27">
    <w:abstractNumId w:val="8"/>
  </w:num>
  <w:num w:numId="28">
    <w:abstractNumId w:val="33"/>
  </w:num>
  <w:num w:numId="29">
    <w:abstractNumId w:val="34"/>
  </w:num>
  <w:num w:numId="30">
    <w:abstractNumId w:val="13"/>
  </w:num>
  <w:num w:numId="31">
    <w:abstractNumId w:val="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30723" v:ext="edit"/>
    <o:shapelayout v:ext="edit">
      <o:idmap data="30"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3EAD"/>
    <w:rsid w:val="000242FF"/>
    <w:rsid w:val="000246C2"/>
    <w:rsid w:val="0002497F"/>
    <w:rsid w:val="00024B97"/>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6D1"/>
    <w:rsid w:val="000A7E18"/>
    <w:rsid w:val="000B1734"/>
    <w:rsid w:val="000B300B"/>
    <w:rsid w:val="000B3A4F"/>
    <w:rsid w:val="000B3B1B"/>
    <w:rsid w:val="000B404B"/>
    <w:rsid w:val="000B50B8"/>
    <w:rsid w:val="000B53B8"/>
    <w:rsid w:val="000B649A"/>
    <w:rsid w:val="000B796B"/>
    <w:rsid w:val="000B7B61"/>
    <w:rsid w:val="000B7F7B"/>
    <w:rsid w:val="000C07BB"/>
    <w:rsid w:val="000C0983"/>
    <w:rsid w:val="000C0E3E"/>
    <w:rsid w:val="000C2FEC"/>
    <w:rsid w:val="000C3151"/>
    <w:rsid w:val="000C3C79"/>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B2F"/>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3FF7"/>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1239"/>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068B"/>
    <w:rsid w:val="001D28A1"/>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5563"/>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47F"/>
    <w:rsid w:val="003066CB"/>
    <w:rsid w:val="00307297"/>
    <w:rsid w:val="00307820"/>
    <w:rsid w:val="00312379"/>
    <w:rsid w:val="003128B3"/>
    <w:rsid w:val="003133CB"/>
    <w:rsid w:val="003144DF"/>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6C22"/>
    <w:rsid w:val="003B716A"/>
    <w:rsid w:val="003C082D"/>
    <w:rsid w:val="003C1E04"/>
    <w:rsid w:val="003C3B2D"/>
    <w:rsid w:val="003C3C6C"/>
    <w:rsid w:val="003C3D81"/>
    <w:rsid w:val="003C44EC"/>
    <w:rsid w:val="003C5DCB"/>
    <w:rsid w:val="003C6553"/>
    <w:rsid w:val="003C6A5D"/>
    <w:rsid w:val="003D0252"/>
    <w:rsid w:val="003D0586"/>
    <w:rsid w:val="003D06D8"/>
    <w:rsid w:val="003D0F3E"/>
    <w:rsid w:val="003D3B40"/>
    <w:rsid w:val="003D4B0D"/>
    <w:rsid w:val="003D4DD0"/>
    <w:rsid w:val="003D4FE8"/>
    <w:rsid w:val="003D5E96"/>
    <w:rsid w:val="003D6497"/>
    <w:rsid w:val="003D6590"/>
    <w:rsid w:val="003D670A"/>
    <w:rsid w:val="003E04FF"/>
    <w:rsid w:val="003E1FDA"/>
    <w:rsid w:val="003E30C3"/>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1CD"/>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6545"/>
    <w:rsid w:val="00477293"/>
    <w:rsid w:val="00477F0C"/>
    <w:rsid w:val="00480A89"/>
    <w:rsid w:val="00482130"/>
    <w:rsid w:val="004821AC"/>
    <w:rsid w:val="00482987"/>
    <w:rsid w:val="00484281"/>
    <w:rsid w:val="004843E5"/>
    <w:rsid w:val="004847CB"/>
    <w:rsid w:val="00484BAA"/>
    <w:rsid w:val="00485582"/>
    <w:rsid w:val="0049067D"/>
    <w:rsid w:val="0049076A"/>
    <w:rsid w:val="00491322"/>
    <w:rsid w:val="00493DCE"/>
    <w:rsid w:val="004942D3"/>
    <w:rsid w:val="0049555F"/>
    <w:rsid w:val="00497572"/>
    <w:rsid w:val="004A2739"/>
    <w:rsid w:val="004A38B4"/>
    <w:rsid w:val="004A6323"/>
    <w:rsid w:val="004A71A3"/>
    <w:rsid w:val="004A7288"/>
    <w:rsid w:val="004A7AC7"/>
    <w:rsid w:val="004B0917"/>
    <w:rsid w:val="004B16FC"/>
    <w:rsid w:val="004B235D"/>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148D"/>
    <w:rsid w:val="004E2855"/>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DAD"/>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ED"/>
    <w:rsid w:val="00593128"/>
    <w:rsid w:val="00593EB5"/>
    <w:rsid w:val="00595CEC"/>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202"/>
    <w:rsid w:val="005E4872"/>
    <w:rsid w:val="005E5D9C"/>
    <w:rsid w:val="005E6228"/>
    <w:rsid w:val="005F1361"/>
    <w:rsid w:val="005F153E"/>
    <w:rsid w:val="005F187F"/>
    <w:rsid w:val="005F25B5"/>
    <w:rsid w:val="005F39CB"/>
    <w:rsid w:val="005F4BFF"/>
    <w:rsid w:val="005F6283"/>
    <w:rsid w:val="005F7D42"/>
    <w:rsid w:val="006000B5"/>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DB0"/>
    <w:rsid w:val="00625E68"/>
    <w:rsid w:val="00626120"/>
    <w:rsid w:val="00630A9B"/>
    <w:rsid w:val="0063136B"/>
    <w:rsid w:val="00631C0B"/>
    <w:rsid w:val="00632F42"/>
    <w:rsid w:val="00634789"/>
    <w:rsid w:val="00635716"/>
    <w:rsid w:val="00636A2A"/>
    <w:rsid w:val="006370C5"/>
    <w:rsid w:val="006378A1"/>
    <w:rsid w:val="00640018"/>
    <w:rsid w:val="0064081E"/>
    <w:rsid w:val="006418A9"/>
    <w:rsid w:val="0064196D"/>
    <w:rsid w:val="00641CFB"/>
    <w:rsid w:val="00643DBE"/>
    <w:rsid w:val="00646325"/>
    <w:rsid w:val="006469E1"/>
    <w:rsid w:val="00646E9D"/>
    <w:rsid w:val="006471B8"/>
    <w:rsid w:val="00650286"/>
    <w:rsid w:val="00651AB7"/>
    <w:rsid w:val="006524E6"/>
    <w:rsid w:val="006528D4"/>
    <w:rsid w:val="00654610"/>
    <w:rsid w:val="006560C9"/>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0F82"/>
    <w:rsid w:val="006D1165"/>
    <w:rsid w:val="006D1DD8"/>
    <w:rsid w:val="006D3496"/>
    <w:rsid w:val="006D354C"/>
    <w:rsid w:val="006D4A4F"/>
    <w:rsid w:val="006D4C39"/>
    <w:rsid w:val="006E11F9"/>
    <w:rsid w:val="006E203B"/>
    <w:rsid w:val="006E2D51"/>
    <w:rsid w:val="006E4D0A"/>
    <w:rsid w:val="006E4FEA"/>
    <w:rsid w:val="006E5636"/>
    <w:rsid w:val="006E6245"/>
    <w:rsid w:val="006E7CA8"/>
    <w:rsid w:val="006F1E19"/>
    <w:rsid w:val="006F2DC3"/>
    <w:rsid w:val="006F2F2E"/>
    <w:rsid w:val="006F2FAC"/>
    <w:rsid w:val="006F3354"/>
    <w:rsid w:val="006F3E6F"/>
    <w:rsid w:val="006F464F"/>
    <w:rsid w:val="006F474D"/>
    <w:rsid w:val="006F4AF0"/>
    <w:rsid w:val="006F5092"/>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7CB"/>
    <w:rsid w:val="0071767D"/>
    <w:rsid w:val="0072113D"/>
    <w:rsid w:val="00721913"/>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2EAE"/>
    <w:rsid w:val="00753355"/>
    <w:rsid w:val="00753E67"/>
    <w:rsid w:val="00753FA5"/>
    <w:rsid w:val="00754DEC"/>
    <w:rsid w:val="0075543A"/>
    <w:rsid w:val="00756047"/>
    <w:rsid w:val="00756E7C"/>
    <w:rsid w:val="0076080B"/>
    <w:rsid w:val="00760D2B"/>
    <w:rsid w:val="0076111F"/>
    <w:rsid w:val="00761368"/>
    <w:rsid w:val="007623A5"/>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3AEB"/>
    <w:rsid w:val="007A4404"/>
    <w:rsid w:val="007A502A"/>
    <w:rsid w:val="007A6276"/>
    <w:rsid w:val="007B097B"/>
    <w:rsid w:val="007B1143"/>
    <w:rsid w:val="007B23EA"/>
    <w:rsid w:val="007B2E1E"/>
    <w:rsid w:val="007B3A1D"/>
    <w:rsid w:val="007B63F1"/>
    <w:rsid w:val="007B68C2"/>
    <w:rsid w:val="007B751E"/>
    <w:rsid w:val="007B773A"/>
    <w:rsid w:val="007C0288"/>
    <w:rsid w:val="007C02E3"/>
    <w:rsid w:val="007C08B5"/>
    <w:rsid w:val="007C2A5E"/>
    <w:rsid w:val="007C305A"/>
    <w:rsid w:val="007C36CC"/>
    <w:rsid w:val="007C444F"/>
    <w:rsid w:val="007C4A62"/>
    <w:rsid w:val="007C5548"/>
    <w:rsid w:val="007C5BCB"/>
    <w:rsid w:val="007C6B1D"/>
    <w:rsid w:val="007D117B"/>
    <w:rsid w:val="007D1518"/>
    <w:rsid w:val="007D20D6"/>
    <w:rsid w:val="007D24CB"/>
    <w:rsid w:val="007D2A47"/>
    <w:rsid w:val="007D2D2F"/>
    <w:rsid w:val="007D3CE7"/>
    <w:rsid w:val="007D4F95"/>
    <w:rsid w:val="007D701F"/>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DEF"/>
    <w:rsid w:val="00800E7C"/>
    <w:rsid w:val="0080559F"/>
    <w:rsid w:val="00805907"/>
    <w:rsid w:val="00805B00"/>
    <w:rsid w:val="00806BA9"/>
    <w:rsid w:val="00806FDD"/>
    <w:rsid w:val="00807071"/>
    <w:rsid w:val="00807ACD"/>
    <w:rsid w:val="00810915"/>
    <w:rsid w:val="00811690"/>
    <w:rsid w:val="00813E3B"/>
    <w:rsid w:val="0081478B"/>
    <w:rsid w:val="00814D44"/>
    <w:rsid w:val="00816025"/>
    <w:rsid w:val="00817C19"/>
    <w:rsid w:val="00820CF2"/>
    <w:rsid w:val="00820ECE"/>
    <w:rsid w:val="00823271"/>
    <w:rsid w:val="00823A9B"/>
    <w:rsid w:val="00823B41"/>
    <w:rsid w:val="0082501F"/>
    <w:rsid w:val="008254E4"/>
    <w:rsid w:val="008258A0"/>
    <w:rsid w:val="0082727E"/>
    <w:rsid w:val="00827CE0"/>
    <w:rsid w:val="0083259F"/>
    <w:rsid w:val="00833FAD"/>
    <w:rsid w:val="008362E0"/>
    <w:rsid w:val="0083630A"/>
    <w:rsid w:val="008408D7"/>
    <w:rsid w:val="00840929"/>
    <w:rsid w:val="00843078"/>
    <w:rsid w:val="00844225"/>
    <w:rsid w:val="00844E3E"/>
    <w:rsid w:val="00845430"/>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77E95"/>
    <w:rsid w:val="00881175"/>
    <w:rsid w:val="00881730"/>
    <w:rsid w:val="0088448B"/>
    <w:rsid w:val="00885F34"/>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D19"/>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88B"/>
    <w:rsid w:val="00936BB3"/>
    <w:rsid w:val="00936F64"/>
    <w:rsid w:val="0093756C"/>
    <w:rsid w:val="0093779B"/>
    <w:rsid w:val="00940931"/>
    <w:rsid w:val="009411E1"/>
    <w:rsid w:val="00941279"/>
    <w:rsid w:val="0094135D"/>
    <w:rsid w:val="00941B3E"/>
    <w:rsid w:val="00941D40"/>
    <w:rsid w:val="00942A9E"/>
    <w:rsid w:val="009432A7"/>
    <w:rsid w:val="0094354F"/>
    <w:rsid w:val="009439EC"/>
    <w:rsid w:val="00945B72"/>
    <w:rsid w:val="00946597"/>
    <w:rsid w:val="009465FF"/>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2B9"/>
    <w:rsid w:val="00964FA3"/>
    <w:rsid w:val="00965131"/>
    <w:rsid w:val="00965CE3"/>
    <w:rsid w:val="00966590"/>
    <w:rsid w:val="009669A9"/>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C82"/>
    <w:rsid w:val="00994EB2"/>
    <w:rsid w:val="00995290"/>
    <w:rsid w:val="009957B6"/>
    <w:rsid w:val="00995894"/>
    <w:rsid w:val="009A1105"/>
    <w:rsid w:val="009A16CE"/>
    <w:rsid w:val="009A29E2"/>
    <w:rsid w:val="009A32F0"/>
    <w:rsid w:val="009A4C46"/>
    <w:rsid w:val="009A5C23"/>
    <w:rsid w:val="009A5C80"/>
    <w:rsid w:val="009A6089"/>
    <w:rsid w:val="009A7064"/>
    <w:rsid w:val="009B034C"/>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930"/>
    <w:rsid w:val="00A432FD"/>
    <w:rsid w:val="00A44944"/>
    <w:rsid w:val="00A45273"/>
    <w:rsid w:val="00A45925"/>
    <w:rsid w:val="00A46D9E"/>
    <w:rsid w:val="00A502A6"/>
    <w:rsid w:val="00A50713"/>
    <w:rsid w:val="00A50A56"/>
    <w:rsid w:val="00A51909"/>
    <w:rsid w:val="00A51DA6"/>
    <w:rsid w:val="00A51DC4"/>
    <w:rsid w:val="00A52CC4"/>
    <w:rsid w:val="00A54EF2"/>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671"/>
    <w:rsid w:val="00B46947"/>
    <w:rsid w:val="00B46FE8"/>
    <w:rsid w:val="00B470AC"/>
    <w:rsid w:val="00B4785A"/>
    <w:rsid w:val="00B47E22"/>
    <w:rsid w:val="00B506CF"/>
    <w:rsid w:val="00B51134"/>
    <w:rsid w:val="00B51613"/>
    <w:rsid w:val="00B51A79"/>
    <w:rsid w:val="00B51B51"/>
    <w:rsid w:val="00B52E80"/>
    <w:rsid w:val="00B53C6A"/>
    <w:rsid w:val="00B53F34"/>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67DA"/>
    <w:rsid w:val="00BC6E7A"/>
    <w:rsid w:val="00BD1125"/>
    <w:rsid w:val="00BD16F0"/>
    <w:rsid w:val="00BD2B6F"/>
    <w:rsid w:val="00BD4EC9"/>
    <w:rsid w:val="00BD61AB"/>
    <w:rsid w:val="00BD64CE"/>
    <w:rsid w:val="00BD6B2A"/>
    <w:rsid w:val="00BD76B7"/>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240C"/>
    <w:rsid w:val="00C1323A"/>
    <w:rsid w:val="00C13685"/>
    <w:rsid w:val="00C13A26"/>
    <w:rsid w:val="00C13B49"/>
    <w:rsid w:val="00C16FA1"/>
    <w:rsid w:val="00C17518"/>
    <w:rsid w:val="00C17733"/>
    <w:rsid w:val="00C2013E"/>
    <w:rsid w:val="00C207AB"/>
    <w:rsid w:val="00C2154E"/>
    <w:rsid w:val="00C22CC9"/>
    <w:rsid w:val="00C22FB5"/>
    <w:rsid w:val="00C25AF8"/>
    <w:rsid w:val="00C272E2"/>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3FFF"/>
    <w:rsid w:val="00C4463E"/>
    <w:rsid w:val="00C45185"/>
    <w:rsid w:val="00C46043"/>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23DC"/>
    <w:rsid w:val="00C73FB5"/>
    <w:rsid w:val="00C749DF"/>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DF5"/>
    <w:rsid w:val="00CC35DB"/>
    <w:rsid w:val="00CC3A52"/>
    <w:rsid w:val="00CC4D0F"/>
    <w:rsid w:val="00CC5122"/>
    <w:rsid w:val="00CC5B36"/>
    <w:rsid w:val="00CC6233"/>
    <w:rsid w:val="00CC69CD"/>
    <w:rsid w:val="00CD01F2"/>
    <w:rsid w:val="00CD08D4"/>
    <w:rsid w:val="00CD16A2"/>
    <w:rsid w:val="00CD4839"/>
    <w:rsid w:val="00CD48DF"/>
    <w:rsid w:val="00CD6193"/>
    <w:rsid w:val="00CD665A"/>
    <w:rsid w:val="00CD6682"/>
    <w:rsid w:val="00CD6DA1"/>
    <w:rsid w:val="00CD77D6"/>
    <w:rsid w:val="00CE0F68"/>
    <w:rsid w:val="00CE18BE"/>
    <w:rsid w:val="00CE2029"/>
    <w:rsid w:val="00CE2CBE"/>
    <w:rsid w:val="00CE30DC"/>
    <w:rsid w:val="00CE4552"/>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B9F"/>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69D"/>
    <w:rsid w:val="00D909AF"/>
    <w:rsid w:val="00D91619"/>
    <w:rsid w:val="00D93283"/>
    <w:rsid w:val="00D936C5"/>
    <w:rsid w:val="00D97B63"/>
    <w:rsid w:val="00DA0998"/>
    <w:rsid w:val="00DA6E3C"/>
    <w:rsid w:val="00DA799A"/>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455"/>
    <w:rsid w:val="00DD1C2C"/>
    <w:rsid w:val="00DD1EC7"/>
    <w:rsid w:val="00DD3673"/>
    <w:rsid w:val="00DD3DB3"/>
    <w:rsid w:val="00DD446A"/>
    <w:rsid w:val="00DD4F41"/>
    <w:rsid w:val="00DD568A"/>
    <w:rsid w:val="00DD573E"/>
    <w:rsid w:val="00DE0023"/>
    <w:rsid w:val="00DE0658"/>
    <w:rsid w:val="00DE0B3B"/>
    <w:rsid w:val="00DE2C70"/>
    <w:rsid w:val="00DE34EB"/>
    <w:rsid w:val="00DE3C06"/>
    <w:rsid w:val="00DE3C55"/>
    <w:rsid w:val="00DE42DD"/>
    <w:rsid w:val="00DE4305"/>
    <w:rsid w:val="00DE4A16"/>
    <w:rsid w:val="00DE5F91"/>
    <w:rsid w:val="00DE6CFD"/>
    <w:rsid w:val="00DE7911"/>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90"/>
    <w:rsid w:val="00E6761C"/>
    <w:rsid w:val="00E707F7"/>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E48"/>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D7956"/>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1BF9"/>
    <w:rsid w:val="00F02441"/>
    <w:rsid w:val="00F02706"/>
    <w:rsid w:val="00F029F1"/>
    <w:rsid w:val="00F0381D"/>
    <w:rsid w:val="00F03D1D"/>
    <w:rsid w:val="00F04506"/>
    <w:rsid w:val="00F046DB"/>
    <w:rsid w:val="00F04D2D"/>
    <w:rsid w:val="00F04D43"/>
    <w:rsid w:val="00F05EA1"/>
    <w:rsid w:val="00F0603D"/>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1D5C"/>
    <w:rsid w:val="00F323F3"/>
    <w:rsid w:val="00F329BF"/>
    <w:rsid w:val="00F3444F"/>
    <w:rsid w:val="00F36E8A"/>
    <w:rsid w:val="00F3749B"/>
    <w:rsid w:val="00F37BF6"/>
    <w:rsid w:val="00F417DF"/>
    <w:rsid w:val="00F42616"/>
    <w:rsid w:val="00F4289F"/>
    <w:rsid w:val="00F43066"/>
    <w:rsid w:val="00F434AF"/>
    <w:rsid w:val="00F44057"/>
    <w:rsid w:val="00F474CF"/>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07C6"/>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35F3"/>
    <w:rsid w:val="00F84C4B"/>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6784"/>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723"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7623A5"/>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footer1.xml" Type="http://schemas.openxmlformats.org/officeDocument/2006/relationships/foot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5. rujna 2023.</izvorni_sadrzaj>
    <derivirana_varijabla naziv="DomainObject.StvarniPocetakDatum_1">5. rujna 2023.</derivirana_varijabla>
  </DomainObject.StvarniPocetakDatum>
  <DomainObject.StvarniZavrsetakDatum>
    <izvorni_sadrzaj>5. rujna 2023.</izvorni_sadrzaj>
    <derivirana_varijabla naziv="DomainObject.StvarniZavrsetakDatum_1">5. rujna 2023.</derivirana_varijabla>
  </DomainObject.StvarniZavrsetakDatum>
  <DomainObject.PlaniraniZavrsetakDatum>
    <izvorni_sadrzaj>5. rujna 2023.</izvorni_sadrzaj>
    <derivirana_varijabla naziv="DomainObject.PlaniraniZavrsetakDatum_1">5. rujna 2023.</derivirana_varijabla>
  </DomainObject.PlaniraniZavrsetakDatum>
  <DomainObject.PlaniraniPocetakDatum>
    <izvorni_sadrzaj>5. rujna 2023.</izvorni_sadrzaj>
    <derivirana_varijabla naziv="DomainObject.PlaniraniPocetakDatum_1">5. rujna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10:47</izvorni_sadrzaj>
    <derivirana_varijabla naziv="DomainObject.StvarniZavrsetakVrijeme_1">10:47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2023.</izvorni_sadrzaj>
    <derivirana_varijabla naziv="DomainObject.Zapisnik.DatumKreiranja_1">5. rujna 2023.</derivirana_varijabla>
  </DomainObject.Zapisnik.DatumKreiranja>
  <DomainObject.Zapisnik.ImovinskaKorist>
    <izvorni_sadrzaj/>
    <derivirana_varijabla naziv="DomainObject.Zapisnik.ImovinskaKorist_1"/>
  </DomainObject.Zapisnik.ImovinskaKorist>
  <DomainObject.Zapisnik.Oznaka>
    <izvorni_sadrzaj>St-849/2023-8</izvorni_sadrzaj>
    <derivirana_varijabla naziv="DomainObject.Zapisnik.Oznaka_1">St-849/2023-8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2023.</izvorni_sadrzaj>
    <derivirana_varijabla naziv="DomainObject.Predmet.DatumOsnivanja_1">28.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St-849/2023</izvorni_sadrzaj>
    <derivirana_varijabla naziv="DomainObject.Predmet.OznakaBroj_1">St-849/2023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AGRO-GLINA d.o.o.</izvorni_sadrzaj>
    <derivirana_varijabla naziv="DomainObject.Predmet.ProtustrankaFormated_1">  AGRO-GLINA d.o.o.</derivirana_varijabla>
  </DomainObject.Predmet.ProtustrankaFormated>
  <DomainObject.Predmet.ProtustrankaFormatedOIB>
    <izvorni_sadrzaj>  AGRO-GLINA d.o.o., OIB 10576036845</izvorni_sadrzaj>
    <derivirana_varijabla naziv="DomainObject.Predmet.ProtustrankaFormatedOIB_1">  AGRO-GLINA d.o.o., OIB 10576036845</derivirana_varijabla>
  </DomainObject.Predmet.ProtustrankaFormatedOIB>
  <DomainObject.Predmet.ProtustrankaFormatedWithAdress>
    <izvorni_sadrzaj> AGRO-GLINA d.o.o., Toplička ulica 20, 44400 Glina</izvorni_sadrzaj>
    <derivirana_varijabla naziv="DomainObject.Predmet.ProtustrankaFormatedWithAdress_1"> AGRO-GLINA d.o.o., Toplička ulica 20, 44400 Glina</derivirana_varijabla>
  </DomainObject.Predmet.ProtustrankaFormatedWithAdress>
  <DomainObject.Predmet.ProtustrankaFormatedWithAdressOIB>
    <izvorni_sadrzaj> AGRO-GLINA d.o.o., OIB 10576036845, Toplička ulica 20, 44400 Glina</izvorni_sadrzaj>
    <derivirana_varijabla naziv="DomainObject.Predmet.ProtustrankaFormatedWithAdressOIB_1"> AGRO-GLINA d.o.o., OIB 10576036845, Toplička ulica 20, 44400 Glina</derivirana_varijabla>
  </DomainObject.Predmet.ProtustrankaFormatedWithAdressOIB>
  <DomainObject.Predmet.ProtustrankaWithAdress>
    <izvorni_sadrzaj>AGRO-GLINA d.o.o. Toplička ulica 20, 44400 Glina</izvorni_sadrzaj>
    <derivirana_varijabla naziv="DomainObject.Predmet.ProtustrankaWithAdress_1">AGRO-GLINA d.o.o. Toplička ulica 20, 44400 Glina</derivirana_varijabla>
  </DomainObject.Predmet.ProtustrankaWithAdress>
  <DomainObject.Predmet.ProtustrankaWithAdressOIB>
    <izvorni_sadrzaj>AGRO-GLINA d.o.o., OIB 10576036845, Toplička ulica 20, 44400 Glina</izvorni_sadrzaj>
    <derivirana_varijabla naziv="DomainObject.Predmet.ProtustrankaWithAdressOIB_1">AGRO-GLINA d.o.o., OIB 10576036845, Toplička ulica 20, 44400 Glina</derivirana_varijabla>
  </DomainObject.Predmet.ProtustrankaWithAdressOIB>
  <DomainObject.Predmet.ProtustrankaNazivFormated>
    <izvorni_sadrzaj>AGRO-GLINA d.o.o.</izvorni_sadrzaj>
    <derivirana_varijabla naziv="DomainObject.Predmet.ProtustrankaNazivFormated_1">AGRO-GLINA d.o.o.</derivirana_varijabla>
  </DomainObject.Predmet.ProtustrankaNazivFormated>
  <DomainObject.Predmet.ProtustrankaNazivFormatedOIB>
    <izvorni_sadrzaj>AGRO-GLINA d.o.o., OIB 10576036845</izvorni_sadrzaj>
    <derivirana_varijabla naziv="DomainObject.Predmet.ProtustrankaNazivFormatedOIB_1">AGRO-GLINA d.o.o., OIB 10576036845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Sisak</izvorni_sadrzaj>
    <derivirana_varijabla naziv="DomainObject.Predmet.StrankaFormated_1">  Financijska agencija; Ministarstvo financija, Porezna uprava, Područni ured Sisak</derivirana_varijabla>
  </DomainObject.Predmet.StrankaFormated>
  <DomainObject.Predmet.StrankaFormatedOIB>
    <izvorni_sadrzaj>  Financijska agencija, OIB 85821130368; Ministarstvo financija, Porezna uprava, Područni ured Sisak, OIB 18683136487</izvorni_sadrzaj>
    <derivirana_varijabla naziv="DomainObject.Predmet.StrankaFormatedOIB_1">  Financijska agencija, OIB 85821130368; Ministarstvo financija, Porezna uprava, Područni ured Sisak, OIB 18683136487</derivirana_varijabla>
  </DomainObject.Predmet.StrankaFormatedOIB>
  <DomainObject.Predmet.StrankaFormatedWithAdress>
    <izvorni_sadrzaj> Financijska agencija, TRG SVIBANJSKIH ŽRTAVA 1995. 1, 10000 Zagreb; Ministarstvo financija, Porezna uprava, Područni ured Sisak, Ante Starčevića 26, 44000 Sisak</izvorni_sadrzaj>
    <derivirana_varijabla naziv="DomainObject.Predmet.StrankaFormatedWithAdress_1"> Financijska agencija, TRG SVIBANJSKIH ŽRTAVA 1995. 1, 10000 Zagreb; Ministarstvo financija, Porezna uprava, Područni ured Sisak, Ante Starčevića 26, 44000 Sisak</derivirana_varijabla>
  </DomainObject.Predmet.StrankaFormatedWithAdress>
  <DomainObject.Predmet.StrankaFormatedWithAdressOIB>
    <izvorni_sadrzaj> Financijska agencija, OIB 85821130368, TRG SVIBANJSKIH ŽRTAVA 1995. 1, 10000 Zagreb; Ministarstvo financija, Porezna uprava, Područni ured Sisak, OIB 18683136487, Ante Starčevića 26, 44000 Sisak</izvorni_sadrzaj>
    <derivirana_varijabla naziv="DomainObject.Predmet.StrankaFormatedWithAdressOIB_1"> Financijska agencija, OIB 85821130368, TRG SVIBANJSKIH ŽRTAVA 1995. 1, 10000 Zagreb; Ministarstvo financija, Porezna uprava, Područni ured Sisak, OIB 18683136487, Ante Starčevića 26, 44000 Sisak</derivirana_varijabla>
  </DomainObject.Predmet.StrankaFormatedWithAdressOIB>
  <DomainObject.Predmet.StrankaWithAdress>
    <izvorni_sadrzaj>Financijska agencija TRG SVIBANJSKIH ŽRTAVA 1995. 1,10000 Zagreb,Ministarstvo financija, Porezna uprava, Područni ured Sisak Ante Starčevića 26,44000 Sisak</izvorni_sadrzaj>
    <derivirana_varijabla naziv="DomainObject.Predmet.StrankaWithAdress_1">Financijska agencija TRG SVIBANJSKIH ŽRTAVA 1995. 1,10000 Zagreb,Ministarstvo financija, Porezna uprava, Područni ured Sisak Ante Starčevića 26,44000 Sisak</derivirana_varijabla>
  </DomainObject.Predmet.StrankaWithAdress>
  <DomainObject.Predmet.StrankaWithAdressOIB>
    <izvorni_sadrzaj>Financijska agencija, OIB 85821130368, TRG SVIBANJSKIH ŽRTAVA 1995. 1,10000 Zagreb,Ministarstvo financija, Porezna uprava, Područni ured Sisak, OIB 18683136487, Ante Starčevića 26,44000 Sisak</izvorni_sadrzaj>
    <derivirana_varijabla naziv="DomainObject.Predmet.StrankaWithAdressOIB_1">Financijska agencija, OIB 85821130368, TRG SVIBANJSKIH ŽRTAVA 1995. 1,10000 Zagreb,Ministarstvo financija, Porezna uprava, Područni ured Sisak, OIB 18683136487, Ante Starčevića 26,44000 Sisak</derivirana_varijabla>
  </DomainObject.Predmet.StrankaWithAdressOIB>
  <DomainObject.Predmet.StrankaNazivFormated>
    <izvorni_sadrzaj>Financijska agencija,Ministarstvo financija, Porezna uprava, Područni ured Sisak</izvorni_sadrzaj>
    <derivirana_varijabla naziv="DomainObject.Predmet.StrankaNazivFormated_1">Financijska agencija,Ministarstvo financija, Porezna uprava, Područni ured Sisak</derivirana_varijabla>
  </DomainObject.Predmet.StrankaNazivFormated>
  <DomainObject.Predmet.StrankaNazivFormatedOIB>
    <izvorni_sadrzaj>Financijska agencija, OIB 85821130368,Ministarstvo financija, Porezna uprava, Područni ured Sisak, OIB 18683136487</izvorni_sadrzaj>
    <derivirana_varijabla naziv="DomainObject.Predmet.StrankaNazivFormatedOIB_1">Financijska agencija, OIB 85821130368,Ministarstvo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Ministarstvo financija, Porezna uprava, Područni ured Sisak</item>
    </izvorni_sadrzaj>
    <derivirana_varijabla naziv="DomainObject.Predmet.StrankaListFormated_1">
      <item>Financijska agencija</item>
      <item>Ministarstvo financija, Porezna uprava, Područni ured Sisak</item>
    </derivirana_varijabla>
  </DomainObject.Predmet.StrankaListFormated>
  <DomainObject.Predmet.StrankaListFormatedOIB>
    <izvorni_sadrzaj>
      <item>Financijska agencija, OIB 85821130368</item>
      <item>Ministarstvo financija, Porezna uprava, Područni ured Sisak, OIB 18683136487</item>
    </izvorni_sadrzaj>
    <derivirana_varijabla naziv="DomainObject.Predmet.StrankaListFormatedOIB_1">
      <item>Financijska agencija, OIB 85821130368</item>
      <item>Ministarstvo financija, Porezna uprava, Područni ured Sisak, OIB 18683136487</item>
    </derivirana_varijabla>
  </DomainObject.Predmet.StrankaListFormatedOIB>
  <DomainObject.Predmet.StrankaListFormatedWithAdress>
    <izvorni_sadrzaj>
      <item>Financijska agencija, TRG SVIBANJSKIH ŽRTAVA 1995. 1, 10000 Zagreb</item>
      <item>Ministarstvo financija, Porezna uprava, Područni ured Sisak, Ante Starčevića 26, 44000 Sisak</item>
    </izvorni_sadrzaj>
    <derivirana_varijabla naziv="DomainObject.Predmet.StrankaListFormatedWithAdress_1">
      <item>Financijska agencija, TRG SVIBANJSKIH ŽRTAVA 1995. 1, 10000 Zagreb</item>
      <item>Ministarstvo financija, Porezna uprava, Područni ured Sisak, Ante Starčevića 26, 44000 Sisak</item>
    </derivirana_varijabla>
  </DomainObject.Predmet.StrankaListFormatedWithAdress>
  <DomainObject.Predmet.StrankaListFormatedWithAdressOIB>
    <izvorni_sadrzaj>
      <item>Financijska agencija, OIB 85821130368, TRG SVIBANJSKIH ŽRTAVA 1995. 1, 10000 Zagreb</item>
      <item>Ministarstvo financija, Porezna uprava, Područni ured Sisak, OIB 18683136487, Ante Starčevića 26, 44000 Sisak</item>
    </izvorni_sadrzaj>
    <derivirana_varijabla naziv="DomainObject.Predmet.StrankaListFormatedWithAdressOIB_1">
      <item>Financijska agencija, OIB 85821130368, TRG SVIBANJSKIH ŽRTAVA 1995. 1, 10000 Zagreb</item>
      <item>Ministarstvo financija, Porezna uprava, Područni ured Sisak, OIB 18683136487, Ante Starčevića 26, 44000 Sisak</item>
    </derivirana_varijabla>
  </DomainObject.Predmet.StrankaListFormatedWithAdressOIB>
  <DomainObject.Predmet.StrankaListNazivFormated>
    <izvorni_sadrzaj>
      <item>Financijska agencija</item>
      <item>Ministarstvo financija, Porezna uprava, Područni ured Sisak</item>
    </izvorni_sadrzaj>
    <derivirana_varijabla naziv="DomainObject.Predmet.StrankaListNazivFormated_1">
      <item>Financijska agencija</item>
      <item>Ministarstvo financija, Porezna uprava, Područni ured Sisak</item>
    </derivirana_varijabla>
  </DomainObject.Predmet.StrankaListNazivFormated>
  <DomainObject.Predmet.StrankaListNazivFormatedOIB>
    <izvorni_sadrzaj>
      <item>Financijska agencija, OIB 85821130368</item>
      <item>Ministarstvo financija, Porezna uprava, Područni ured Sisak, OIB 18683136487</item>
    </izvorni_sadrzaj>
    <derivirana_varijabla naziv="DomainObject.Predmet.StrankaListNazivFormatedOIB_1">
      <item>Financijska agencija, OIB 85821130368</item>
      <item>Ministarstvo financija, Porezna uprava, Područni ured Sisak, OIB 18683136487</item>
    </derivirana_varijabla>
  </DomainObject.Predmet.StrankaListNazivFormatedOIB>
  <DomainObject.Predmet.ProtuStrankaListFormated>
    <izvorni_sadrzaj>
      <item>AGRO-GLINA d.o.o.</item>
    </izvorni_sadrzaj>
    <derivirana_varijabla naziv="DomainObject.Predmet.ProtuStrankaListFormated_1">
      <item>AGRO-GLINA d.o.o.</item>
    </derivirana_varijabla>
  </DomainObject.Predmet.ProtuStrankaListFormated>
  <DomainObject.Predmet.ProtuStrankaListFormatedOIB>
    <izvorni_sadrzaj>
      <item>AGRO-GLINA d.o.o., OIB 10576036845</item>
    </izvorni_sadrzaj>
    <derivirana_varijabla naziv="DomainObject.Predmet.ProtuStrankaListFormatedOIB_1">
      <item>AGRO-GLINA d.o.o., OIB 10576036845</item>
    </derivirana_varijabla>
  </DomainObject.Predmet.ProtuStrankaListFormatedOIB>
  <DomainObject.Predmet.ProtuStrankaListFormatedWithAdress>
    <izvorni_sadrzaj>
      <item>AGRO-GLINA d.o.o., Toplička ulica 20, 44400 Glina</item>
    </izvorni_sadrzaj>
    <derivirana_varijabla naziv="DomainObject.Predmet.ProtuStrankaListFormatedWithAdress_1">
      <item>AGRO-GLINA d.o.o., Toplička ulica 20, 44400 Glina</item>
    </derivirana_varijabla>
  </DomainObject.Predmet.ProtuStrankaListFormatedWithAdress>
  <DomainObject.Predmet.ProtuStrankaListFormatedWithAdressOIB>
    <izvorni_sadrzaj>
      <item>AGRO-GLINA d.o.o., OIB 10576036845, Toplička ulica 20, 44400 Glina</item>
    </izvorni_sadrzaj>
    <derivirana_varijabla naziv="DomainObject.Predmet.ProtuStrankaListFormatedWithAdressOIB_1">
      <item>AGRO-GLINA d.o.o., OIB 10576036845, Toplička ulica 20, 44400 Glina</item>
    </derivirana_varijabla>
  </DomainObject.Predmet.ProtuStrankaListFormatedWithAdressOIB>
  <DomainObject.Predmet.ProtuStrankaListNazivFormated>
    <izvorni_sadrzaj>
      <item>AGRO-GLINA d.o.o.</item>
    </izvorni_sadrzaj>
    <derivirana_varijabla naziv="DomainObject.Predmet.ProtuStrankaListNazivFormated_1">
      <item>AGRO-GLINA d.o.o.</item>
    </derivirana_varijabla>
  </DomainObject.Predmet.ProtuStrankaListNazivFormated>
  <DomainObject.Predmet.ProtuStrankaListNazivFormatedOIB>
    <izvorni_sadrzaj>
      <item>AGRO-GLINA d.o.o., OIB 10576036845</item>
    </izvorni_sadrzaj>
    <derivirana_varijabla naziv="DomainObject.Predmet.ProtuStrankaListNazivFormatedOIB_1">
      <item>AGRO-GLINA d.o.o., OIB 10576036845</item>
    </derivirana_varijabla>
  </DomainObject.Predmet.ProtuStrankaListNazivFormatedOIB>
  <DomainObject.Predmet.OstaliListFormated>
    <izvorni_sadrzaj>
      <item>Miroslav Mareković</item>
      <item>Županijsko državno odvjetništvo u Sisku</item>
      <item>CENTAR ZA VOZILA HRVATSKE, dioničko društvo</item>
      <item>SREDIŠNJE KLIRINŠKO DEPOZITARNO DRUŠTVO, dioničko društvo</item>
      <item>Hrvatska agencija za civilno zrakoplovstvo</item>
      <item>MINISTARSTVO MORA, PROMETA I INFRASTRUKTURE</item>
      <item>Ivan Madirazza</item>
    </izvorni_sadrzaj>
    <derivirana_varijabla naziv="DomainObject.Predmet.OstaliListFormated_1">
      <item>Miroslav Mareković</item>
      <item>Županijsko državno odvjetništvo u Sisku</item>
      <item>CENTAR ZA VOZILA HRVATSKE, dioničko društvo</item>
      <item>SREDIŠNJE KLIRINŠKO DEPOZITARNO DRUŠTVO, dioničko društvo</item>
      <item>Hrvatska agencija za civilno zrakoplovstvo</item>
      <item>MINISTARSTVO MORA, PROMETA I INFRASTRUKTURE</item>
      <item>Ivan Madirazza</item>
    </derivirana_varijabla>
  </DomainObject.Predmet.OstaliListFormated>
  <DomainObject.Predmet.OstaliListFormatedOIB>
    <izvorni_sadrzaj>
      <item>Miroslav Mareković, OIB 56387567866</item>
      <item>Županijsko državno odvjetništvo u Sisku, OIB 16488001145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Ivan Madirazza, OIB 71785418167</item>
    </izvorni_sadrzaj>
    <derivirana_varijabla naziv="DomainObject.Predmet.OstaliListFormatedOIB_1">
      <item>Miroslav Mareković, OIB 56387567866</item>
      <item>Županijsko državno odvjetništvo u Sisku, OIB 16488001145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Ivan Madirazza, OIB 71785418167</item>
    </derivirana_varijabla>
  </DomainObject.Predmet.OstaliListFormatedOIB>
  <DomainObject.Predmet.OstaliListFormatedWithAdress>
    <izvorni_sadrzaj>
      <item>Miroslav Mareković, Toplička Ulica 20, 44400 Glina</item>
      <item>Županijsko državno odvjetništvo u Sisku, Ferde Hefelea 57, 44000 Sisak</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Ivan Madirazza, Masarykova 21, 10000 Zagreb</item>
    </izvorni_sadrzaj>
    <derivirana_varijabla naziv="DomainObject.Predmet.OstaliListFormatedWithAdress_1">
      <item>Miroslav Mareković, Toplička Ulica 20, 44400 Glina</item>
      <item>Županijsko državno odvjetništvo u Sisku, Ferde Hefelea 57, 44000 Sisak</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Ivan Madirazza, Masarykova 21, 10000 Zagreb</item>
    </derivirana_varijabla>
  </DomainObject.Predmet.OstaliListFormatedWithAdress>
  <DomainObject.Predmet.OstaliListFormatedWithAdressOIB>
    <izvorni_sadrzaj>
      <item>Miroslav Mareković, OIB 56387567866, Toplička Ulica 20, 44400 Glina</item>
      <item>Županijsko državno odvjetništvo u Sisku, OIB 16488001145, Ferde Hefelea 57, 44000 Sisak</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Ivan Madirazza, OIB 71785418167, Masarykova 21, 10000 Zagreb</item>
    </izvorni_sadrzaj>
    <derivirana_varijabla naziv="DomainObject.Predmet.OstaliListFormatedWithAdressOIB_1">
      <item>Miroslav Mareković, OIB 56387567866, Toplička Ulica 20, 44400 Glina</item>
      <item>Županijsko državno odvjetništvo u Sisku, OIB 16488001145, Ferde Hefelea 57, 44000 Sisak</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Ivan Madirazza, OIB 71785418167, Masarykova 21, 10000 Zagreb</item>
    </derivirana_varijabla>
  </DomainObject.Predmet.OstaliListFormatedWithAdressOIB>
  <DomainObject.Predmet.OstaliListNazivFormated>
    <izvorni_sadrzaj>
      <item>Miroslav Mareković</item>
      <item>Županijsko državno odvjetništvo u Sisku</item>
      <item>CENTAR ZA VOZILA HRVATSKE, dioničko društvo</item>
      <item>SREDIŠNJE KLIRINŠKO DEPOZITARNO DRUŠTVO, dioničko društvo</item>
      <item>Hrvatska agencija za civilno zrakoplovstvo</item>
      <item>MINISTARSTVO MORA, PROMETA I INFRASTRUKTURE</item>
      <item>Ivan Madirazza</item>
    </izvorni_sadrzaj>
    <derivirana_varijabla naziv="DomainObject.Predmet.OstaliListNazivFormated_1">
      <item>Miroslav Mareković</item>
      <item>Županijsko državno odvjetništvo u Sisku</item>
      <item>CENTAR ZA VOZILA HRVATSKE, dioničko društvo</item>
      <item>SREDIŠNJE KLIRINŠKO DEPOZITARNO DRUŠTVO, dioničko društvo</item>
      <item>Hrvatska agencija za civilno zrakoplovstvo</item>
      <item>MINISTARSTVO MORA, PROMETA I INFRASTRUKTURE</item>
      <item>Ivan Madirazza</item>
    </derivirana_varijabla>
  </DomainObject.Predmet.OstaliListNazivFormated>
  <DomainObject.Predmet.OstaliListNazivFormatedOIB>
    <izvorni_sadrzaj>
      <item>Miroslav Mareković, OIB 56387567866</item>
      <item>Županijsko državno odvjetništvo u Sisku, OIB 16488001145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Ivan Madirazza, OIB 71785418167</item>
    </izvorni_sadrzaj>
    <derivirana_varijabla naziv="DomainObject.Predmet.OstaliListNazivFormatedOIB_1">
      <item>Miroslav Mareković, OIB 56387567866</item>
      <item>Županijsko državno odvjetništvo u Sisku, OIB 16488001145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Ivan Madirazza, OIB 71785418167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2023.</izvorni_sadrzaj>
    <derivirana_varijabla naziv="DomainObject.Datum_1">5. rujna 2023.</derivirana_varijabla>
  </DomainObject.Datum>
  <DomainObject.PoslovniBrojDokumenta>
    <izvorni_sadrzaj>St-849/2023-8</izvorni_sadrzaj>
    <derivirana_varijabla naziv="DomainObject.PoslovniBrojDokumenta_1">St-849/2023-8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AGRO-GLINA d.o.o.</izvorni_sadrzaj>
    <derivirana_varijabla naziv="DomainObject.Predmet.ProtustrankaIDrugi_1">AGRO-GLINA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AGRO-GLINA d.o.o., OIB 10576036845, Toplička ulica 20, 44400 Glina</izvorni_sadrzaj>
    <derivirana_varijabla naziv="DomainObject.Predmet.ProtustrankaIDrugiAdressOIB_1">AGRO-GLINA d.o.o., OIB 10576036845, Toplička ulica 20,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AGRO-GLINA d.o.o.</item>
      <item>Financijska agencija</item>
      <item>Ministarstvo financija, Porezna uprava, Područni ured Sisak</item>
      <item>Miroslav Mareković</item>
      <item>Županijsko državno odvjetništvo u Sisku</item>
      <item>CENTAR ZA VOZILA HRVATSKE, dioničko društvo</item>
      <item>SREDIŠNJE KLIRINŠKO DEPOZITARNO DRUŠTVO, dioničko društvo</item>
      <item>Hrvatska agencija za civilno zrakoplovstvo</item>
      <item>MINISTARSTVO MORA, PROMETA I INFRASTRUKTURE</item>
      <item>Ivan Madirazza</item>
    </izvorni_sadrzaj>
    <derivirana_varijabla naziv="DomainObject.Predmet.SudioniciListNaziv_1">
      <item>AGRO-GLINA d.o.o.</item>
      <item>Financijska agencija</item>
      <item>Ministarstvo financija, Porezna uprava, Područni ured Sisak</item>
      <item>Miroslav Mareković</item>
      <item>Županijsko državno odvjetništvo u Sisku</item>
      <item>CENTAR ZA VOZILA HRVATSKE, dioničko društvo</item>
      <item>SREDIŠNJE KLIRINŠKO DEPOZITARNO DRUŠTVO, dioničko društvo</item>
      <item>Hrvatska agencija za civilno zrakoplovstvo</item>
      <item>MINISTARSTVO MORA, PROMETA I INFRASTRUKTURE</item>
      <item>Ivan Madirazza</item>
    </derivirana_varijabla>
  </DomainObject.Predmet.SudioniciListNaziv>
  <DomainObject.Predmet.SudioniciListAdressOIB>
    <izvorni_sadrzaj>
      <item>AGRO-GLINA d.o.o., OIB 10576036845, Toplička ulica 20,44400 Glina</item>
      <item>Financijska agencija, OIB 85821130368, TRG SVIBANJSKIH ŽRTAVA 1995. 1,10000 Zagreb</item>
      <item>Ministarstvo financija, Porezna uprava, Područni ured Sisak, OIB 18683136487, Ante Starčevića 26,44000 Sisak</item>
      <item>Miroslav Mareković, OIB 56387567866, Toplička Ulica 20,44400 Glina</item>
      <item>Županijsko državno odvjetništvo u Sisku, OIB 16488001145, Ferde Hefelea 57,44000 Sisak</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Ivan Madirazza, OIB 71785418167, Masarykova 21,10000 Zagreb</item>
    </izvorni_sadrzaj>
    <derivirana_varijabla naziv="DomainObject.Predmet.SudioniciListAdressOIB_1">
      <item>AGRO-GLINA d.o.o., OIB 10576036845, Toplička ulica 20,44400 Glina</item>
      <item>Financijska agencija, OIB 85821130368, TRG SVIBANJSKIH ŽRTAVA 1995. 1,10000 Zagreb</item>
      <item>Ministarstvo financija, Porezna uprava, Područni ured Sisak, OIB 18683136487, Ante Starčevića 26,44000 Sisak</item>
      <item>Miroslav Mareković, OIB 56387567866, Toplička Ulica 20,44400 Glina</item>
      <item>Županijsko državno odvjetništvo u Sisku, OIB 16488001145, Ferde Hefelea 57,44000 Sisak</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Ivan Madirazza, OIB 71785418167,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10576036845</item>
      <item>, OIB 18683136487</item>
      <item>, OIB 56387567866</item>
      <item>, OIB 16488001145</item>
      <item>, OIB 73294314024</item>
      <item>, OIB 64406809162</item>
      <item>, OIB 76108805525</item>
      <item>, OIB 22874515170</item>
      <item>, OIB 71785418167</item>
    </izvorni_sadrzaj>
    <derivirana_varijabla naziv="DomainObject.Predmet.SudioniciListNazivOIB_1">
      <item>, OIB 85821130368</item>
      <item>, OIB 10576036845</item>
      <item>, OIB 18683136487</item>
      <item>, OIB 56387567866</item>
      <item>, OIB 16488001145</item>
      <item>, OIB 73294314024</item>
      <item>, OIB 64406809162</item>
      <item>, OIB 76108805525</item>
      <item>, OIB 22874515170</item>
      <item>, OIB 71785418167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FFF080-F9B4-496F-B4D8-219FCB338C2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14</properties:Pages>
  <properties:Words>2275</properties:Words>
  <properties:Characters>13325</properties:Characters>
  <properties:Lines>1718</properties:Lines>
  <properties:Paragraphs>358</properties:Paragraphs>
  <properties:TotalTime>105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15683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2023-09-04T08:36:00Z</dcterms:created>
  <dc:creator>Vinka Mihalinčić</dc:creator>
  <cp:lastModifiedBy>Vinka Mihalinčić</cp:lastModifiedBy>
  <cp:lastPrinted>2023-01-11T09:19:00Z</cp:lastPrinted>
  <dcterms:modified xmlns:xsi="http://www.w3.org/2001/XMLSchema-instance" xsi:type="dcterms:W3CDTF">2023-09-05T08:51:00Z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St-849/2023-8 / Zapisnik - Ispitno ročište (St-849-23-ispitno i izvještajno ročište.docx)</vt:lpwstr>
  </prop:property>
  <prop:property fmtid="{D5CDD505-2E9C-101B-9397-08002B2CF9AE}" pid="4" name="CC_coloring">
    <vt:bool>false</vt:bool>
  </prop:property>
  <prop:property fmtid="{D5CDD505-2E9C-101B-9397-08002B2CF9AE}" pid="5" name="BrojStranica">
    <vt:i4>14</vt:i4>
  </prop:property>
</prop:Properties>
</file>